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40DC8D6" w14:textId="77777777" w:rsidTr="004F2927">
        <w:trPr>
          <w:trHeight w:val="1268"/>
        </w:trPr>
        <w:tc>
          <w:tcPr>
            <w:tcW w:w="1668" w:type="dxa"/>
          </w:tcPr>
          <w:p w14:paraId="21D5C231" w14:textId="77777777" w:rsidR="004702FB" w:rsidRPr="006F1DA5" w:rsidRDefault="004702FB" w:rsidP="004702FB">
            <w:pPr>
              <w:pStyle w:val="Glava"/>
              <w:rPr>
                <w:rFonts w:ascii="Arial" w:hAnsi="Arial" w:cs="Arial"/>
                <w:b/>
                <w:color w:val="000000" w:themeColor="text1"/>
              </w:rPr>
            </w:pPr>
          </w:p>
        </w:tc>
        <w:tc>
          <w:tcPr>
            <w:tcW w:w="3361" w:type="dxa"/>
          </w:tcPr>
          <w:p w14:paraId="20878521" w14:textId="77777777" w:rsidR="004702FB" w:rsidRPr="006F1DA5" w:rsidRDefault="004702FB" w:rsidP="004702FB">
            <w:pPr>
              <w:pStyle w:val="Glava"/>
              <w:rPr>
                <w:rFonts w:ascii="Arial" w:hAnsi="Arial" w:cs="Arial"/>
                <w:b/>
                <w:color w:val="000000" w:themeColor="text1"/>
              </w:rPr>
            </w:pPr>
          </w:p>
        </w:tc>
        <w:tc>
          <w:tcPr>
            <w:tcW w:w="4209" w:type="dxa"/>
          </w:tcPr>
          <w:p w14:paraId="0A0B06BA" w14:textId="77777777" w:rsidR="004702FB" w:rsidRPr="006F1DA5" w:rsidRDefault="004702FB" w:rsidP="004702FB">
            <w:pPr>
              <w:pStyle w:val="Glava"/>
              <w:rPr>
                <w:rFonts w:ascii="Arial" w:hAnsi="Arial" w:cs="Arial"/>
                <w:b/>
                <w:color w:val="000000" w:themeColor="text1"/>
              </w:rPr>
            </w:pPr>
          </w:p>
        </w:tc>
      </w:tr>
    </w:tbl>
    <w:p w14:paraId="7FDEAD94" w14:textId="77777777" w:rsidR="004702FB" w:rsidRDefault="004702FB" w:rsidP="006975C6">
      <w:pPr>
        <w:pStyle w:val="Paragraf"/>
        <w:rPr>
          <w:rFonts w:ascii="Arial" w:hAnsi="Arial" w:cs="Arial"/>
        </w:rPr>
      </w:pPr>
    </w:p>
    <w:p w14:paraId="1CB5FFED" w14:textId="009D3DCC"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w:t>
      </w:r>
      <w:r w:rsidR="006942C4">
        <w:rPr>
          <w:rFonts w:ascii="Arial" w:hAnsi="Arial" w:cs="Arial"/>
        </w:rPr>
        <w:t>03</w:t>
      </w:r>
      <w:r w:rsidRPr="006F1DA5">
        <w:rPr>
          <w:rFonts w:ascii="Arial" w:hAnsi="Arial" w:cs="Arial"/>
        </w:rPr>
        <w:t>/202</w:t>
      </w:r>
      <w:r w:rsidR="006942C4">
        <w:rPr>
          <w:rFonts w:ascii="Arial" w:hAnsi="Arial" w:cs="Arial"/>
        </w:rPr>
        <w:t>4</w:t>
      </w:r>
    </w:p>
    <w:p w14:paraId="0D27F600" w14:textId="53CC0B7B"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6942C4">
        <w:rPr>
          <w:rFonts w:ascii="Arial" w:hAnsi="Arial" w:cs="Arial"/>
        </w:rPr>
        <w:t>29.2.2024</w:t>
      </w:r>
      <w:r w:rsidR="00FC2646" w:rsidRPr="006F1DA5">
        <w:rPr>
          <w:rFonts w:ascii="Arial" w:hAnsi="Arial" w:cs="Arial"/>
        </w:rPr>
        <w:tab/>
      </w:r>
    </w:p>
    <w:p w14:paraId="51151BBD"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44A2CEC3"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1D61547"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CFB02AE"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Dobava laboratorijskega materiala</w:t>
            </w:r>
          </w:p>
        </w:tc>
      </w:tr>
    </w:tbl>
    <w:p w14:paraId="34E2EAED" w14:textId="77777777" w:rsidR="00FB3258" w:rsidRPr="006F1DA5" w:rsidRDefault="00FB3258" w:rsidP="006975C6">
      <w:pPr>
        <w:pStyle w:val="Paragraf"/>
        <w:rPr>
          <w:rFonts w:ascii="Arial" w:hAnsi="Arial" w:cs="Arial"/>
        </w:rPr>
      </w:pPr>
    </w:p>
    <w:p w14:paraId="005B6902" w14:textId="5A4EB91F" w:rsidR="00FB3258" w:rsidRPr="006F1DA5" w:rsidRDefault="00FB3258" w:rsidP="006975C6">
      <w:pPr>
        <w:pStyle w:val="Paragraf"/>
        <w:rPr>
          <w:rFonts w:ascii="Arial" w:hAnsi="Arial" w:cs="Arial"/>
        </w:rPr>
      </w:pPr>
      <w:r w:rsidRPr="006F1DA5">
        <w:rPr>
          <w:rFonts w:ascii="Arial" w:hAnsi="Arial" w:cs="Arial"/>
        </w:rPr>
        <w:t>Zaporedna številka: JN0</w:t>
      </w:r>
      <w:r w:rsidR="006942C4">
        <w:rPr>
          <w:rFonts w:ascii="Arial" w:hAnsi="Arial" w:cs="Arial"/>
        </w:rPr>
        <w:t>003/2024</w:t>
      </w:r>
    </w:p>
    <w:p w14:paraId="4DD81C36"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76BF1D14" w14:textId="77777777" w:rsidR="00337E4D" w:rsidRDefault="00337E4D">
      <w:pPr>
        <w:rPr>
          <w:rFonts w:ascii="Arial" w:hAnsi="Arial" w:cs="Arial"/>
          <w:sz w:val="18"/>
          <w:szCs w:val="18"/>
        </w:rPr>
      </w:pPr>
    </w:p>
    <w:p w14:paraId="1CCB9236" w14:textId="77777777" w:rsidR="00960022" w:rsidRDefault="00E55B9D">
      <w:pPr>
        <w:rPr>
          <w:rFonts w:ascii="Arial" w:hAnsi="Arial" w:cs="Arial"/>
          <w:sz w:val="18"/>
          <w:szCs w:val="18"/>
        </w:rPr>
      </w:pPr>
      <w:r>
        <w:rPr>
          <w:rFonts w:ascii="Arial" w:hAnsi="Arial" w:cs="Arial"/>
        </w:rPr>
        <w:br w:type="page"/>
      </w:r>
    </w:p>
    <w:p w14:paraId="48B4E487" w14:textId="77777777" w:rsidR="00960022" w:rsidRPr="006F1DA5" w:rsidRDefault="00960022" w:rsidP="006975C6">
      <w:pPr>
        <w:pStyle w:val="Paragraf"/>
        <w:rPr>
          <w:rFonts w:ascii="Arial" w:hAnsi="Arial" w:cs="Arial"/>
        </w:rPr>
        <w:sectPr w:rsidR="00960022" w:rsidRPr="006F1DA5" w:rsidSect="0046477E">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2203D4F" w14:textId="77777777" w:rsidTr="004F2927">
        <w:trPr>
          <w:trHeight w:val="1268"/>
        </w:trPr>
        <w:tc>
          <w:tcPr>
            <w:tcW w:w="1668" w:type="dxa"/>
          </w:tcPr>
          <w:p w14:paraId="5EAFF0BF" w14:textId="77777777" w:rsidR="004702FB" w:rsidRPr="006F1DA5" w:rsidRDefault="004702FB" w:rsidP="004702FB">
            <w:pPr>
              <w:pStyle w:val="Glava"/>
              <w:rPr>
                <w:rFonts w:ascii="Arial" w:hAnsi="Arial" w:cs="Arial"/>
                <w:b/>
                <w:color w:val="000000" w:themeColor="text1"/>
              </w:rPr>
            </w:pPr>
          </w:p>
        </w:tc>
        <w:tc>
          <w:tcPr>
            <w:tcW w:w="3361" w:type="dxa"/>
          </w:tcPr>
          <w:p w14:paraId="1EB3CA32" w14:textId="77777777" w:rsidR="004702FB" w:rsidRPr="006F1DA5" w:rsidRDefault="004702FB" w:rsidP="004702FB">
            <w:pPr>
              <w:pStyle w:val="Glava"/>
              <w:rPr>
                <w:rFonts w:ascii="Arial" w:hAnsi="Arial" w:cs="Arial"/>
                <w:b/>
                <w:color w:val="000000" w:themeColor="text1"/>
              </w:rPr>
            </w:pPr>
          </w:p>
        </w:tc>
        <w:tc>
          <w:tcPr>
            <w:tcW w:w="4209" w:type="dxa"/>
          </w:tcPr>
          <w:p w14:paraId="7260AED6" w14:textId="77777777" w:rsidR="004702FB" w:rsidRPr="006F1DA5" w:rsidRDefault="004702FB" w:rsidP="004702FB">
            <w:pPr>
              <w:pStyle w:val="Glava"/>
              <w:rPr>
                <w:rFonts w:ascii="Arial" w:hAnsi="Arial" w:cs="Arial"/>
                <w:b/>
                <w:color w:val="000000" w:themeColor="text1"/>
              </w:rPr>
            </w:pPr>
          </w:p>
        </w:tc>
      </w:tr>
    </w:tbl>
    <w:p w14:paraId="29DCB307" w14:textId="77777777" w:rsidR="00D907E0" w:rsidRPr="002B6779" w:rsidRDefault="00D907E0" w:rsidP="00D907E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2CCD749" w14:textId="77777777" w:rsidR="00D907E0" w:rsidRPr="00D36F2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76BB76D" w14:textId="77777777" w:rsidR="00A53018" w:rsidRDefault="00D907E0">
      <w:pPr>
        <w:spacing w:before="225" w:after="225" w:line="240" w:lineRule="auto"/>
        <w:jc w:val="both"/>
      </w:pPr>
      <w:r>
        <w:rPr>
          <w:rFonts w:ascii="Arial" w:hAnsi="Arial" w:cs="Arial"/>
          <w:color w:val="000000"/>
          <w:sz w:val="18"/>
          <w:szCs w:val="18"/>
        </w:rPr>
        <w:t>Dobava laboratorijskega materiala</w:t>
      </w:r>
    </w:p>
    <w:p w14:paraId="5A68BB5F" w14:textId="6F0E9773" w:rsidR="00A53018" w:rsidRDefault="00D907E0">
      <w:pPr>
        <w:spacing w:before="225" w:after="225" w:line="240" w:lineRule="auto"/>
        <w:jc w:val="both"/>
      </w:pPr>
      <w:r>
        <w:rPr>
          <w:rFonts w:ascii="Arial" w:hAnsi="Arial" w:cs="Arial"/>
          <w:color w:val="000000"/>
          <w:sz w:val="18"/>
          <w:szCs w:val="18"/>
        </w:rPr>
        <w:t>Na podlagi Zakona o javnem naročanju (ZJN-3, Uradni list RS, št. 91/15 in 14/18), ZD TREBNJE, GOLIEV TRG 3, 8210 TREBNJE (v nadaljevanju: naročnik), vabi zainteresirane ponudnike, da predložijo svojo pisno ponudbo v skladu s to razpisno dokumentacijo in sodelujejo v postopku oddaje javnega naročila. Predmet javnega naročila je: Dobava laboratorijskega materiala. Delitev naročila na sklope: naročilo se oddaja po sklopih</w:t>
      </w:r>
      <w:r w:rsidRPr="006D6691">
        <w:rPr>
          <w:rFonts w:ascii="Arial" w:hAnsi="Arial" w:cs="Arial"/>
          <w:sz w:val="18"/>
          <w:szCs w:val="18"/>
        </w:rPr>
        <w:t>, sklopov je 1</w:t>
      </w:r>
      <w:r w:rsidR="006D6691" w:rsidRPr="006D6691">
        <w:rPr>
          <w:rFonts w:ascii="Arial" w:hAnsi="Arial" w:cs="Arial"/>
          <w:sz w:val="18"/>
          <w:szCs w:val="18"/>
        </w:rPr>
        <w:t>1</w:t>
      </w:r>
      <w:r w:rsidR="00A444D0" w:rsidRPr="006D6691">
        <w:rPr>
          <w:rFonts w:ascii="Arial" w:hAnsi="Arial" w:cs="Arial"/>
          <w:sz w:val="18"/>
          <w:szCs w:val="18"/>
        </w:rPr>
        <w:t>.</w:t>
      </w:r>
      <w:r w:rsidRPr="006D6691">
        <w:rPr>
          <w:rFonts w:ascii="Arial" w:hAnsi="Arial" w:cs="Arial"/>
          <w:sz w:val="18"/>
          <w:szCs w:val="18"/>
        </w:rPr>
        <w:t xml:space="preserve"> </w:t>
      </w:r>
      <w:r>
        <w:rPr>
          <w:rFonts w:ascii="Arial" w:hAnsi="Arial" w:cs="Arial"/>
          <w:color w:val="000000"/>
          <w:sz w:val="18"/>
          <w:szCs w:val="18"/>
        </w:rPr>
        <w:t>Skrbno preverite, da ste prejeli celotno razpisno dokumentacijo in da ste na ta način seznanjeni z vsemi zahtevami naročnika. </w:t>
      </w:r>
    </w:p>
    <w:p w14:paraId="7EE8FF21" w14:textId="77777777" w:rsidR="00D907E0" w:rsidRDefault="00D907E0" w:rsidP="00D907E0">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A53018" w14:paraId="6C5B8566"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908A1A" w14:textId="77777777" w:rsidR="00A53018" w:rsidRDefault="00D907E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0EDDB1" w14:textId="77777777" w:rsidR="00A53018" w:rsidRDefault="00D907E0">
            <w:pPr>
              <w:jc w:val="right"/>
            </w:pPr>
            <w:r>
              <w:rPr>
                <w:rFonts w:ascii="Arial" w:hAnsi="Arial" w:cs="Arial"/>
                <w:b/>
                <w:bCs/>
                <w:color w:val="000000"/>
                <w:position w:val="-2"/>
                <w:sz w:val="18"/>
                <w:szCs w:val="18"/>
                <w:shd w:val="clear" w:color="auto" w:fill="D1D1D1"/>
              </w:rPr>
              <w:t>Datumi</w:t>
            </w:r>
          </w:p>
        </w:tc>
      </w:tr>
      <w:tr w:rsidR="006D6691" w:rsidRPr="006D6691" w14:paraId="0708B0E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97972" w14:textId="77777777" w:rsidR="00A53018" w:rsidRPr="006D6691" w:rsidRDefault="00D907E0">
            <w:r w:rsidRPr="006D6691">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4B74D" w14:textId="4DE19E81" w:rsidR="00A53018" w:rsidRPr="006D6691" w:rsidRDefault="00D907E0">
            <w:pPr>
              <w:jc w:val="right"/>
            </w:pPr>
            <w:r w:rsidRPr="006D6691">
              <w:rPr>
                <w:rFonts w:ascii="Arial" w:hAnsi="Arial" w:cs="Arial"/>
                <w:position w:val="-2"/>
                <w:sz w:val="18"/>
                <w:szCs w:val="18"/>
              </w:rPr>
              <w:t xml:space="preserve">do </w:t>
            </w:r>
            <w:r w:rsidR="00573C31" w:rsidRPr="006D6691">
              <w:rPr>
                <w:rFonts w:ascii="Arial" w:hAnsi="Arial" w:cs="Arial"/>
                <w:position w:val="-2"/>
                <w:sz w:val="18"/>
                <w:szCs w:val="18"/>
              </w:rPr>
              <w:t>10</w:t>
            </w:r>
            <w:r w:rsidRPr="006D6691">
              <w:rPr>
                <w:rFonts w:ascii="Arial" w:hAnsi="Arial" w:cs="Arial"/>
                <w:position w:val="-2"/>
                <w:sz w:val="18"/>
                <w:szCs w:val="18"/>
              </w:rPr>
              <w:t>.0</w:t>
            </w:r>
            <w:r w:rsidR="006D6691" w:rsidRPr="006D6691">
              <w:rPr>
                <w:rFonts w:ascii="Arial" w:hAnsi="Arial" w:cs="Arial"/>
                <w:position w:val="-2"/>
                <w:sz w:val="18"/>
                <w:szCs w:val="18"/>
              </w:rPr>
              <w:t>4</w:t>
            </w:r>
            <w:r w:rsidRPr="006D6691">
              <w:rPr>
                <w:rFonts w:ascii="Arial" w:hAnsi="Arial" w:cs="Arial"/>
                <w:position w:val="-2"/>
                <w:sz w:val="18"/>
                <w:szCs w:val="18"/>
              </w:rPr>
              <w:t>.202</w:t>
            </w:r>
            <w:r w:rsidR="006D6691" w:rsidRPr="006D6691">
              <w:rPr>
                <w:rFonts w:ascii="Arial" w:hAnsi="Arial" w:cs="Arial"/>
                <w:position w:val="-2"/>
                <w:sz w:val="18"/>
                <w:szCs w:val="18"/>
              </w:rPr>
              <w:t>4</w:t>
            </w:r>
            <w:r w:rsidRPr="006D6691">
              <w:rPr>
                <w:rFonts w:ascii="Arial" w:hAnsi="Arial" w:cs="Arial"/>
                <w:position w:val="-2"/>
                <w:sz w:val="18"/>
                <w:szCs w:val="18"/>
              </w:rPr>
              <w:t xml:space="preserve"> do 1</w:t>
            </w:r>
            <w:r w:rsidR="006D6691" w:rsidRPr="006D6691">
              <w:rPr>
                <w:rFonts w:ascii="Arial" w:hAnsi="Arial" w:cs="Arial"/>
                <w:position w:val="-2"/>
                <w:sz w:val="18"/>
                <w:szCs w:val="18"/>
              </w:rPr>
              <w:t>0</w:t>
            </w:r>
            <w:r w:rsidRPr="006D6691">
              <w:rPr>
                <w:rFonts w:ascii="Arial" w:hAnsi="Arial" w:cs="Arial"/>
                <w:position w:val="-2"/>
                <w:sz w:val="18"/>
                <w:szCs w:val="18"/>
              </w:rPr>
              <w:t>:00</w:t>
            </w:r>
          </w:p>
        </w:tc>
      </w:tr>
      <w:tr w:rsidR="006D6691" w:rsidRPr="006D6691" w14:paraId="6A9225B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69283" w14:textId="77777777" w:rsidR="00A53018" w:rsidRPr="006D6691" w:rsidRDefault="00D907E0">
            <w:r w:rsidRPr="006D6691">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F9635" w14:textId="42B1D493" w:rsidR="00A53018" w:rsidRPr="006D6691" w:rsidRDefault="00D907E0">
            <w:pPr>
              <w:jc w:val="right"/>
            </w:pPr>
            <w:r w:rsidRPr="006D6691">
              <w:rPr>
                <w:rFonts w:ascii="Arial" w:hAnsi="Arial" w:cs="Arial"/>
                <w:position w:val="-2"/>
                <w:sz w:val="18"/>
                <w:szCs w:val="18"/>
              </w:rPr>
              <w:t xml:space="preserve">do </w:t>
            </w:r>
            <w:r w:rsidR="00573C31" w:rsidRPr="006D6691">
              <w:rPr>
                <w:rFonts w:ascii="Arial" w:hAnsi="Arial" w:cs="Arial"/>
                <w:position w:val="-2"/>
                <w:sz w:val="18"/>
                <w:szCs w:val="18"/>
              </w:rPr>
              <w:t>2</w:t>
            </w:r>
            <w:r w:rsidR="00BF28AD">
              <w:rPr>
                <w:rFonts w:ascii="Arial" w:hAnsi="Arial" w:cs="Arial"/>
                <w:position w:val="-2"/>
                <w:sz w:val="18"/>
                <w:szCs w:val="18"/>
              </w:rPr>
              <w:t>2</w:t>
            </w:r>
            <w:r w:rsidRPr="006D6691">
              <w:rPr>
                <w:rFonts w:ascii="Arial" w:hAnsi="Arial" w:cs="Arial"/>
                <w:position w:val="-2"/>
                <w:sz w:val="18"/>
                <w:szCs w:val="18"/>
              </w:rPr>
              <w:t>.0</w:t>
            </w:r>
            <w:r w:rsidR="006D6691" w:rsidRPr="006D6691">
              <w:rPr>
                <w:rFonts w:ascii="Arial" w:hAnsi="Arial" w:cs="Arial"/>
                <w:position w:val="-2"/>
                <w:sz w:val="18"/>
                <w:szCs w:val="18"/>
              </w:rPr>
              <w:t>4</w:t>
            </w:r>
            <w:r w:rsidRPr="006D6691">
              <w:rPr>
                <w:rFonts w:ascii="Arial" w:hAnsi="Arial" w:cs="Arial"/>
                <w:position w:val="-2"/>
                <w:sz w:val="18"/>
                <w:szCs w:val="18"/>
              </w:rPr>
              <w:t>.202</w:t>
            </w:r>
            <w:r w:rsidR="006D6691" w:rsidRPr="006D6691">
              <w:rPr>
                <w:rFonts w:ascii="Arial" w:hAnsi="Arial" w:cs="Arial"/>
                <w:position w:val="-2"/>
                <w:sz w:val="18"/>
                <w:szCs w:val="18"/>
              </w:rPr>
              <w:t>4</w:t>
            </w:r>
            <w:r w:rsidRPr="006D6691">
              <w:rPr>
                <w:rFonts w:ascii="Arial" w:hAnsi="Arial" w:cs="Arial"/>
                <w:position w:val="-2"/>
                <w:sz w:val="18"/>
                <w:szCs w:val="18"/>
              </w:rPr>
              <w:t xml:space="preserve"> do 1</w:t>
            </w:r>
            <w:r w:rsidR="006D6691" w:rsidRPr="006D6691">
              <w:rPr>
                <w:rFonts w:ascii="Arial" w:hAnsi="Arial" w:cs="Arial"/>
                <w:position w:val="-2"/>
                <w:sz w:val="18"/>
                <w:szCs w:val="18"/>
              </w:rPr>
              <w:t>0</w:t>
            </w:r>
            <w:r w:rsidRPr="006D6691">
              <w:rPr>
                <w:rFonts w:ascii="Arial" w:hAnsi="Arial" w:cs="Arial"/>
                <w:position w:val="-2"/>
                <w:sz w:val="18"/>
                <w:szCs w:val="18"/>
              </w:rPr>
              <w:t>:00</w:t>
            </w:r>
          </w:p>
        </w:tc>
      </w:tr>
      <w:tr w:rsidR="006D6691" w:rsidRPr="006D6691" w14:paraId="7E37895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E2C70" w14:textId="77777777" w:rsidR="00A53018" w:rsidRPr="006D6691" w:rsidRDefault="00D907E0">
            <w:r w:rsidRPr="006D6691">
              <w:rPr>
                <w:rFonts w:ascii="Arial" w:hAnsi="Arial" w:cs="Arial"/>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B6C53" w14:textId="788A5ED6" w:rsidR="00A53018" w:rsidRPr="006D6691" w:rsidRDefault="00573C31">
            <w:pPr>
              <w:jc w:val="right"/>
            </w:pPr>
            <w:r w:rsidRPr="006D6691">
              <w:rPr>
                <w:rFonts w:ascii="Arial" w:hAnsi="Arial" w:cs="Arial"/>
                <w:position w:val="-2"/>
                <w:sz w:val="18"/>
                <w:szCs w:val="18"/>
              </w:rPr>
              <w:t>2</w:t>
            </w:r>
            <w:r w:rsidR="00BF28AD">
              <w:rPr>
                <w:rFonts w:ascii="Arial" w:hAnsi="Arial" w:cs="Arial"/>
                <w:position w:val="-2"/>
                <w:sz w:val="18"/>
                <w:szCs w:val="18"/>
              </w:rPr>
              <w:t>2</w:t>
            </w:r>
            <w:r w:rsidR="00D907E0" w:rsidRPr="006D6691">
              <w:rPr>
                <w:rFonts w:ascii="Arial" w:hAnsi="Arial" w:cs="Arial"/>
                <w:position w:val="-2"/>
                <w:sz w:val="18"/>
                <w:szCs w:val="18"/>
              </w:rPr>
              <w:t>.0</w:t>
            </w:r>
            <w:r w:rsidR="006D6691" w:rsidRPr="006D6691">
              <w:rPr>
                <w:rFonts w:ascii="Arial" w:hAnsi="Arial" w:cs="Arial"/>
                <w:position w:val="-2"/>
                <w:sz w:val="18"/>
                <w:szCs w:val="18"/>
              </w:rPr>
              <w:t>4</w:t>
            </w:r>
            <w:r w:rsidR="00D907E0" w:rsidRPr="006D6691">
              <w:rPr>
                <w:rFonts w:ascii="Arial" w:hAnsi="Arial" w:cs="Arial"/>
                <w:position w:val="-2"/>
                <w:sz w:val="18"/>
                <w:szCs w:val="18"/>
              </w:rPr>
              <w:t>.202</w:t>
            </w:r>
            <w:r w:rsidR="006D6691" w:rsidRPr="006D6691">
              <w:rPr>
                <w:rFonts w:ascii="Arial" w:hAnsi="Arial" w:cs="Arial"/>
                <w:position w:val="-2"/>
                <w:sz w:val="18"/>
                <w:szCs w:val="18"/>
              </w:rPr>
              <w:t>4</w:t>
            </w:r>
            <w:r w:rsidR="00D907E0" w:rsidRPr="006D6691">
              <w:rPr>
                <w:rFonts w:ascii="Arial" w:hAnsi="Arial" w:cs="Arial"/>
                <w:position w:val="-2"/>
                <w:sz w:val="18"/>
                <w:szCs w:val="18"/>
              </w:rPr>
              <w:t xml:space="preserve"> ob 1</w:t>
            </w:r>
            <w:r w:rsidR="006D6691" w:rsidRPr="006D6691">
              <w:rPr>
                <w:rFonts w:ascii="Arial" w:hAnsi="Arial" w:cs="Arial"/>
                <w:position w:val="-2"/>
                <w:sz w:val="18"/>
                <w:szCs w:val="18"/>
              </w:rPr>
              <w:t>1.00</w:t>
            </w:r>
          </w:p>
        </w:tc>
      </w:tr>
    </w:tbl>
    <w:p w14:paraId="339D8D20" w14:textId="77777777" w:rsidR="00A53018" w:rsidRDefault="00D907E0">
      <w:pPr>
        <w:spacing w:after="0" w:line="240" w:lineRule="auto"/>
        <w:jc w:val="both"/>
      </w:pPr>
      <w:r>
        <w:rPr>
          <w:rFonts w:ascii="Arial" w:hAnsi="Arial" w:cs="Arial"/>
          <w:color w:val="000000"/>
          <w:sz w:val="18"/>
          <w:szCs w:val="18"/>
        </w:rPr>
        <w:t> </w:t>
      </w:r>
    </w:p>
    <w:p w14:paraId="3E3BE475" w14:textId="23CE3CE2" w:rsidR="00A53018" w:rsidRDefault="00D907E0">
      <w:pPr>
        <w:spacing w:after="0" w:line="240" w:lineRule="auto"/>
      </w:pPr>
      <w:r>
        <w:rPr>
          <w:rFonts w:ascii="Arial" w:hAnsi="Arial" w:cs="Arial"/>
          <w:color w:val="000000"/>
          <w:sz w:val="18"/>
          <w:szCs w:val="18"/>
        </w:rPr>
        <w:t xml:space="preserve"> Naročilo se oddaja s sklenitvijo okvirnega sporazuma. Čas trajanja okvirnega sporazuma je 4</w:t>
      </w:r>
      <w:r w:rsidR="000E3941">
        <w:rPr>
          <w:rFonts w:ascii="Arial" w:hAnsi="Arial" w:cs="Arial"/>
          <w:color w:val="000000"/>
          <w:sz w:val="18"/>
          <w:szCs w:val="18"/>
        </w:rPr>
        <w:t>8</w:t>
      </w:r>
      <w:r>
        <w:rPr>
          <w:rFonts w:ascii="Arial" w:hAnsi="Arial" w:cs="Arial"/>
          <w:color w:val="000000"/>
          <w:sz w:val="18"/>
          <w:szCs w:val="18"/>
        </w:rPr>
        <w:t xml:space="preserve"> mesecev. </w:t>
      </w:r>
    </w:p>
    <w:p w14:paraId="1AB8428F"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29DE2A90" w14:textId="257F683A" w:rsidR="00D907E0" w:rsidRDefault="00D907E0" w:rsidP="00D907E0">
      <w:pPr>
        <w:spacing w:before="120" w:after="120"/>
        <w:jc w:val="both"/>
        <w:rPr>
          <w:rFonts w:ascii="Arial" w:hAnsi="Arial" w:cs="Arial"/>
          <w:sz w:val="18"/>
          <w:szCs w:val="18"/>
        </w:rPr>
      </w:pPr>
      <w:r w:rsidRPr="00A444D0">
        <w:rPr>
          <w:rFonts w:ascii="Arial" w:hAnsi="Arial" w:cs="Arial"/>
          <w:b/>
          <w:bCs/>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4</w:t>
      </w:r>
      <w:r w:rsidR="000E3941">
        <w:rPr>
          <w:rFonts w:ascii="Arial" w:hAnsi="Arial" w:cs="Arial"/>
          <w:sz w:val="18"/>
          <w:szCs w:val="18"/>
        </w:rPr>
        <w:t>8</w:t>
      </w:r>
      <w:r>
        <w:rPr>
          <w:rFonts w:ascii="Arial" w:hAnsi="Arial" w:cs="Arial"/>
          <w:sz w:val="18"/>
          <w:szCs w:val="18"/>
        </w:rPr>
        <w:t xml:space="preserve"> mesecev</w:t>
      </w:r>
    </w:p>
    <w:p w14:paraId="4B139C25" w14:textId="77777777" w:rsidR="00D907E0" w:rsidRPr="00A444D0" w:rsidRDefault="00D907E0" w:rsidP="00D907E0">
      <w:pPr>
        <w:spacing w:before="120" w:after="120"/>
        <w:jc w:val="both"/>
        <w:rPr>
          <w:rFonts w:ascii="Arial" w:hAnsi="Arial" w:cs="Arial"/>
          <w:b/>
          <w:bCs/>
          <w:sz w:val="18"/>
          <w:szCs w:val="18"/>
        </w:rPr>
      </w:pPr>
      <w:r w:rsidRPr="00A444D0">
        <w:rPr>
          <w:rFonts w:ascii="Arial" w:hAnsi="Arial" w:cs="Arial"/>
          <w:b/>
          <w:bCs/>
          <w:sz w:val="18"/>
          <w:szCs w:val="18"/>
        </w:rPr>
        <w:t>Okvirni sporazum se sklepa z večimi ponudniki, s ponovnim odpiranjem konkurence</w:t>
      </w:r>
    </w:p>
    <w:p w14:paraId="4A5A1C5F" w14:textId="77777777" w:rsidR="00D907E0" w:rsidRDefault="00D907E0" w:rsidP="00D907E0">
      <w:pPr>
        <w:spacing w:before="120" w:after="120"/>
        <w:jc w:val="both"/>
        <w:rPr>
          <w:rFonts w:ascii="Arial" w:hAnsi="Arial" w:cs="Arial"/>
          <w:sz w:val="18"/>
          <w:szCs w:val="18"/>
        </w:rPr>
      </w:pPr>
      <w:r w:rsidRPr="005073D6">
        <w:rPr>
          <w:rFonts w:ascii="Arial" w:hAnsi="Arial" w:cs="Arial"/>
          <w:sz w:val="18"/>
          <w:szCs w:val="18"/>
        </w:rPr>
        <w:t>Oddaja posamičnih naročil na podlagi okvirnega sporazuma</w:t>
      </w:r>
      <w:r>
        <w:rPr>
          <w:rFonts w:ascii="Arial" w:hAnsi="Arial" w:cs="Arial"/>
          <w:sz w:val="18"/>
          <w:szCs w:val="18"/>
        </w:rPr>
        <w:t xml:space="preserve">: </w:t>
      </w:r>
    </w:p>
    <w:p w14:paraId="7DFF35AF" w14:textId="77777777" w:rsidR="00A53018" w:rsidRPr="00A444D0" w:rsidRDefault="00D907E0">
      <w:pPr>
        <w:spacing w:before="225" w:after="225" w:line="240" w:lineRule="auto"/>
        <w:jc w:val="both"/>
        <w:rPr>
          <w:b/>
          <w:bCs/>
        </w:rPr>
      </w:pPr>
      <w:r w:rsidRPr="00A444D0">
        <w:rPr>
          <w:rFonts w:ascii="Arial" w:hAnsi="Arial" w:cs="Arial"/>
          <w:b/>
          <w:bCs/>
          <w:color w:val="000000"/>
          <w:sz w:val="18"/>
          <w:szCs w:val="18"/>
        </w:rPr>
        <w:t>Odpiranje konkurence bo potekalo vsako leto, merilo za izbiro najugodnejšega ponudnika s katerim bo sklenjen okvirni sporazum bo najnižja cena.</w:t>
      </w:r>
    </w:p>
    <w:p w14:paraId="42BB7E39"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2DE63018" w14:textId="0E0587D0" w:rsidR="00D907E0" w:rsidRDefault="00D907E0" w:rsidP="00D907E0">
      <w:pPr>
        <w:pStyle w:val="Paragraf"/>
        <w:spacing w:line="240" w:lineRule="auto"/>
        <w:rPr>
          <w:rFonts w:ascii="Arial" w:hAnsi="Arial" w:cs="Arial"/>
        </w:rPr>
      </w:pPr>
      <w:r>
        <w:rPr>
          <w:rFonts w:ascii="Arial" w:hAnsi="Arial" w:cs="Arial"/>
        </w:rPr>
        <w:t xml:space="preserve">Kontaktna oseba: </w:t>
      </w:r>
      <w:r w:rsidR="00A444D0">
        <w:rPr>
          <w:rFonts w:ascii="Arial" w:hAnsi="Arial" w:cs="Arial"/>
        </w:rPr>
        <w:t>BARBARA DREO GRIČAR</w:t>
      </w:r>
    </w:p>
    <w:p w14:paraId="72CFC4F5" w14:textId="7239210D" w:rsidR="00D907E0" w:rsidRDefault="00D907E0" w:rsidP="00D907E0">
      <w:pPr>
        <w:pStyle w:val="Paragraf"/>
        <w:spacing w:line="240" w:lineRule="auto"/>
        <w:rPr>
          <w:rFonts w:ascii="Arial" w:hAnsi="Arial" w:cs="Arial"/>
        </w:rPr>
      </w:pPr>
      <w:r>
        <w:rPr>
          <w:rFonts w:ascii="Arial" w:hAnsi="Arial" w:cs="Arial"/>
        </w:rPr>
        <w:t xml:space="preserve">E-poštni naslov: </w:t>
      </w:r>
      <w:r w:rsidR="00A444D0">
        <w:rPr>
          <w:rFonts w:ascii="Arial" w:hAnsi="Arial" w:cs="Arial"/>
        </w:rPr>
        <w:t>dreo.barbara</w:t>
      </w:r>
      <w:r>
        <w:rPr>
          <w:rFonts w:ascii="Arial" w:hAnsi="Arial" w:cs="Arial"/>
        </w:rPr>
        <w:t>@zd-tr.si</w:t>
      </w:r>
    </w:p>
    <w:p w14:paraId="27C3ECB5" w14:textId="14B5E031" w:rsidR="00D907E0" w:rsidRDefault="00D907E0" w:rsidP="00D907E0">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w:t>
      </w:r>
      <w:r w:rsidR="00A444D0">
        <w:rPr>
          <w:rFonts w:ascii="Arial" w:hAnsi="Arial" w:cs="Arial"/>
        </w:rPr>
        <w:t xml:space="preserve"> </w:t>
      </w:r>
      <w:r w:rsidRPr="00445A62">
        <w:rPr>
          <w:rFonts w:ascii="Arial" w:hAnsi="Arial" w:cs="Arial"/>
        </w:rPr>
        <w:t>3481751</w:t>
      </w:r>
    </w:p>
    <w:p w14:paraId="225C9F6B" w14:textId="77777777" w:rsidR="00A53018" w:rsidRDefault="00D907E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65C802C"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35ADE995" w14:textId="77777777" w:rsidR="00D907E0" w:rsidRDefault="00D907E0" w:rsidP="00D907E0">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979"/>
      </w:tblGrid>
      <w:tr w:rsidR="00A53018" w14:paraId="101BB292" w14:textId="77777777">
        <w:tc>
          <w:tcPr>
            <w:tcW w:w="0" w:type="auto"/>
            <w:tcMar>
              <w:top w:w="0" w:type="auto"/>
              <w:bottom w:w="0" w:type="auto"/>
            </w:tcMar>
          </w:tcPr>
          <w:p w14:paraId="6BE6CB8C" w14:textId="77777777" w:rsidR="00A53018" w:rsidRDefault="00D907E0">
            <w:pPr>
              <w:numPr>
                <w:ilvl w:val="0"/>
                <w:numId w:val="9"/>
              </w:numPr>
              <w:rPr>
                <w:rFonts w:ascii="Arial" w:hAnsi="Arial" w:cs="Arial"/>
                <w:color w:val="000000"/>
                <w:sz w:val="18"/>
                <w:szCs w:val="18"/>
              </w:rPr>
            </w:pPr>
            <w:r>
              <w:rPr>
                <w:rFonts w:ascii="Arial" w:hAnsi="Arial" w:cs="Arial"/>
                <w:color w:val="000000"/>
                <w:sz w:val="18"/>
                <w:szCs w:val="18"/>
              </w:rPr>
              <w:lastRenderedPageBreak/>
              <w:t>elektronska oddaja na URL: https://ejn.gov.si/eJN2</w:t>
            </w:r>
          </w:p>
        </w:tc>
      </w:tr>
    </w:tbl>
    <w:p w14:paraId="15F55C4E" w14:textId="77777777" w:rsidR="000E622E" w:rsidRDefault="00D907E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odda ponudbo do roka za predložitev ponudb preko spletne aplikacije e-Oddaja, ki je dosegljiva na spletnem naslovu https://ejn.gov.si/e-oddaja.  </w:t>
      </w:r>
    </w:p>
    <w:p w14:paraId="18622F34" w14:textId="77777777" w:rsidR="000E622E" w:rsidRDefault="00D907E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 </w:t>
      </w:r>
    </w:p>
    <w:p w14:paraId="2FC857CA" w14:textId="77777777" w:rsidR="000E622E" w:rsidRDefault="00D907E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Ponudba mora biti preko navedene aplikacije oddana do navedene ure. Ponudbe vnesene pred potekom roka, ki bodo oddane po zgoraj navedenem roku, bodo izločene kot nepravočasne. </w:t>
      </w:r>
    </w:p>
    <w:p w14:paraId="119E567F" w14:textId="09B99651" w:rsidR="00A53018" w:rsidRDefault="00D907E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p w14:paraId="0268F63F"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0FBB7388" w14:textId="77777777" w:rsidR="00D907E0" w:rsidRPr="00445A62" w:rsidRDefault="00D907E0" w:rsidP="00D907E0">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54BD511" w14:textId="77777777" w:rsidR="00D907E0" w:rsidRPr="00445A62" w:rsidRDefault="00D907E0" w:rsidP="00D907E0">
      <w:pPr>
        <w:spacing w:before="120" w:after="120"/>
        <w:jc w:val="both"/>
        <w:rPr>
          <w:rFonts w:ascii="Arial" w:hAnsi="Arial" w:cs="Arial"/>
          <w:b/>
          <w:sz w:val="18"/>
          <w:szCs w:val="18"/>
        </w:rPr>
      </w:pPr>
      <w:r>
        <w:rPr>
          <w:rFonts w:ascii="Arial" w:hAnsi="Arial" w:cs="Arial"/>
          <w:b/>
          <w:sz w:val="18"/>
          <w:szCs w:val="18"/>
        </w:rPr>
        <w:t>Spletna aplikacija e-Oddaja</w:t>
      </w:r>
    </w:p>
    <w:p w14:paraId="7EA0C29C" w14:textId="77777777" w:rsidR="00E43FDD" w:rsidRDefault="00D907E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e-Oddaja. </w:t>
      </w:r>
    </w:p>
    <w:p w14:paraId="6939C18B" w14:textId="41B95939" w:rsidR="00A53018" w:rsidRDefault="00D907E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(»Druge priloge«) pa je vidna samo naročniku.</w:t>
      </w:r>
    </w:p>
    <w:p w14:paraId="67C2DF90"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3A0790FF" w14:textId="2A8F81CF" w:rsidR="00D907E0" w:rsidRPr="00445A62" w:rsidRDefault="00D907E0" w:rsidP="00D907E0">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 xml:space="preserve">najmanj </w:t>
      </w:r>
      <w:r w:rsidR="006A63E1">
        <w:rPr>
          <w:rFonts w:ascii="Arial" w:hAnsi="Arial" w:cs="Arial"/>
          <w:b/>
          <w:sz w:val="18"/>
          <w:szCs w:val="18"/>
        </w:rPr>
        <w:t>9</w:t>
      </w:r>
      <w:r w:rsidRPr="00445A62">
        <w:rPr>
          <w:rFonts w:ascii="Arial" w:hAnsi="Arial" w:cs="Arial"/>
          <w:b/>
          <w:sz w:val="18"/>
          <w:szCs w:val="18"/>
        </w:rPr>
        <w:t>0 dni od roka za predložitev ponudb.</w:t>
      </w:r>
    </w:p>
    <w:p w14:paraId="4F525FE0" w14:textId="77777777" w:rsidR="00A53018" w:rsidRDefault="00D907E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634FB07"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598F0F89" w14:textId="77777777" w:rsidR="00D907E0" w:rsidRPr="00445A62" w:rsidRDefault="00D907E0" w:rsidP="00D907E0">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6053EC5C" w14:textId="77777777" w:rsidR="00A53018" w:rsidRDefault="00D907E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E9F6D5A"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1532C6B4" w14:textId="77777777" w:rsidR="00A53018" w:rsidRDefault="00D907E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A53018" w14:paraId="35FA5608" w14:textId="77777777">
        <w:tc>
          <w:tcPr>
            <w:tcW w:w="0" w:type="auto"/>
            <w:tcMar>
              <w:top w:w="0" w:type="auto"/>
              <w:bottom w:w="0" w:type="auto"/>
            </w:tcMar>
          </w:tcPr>
          <w:p w14:paraId="57FD92EC" w14:textId="77777777" w:rsidR="00A53018" w:rsidRDefault="00D907E0">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5FC332C4" w14:textId="77777777" w:rsidR="00A53018" w:rsidRDefault="00D907E0">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 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E7F7C71" w14:textId="77777777" w:rsidR="00D907E0" w:rsidRPr="00BB1848" w:rsidRDefault="00D907E0" w:rsidP="00D907E0">
      <w:pPr>
        <w:pStyle w:val="Paragraf"/>
        <w:spacing w:before="0" w:after="0"/>
        <w:rPr>
          <w:rFonts w:cs="Arial"/>
        </w:rPr>
      </w:pPr>
    </w:p>
    <w:p w14:paraId="5BD5E2D3" w14:textId="77777777" w:rsidR="00D907E0" w:rsidRPr="00445A62" w:rsidRDefault="00D907E0" w:rsidP="00D907E0">
      <w:pPr>
        <w:pStyle w:val="Paragraf"/>
        <w:spacing w:before="0" w:after="0"/>
        <w:jc w:val="both"/>
        <w:rPr>
          <w:rFonts w:ascii="Arial" w:hAnsi="Arial" w:cs="Arial"/>
        </w:rPr>
      </w:pPr>
    </w:p>
    <w:p w14:paraId="60D8FFD7" w14:textId="6B22DD26" w:rsidR="00A2093B" w:rsidRDefault="00D907E0">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6A63E1">
        <w:rPr>
          <w:rFonts w:ascii="Arial" w:hAnsi="Arial" w:cs="Arial"/>
          <w:color w:val="000000"/>
          <w:sz w:val="18"/>
          <w:szCs w:val="18"/>
        </w:rPr>
        <w:t>29</w:t>
      </w:r>
      <w:r>
        <w:rPr>
          <w:rFonts w:ascii="Arial" w:hAnsi="Arial" w:cs="Arial"/>
          <w:color w:val="000000"/>
          <w:sz w:val="18"/>
          <w:szCs w:val="18"/>
        </w:rPr>
        <w:t>.02.202</w:t>
      </w:r>
      <w:r w:rsidR="006A63E1">
        <w:rPr>
          <w:rFonts w:ascii="Arial" w:hAnsi="Arial" w:cs="Arial"/>
          <w:color w:val="000000"/>
          <w:sz w:val="18"/>
          <w:szCs w:val="18"/>
        </w:rPr>
        <w:t>4</w:t>
      </w:r>
    </w:p>
    <w:p w14:paraId="2AB699B8" w14:textId="77777777" w:rsidR="00A2093B" w:rsidRDefault="00A2093B">
      <w:pPr>
        <w:spacing w:after="0" w:line="240" w:lineRule="auto"/>
        <w:rPr>
          <w:rFonts w:ascii="Arial" w:hAnsi="Arial" w:cs="Arial"/>
          <w:color w:val="000000"/>
          <w:sz w:val="18"/>
          <w:szCs w:val="18"/>
        </w:rPr>
      </w:pPr>
    </w:p>
    <w:p w14:paraId="376BA872" w14:textId="7FDBB4DE" w:rsidR="00A53018" w:rsidRDefault="00D907E0">
      <w:pPr>
        <w:spacing w:after="0" w:line="240" w:lineRule="auto"/>
      </w:pPr>
      <w:r>
        <w:rPr>
          <w:rFonts w:ascii="Arial" w:hAnsi="Arial" w:cs="Arial"/>
          <w:color w:val="000000"/>
          <w:sz w:val="18"/>
          <w:szCs w:val="18"/>
        </w:rPr>
        <w:br/>
        <w:t>Kraj: TREBNJE</w:t>
      </w:r>
    </w:p>
    <w:tbl>
      <w:tblPr>
        <w:tblStyle w:val="NormalTablePHPDOCX"/>
        <w:tblW w:w="5000" w:type="pct"/>
        <w:tblInd w:w="108" w:type="dxa"/>
        <w:tblLook w:val="04A0" w:firstRow="1" w:lastRow="0" w:firstColumn="1" w:lastColumn="0" w:noHBand="0" w:noVBand="1"/>
      </w:tblPr>
      <w:tblGrid>
        <w:gridCol w:w="4676"/>
        <w:gridCol w:w="4394"/>
      </w:tblGrid>
      <w:tr w:rsidR="00437457" w14:paraId="61EB5378" w14:textId="77777777">
        <w:trPr>
          <w:cantSplit/>
        </w:trPr>
        <w:tc>
          <w:tcPr>
            <w:tcW w:w="0" w:type="auto"/>
            <w:tcMar>
              <w:top w:w="135" w:type="dxa"/>
              <w:bottom w:w="135" w:type="dxa"/>
            </w:tcMar>
            <w:vAlign w:val="center"/>
          </w:tcPr>
          <w:p w14:paraId="3829F78E" w14:textId="54DCAB8F" w:rsidR="00A53018" w:rsidRDefault="00D907E0">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r>
            <w:r w:rsidR="00437457">
              <w:rPr>
                <w:rFonts w:ascii="Arial" w:hAnsi="Arial" w:cs="Arial"/>
                <w:color w:val="000000"/>
                <w:position w:val="-2"/>
                <w:sz w:val="18"/>
                <w:szCs w:val="18"/>
              </w:rPr>
              <w:t>Barbara Dreo Gričar</w:t>
            </w:r>
            <w:r>
              <w:rPr>
                <w:rFonts w:ascii="Arial" w:hAnsi="Arial" w:cs="Arial"/>
                <w:color w:val="000000"/>
                <w:position w:val="-2"/>
                <w:sz w:val="18"/>
                <w:szCs w:val="18"/>
              </w:rPr>
              <w:t>, univ. dipl. prav.</w:t>
            </w:r>
          </w:p>
        </w:tc>
        <w:tc>
          <w:tcPr>
            <w:tcW w:w="0" w:type="auto"/>
            <w:tcMar>
              <w:top w:w="135" w:type="dxa"/>
              <w:bottom w:w="135" w:type="dxa"/>
            </w:tcMar>
            <w:vAlign w:val="center"/>
          </w:tcPr>
          <w:p w14:paraId="1F18CF01" w14:textId="69730B71" w:rsidR="00D907E0" w:rsidRDefault="00D907E0">
            <w:pPr>
              <w:jc w:val="right"/>
              <w:rPr>
                <w:rFonts w:ascii="Arial" w:hAnsi="Arial" w:cs="Arial"/>
                <w:color w:val="000000"/>
                <w:position w:val="-2"/>
                <w:sz w:val="18"/>
                <w:szCs w:val="18"/>
              </w:rPr>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r>
            <w:r w:rsidR="00437457">
              <w:rPr>
                <w:rFonts w:ascii="Arial" w:hAnsi="Arial" w:cs="Arial"/>
                <w:color w:val="000000"/>
                <w:position w:val="-2"/>
                <w:sz w:val="18"/>
                <w:szCs w:val="18"/>
              </w:rPr>
              <w:t>Karmen Lukše, mag. javne uprave</w:t>
            </w:r>
          </w:p>
          <w:p w14:paraId="3D0AC9C5" w14:textId="58325CA3" w:rsidR="00A53018" w:rsidRDefault="00D907E0">
            <w:pPr>
              <w:jc w:val="right"/>
            </w:pPr>
            <w:r>
              <w:rPr>
                <w:rFonts w:ascii="Arial" w:hAnsi="Arial" w:cs="Arial"/>
                <w:color w:val="000000"/>
                <w:position w:val="-2"/>
                <w:sz w:val="18"/>
                <w:szCs w:val="18"/>
              </w:rPr>
              <w:t>direktorica</w:t>
            </w:r>
          </w:p>
        </w:tc>
      </w:tr>
    </w:tbl>
    <w:p w14:paraId="1BEE18AF" w14:textId="77777777" w:rsidR="00A53018" w:rsidRDefault="00A53018">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A53018" w14:paraId="6DE8FE35" w14:textId="77777777">
        <w:tc>
          <w:tcPr>
            <w:tcW w:w="0" w:type="auto"/>
            <w:tcMar>
              <w:top w:w="135" w:type="dxa"/>
              <w:bottom w:w="135" w:type="dxa"/>
            </w:tcMar>
            <w:vAlign w:val="center"/>
          </w:tcPr>
          <w:p w14:paraId="1835AF3E" w14:textId="77777777" w:rsidR="00A53018" w:rsidRDefault="00A53018"/>
        </w:tc>
        <w:tc>
          <w:tcPr>
            <w:tcW w:w="4000" w:type="pct"/>
            <w:shd w:val="clear" w:color="auto" w:fill="3E8BC9"/>
            <w:tcMar>
              <w:top w:w="135" w:type="dxa"/>
              <w:bottom w:w="135" w:type="dxa"/>
            </w:tcMar>
            <w:vAlign w:val="center"/>
          </w:tcPr>
          <w:p w14:paraId="5E90A3CE" w14:textId="77777777" w:rsidR="00A53018" w:rsidRDefault="00D907E0">
            <w:r>
              <w:rPr>
                <w:rFonts w:ascii="Arial" w:hAnsi="Arial" w:cs="Arial"/>
                <w:color w:val="FFFFFF"/>
                <w:position w:val="-2"/>
                <w:sz w:val="18"/>
                <w:szCs w:val="18"/>
                <w:shd w:val="clear" w:color="auto" w:fill="3E8BC9"/>
              </w:rPr>
              <w:t>Sklopi</w:t>
            </w:r>
          </w:p>
        </w:tc>
      </w:tr>
    </w:tbl>
    <w:p w14:paraId="1E6D386F" w14:textId="77777777" w:rsidR="00A53018" w:rsidRDefault="00D907E0">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AC3B03" w:rsidRPr="00AC3B03" w14:paraId="1DF1CB86"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1AB37E" w14:textId="77777777" w:rsidR="00A53018" w:rsidRPr="00AC3B03" w:rsidRDefault="00D907E0">
            <w:r w:rsidRPr="00AC3B03">
              <w:rPr>
                <w:rFonts w:ascii="Arial" w:hAnsi="Arial" w:cs="Arial"/>
                <w:b/>
                <w:bCs/>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64D951" w14:textId="77777777" w:rsidR="00A53018" w:rsidRPr="00AC3B03" w:rsidRDefault="00D907E0">
            <w:pPr>
              <w:jc w:val="center"/>
            </w:pPr>
            <w:r w:rsidRPr="00AC3B03">
              <w:rPr>
                <w:rFonts w:ascii="Arial" w:hAnsi="Arial" w:cs="Arial"/>
                <w:b/>
                <w:bCs/>
                <w:position w:val="-2"/>
                <w:sz w:val="18"/>
                <w:szCs w:val="18"/>
                <w:shd w:val="clear" w:color="auto" w:fill="D1D1D1"/>
              </w:rPr>
              <w:t>Naziv sklopa</w:t>
            </w:r>
          </w:p>
        </w:tc>
      </w:tr>
      <w:tr w:rsidR="00AC3B03" w:rsidRPr="00AC3B03" w14:paraId="2D6344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199803" w14:textId="77777777" w:rsidR="00A53018" w:rsidRPr="00AC3B03" w:rsidRDefault="00D907E0">
            <w:r w:rsidRPr="00AC3B03">
              <w:rPr>
                <w:rFonts w:ascii="Arial" w:hAnsi="Arial" w:cs="Arial"/>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99E1B" w14:textId="2388D0F1" w:rsidR="00A53018" w:rsidRPr="00AC3B03" w:rsidRDefault="00D907E0">
            <w:r w:rsidRPr="00AC3B03">
              <w:rPr>
                <w:rFonts w:ascii="Arial" w:hAnsi="Arial" w:cs="Arial"/>
                <w:position w:val="-2"/>
                <w:sz w:val="18"/>
                <w:szCs w:val="18"/>
              </w:rPr>
              <w:t>Sklop 1: Biokemične preiskave</w:t>
            </w:r>
            <w:r w:rsidR="00EC2B1A" w:rsidRPr="00AC3B03">
              <w:rPr>
                <w:rFonts w:ascii="Arial" w:hAnsi="Arial" w:cs="Arial"/>
                <w:position w:val="-2"/>
                <w:sz w:val="18"/>
                <w:szCs w:val="18"/>
              </w:rPr>
              <w:t xml:space="preserve"> in imunološke preiskave</w:t>
            </w:r>
          </w:p>
        </w:tc>
      </w:tr>
      <w:tr w:rsidR="00AC3B03" w:rsidRPr="00AC3B03" w14:paraId="3B5042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E9D01" w14:textId="77777777" w:rsidR="00A53018" w:rsidRPr="00AC3B03" w:rsidRDefault="00D907E0">
            <w:r w:rsidRPr="00AC3B03">
              <w:rPr>
                <w:rFonts w:ascii="Arial" w:hAnsi="Arial" w:cs="Arial"/>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A0860" w14:textId="49379648" w:rsidR="00A53018" w:rsidRPr="00AC3B03" w:rsidRDefault="00D907E0">
            <w:r w:rsidRPr="00AC3B03">
              <w:rPr>
                <w:rFonts w:ascii="Arial" w:hAnsi="Arial" w:cs="Arial"/>
                <w:position w:val="-2"/>
                <w:sz w:val="18"/>
                <w:szCs w:val="18"/>
              </w:rPr>
              <w:t xml:space="preserve">Sklop 2: </w:t>
            </w:r>
            <w:r w:rsidR="002E457D" w:rsidRPr="00AC3B03">
              <w:rPr>
                <w:rFonts w:ascii="Arial" w:hAnsi="Arial" w:cs="Arial"/>
                <w:position w:val="-2"/>
                <w:sz w:val="18"/>
                <w:szCs w:val="18"/>
              </w:rPr>
              <w:t>Medicinski pripomočki za vakumski in kapilarni odvzem krvi</w:t>
            </w:r>
          </w:p>
        </w:tc>
      </w:tr>
      <w:tr w:rsidR="00AC3B03" w:rsidRPr="00AC3B03" w14:paraId="26B07D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69DE8" w14:textId="77777777" w:rsidR="00A53018" w:rsidRPr="00AC3B03" w:rsidRDefault="00D907E0">
            <w:r w:rsidRPr="00AC3B03">
              <w:rPr>
                <w:rFonts w:ascii="Arial" w:hAnsi="Arial" w:cs="Arial"/>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49763" w14:textId="77777777" w:rsidR="00A53018" w:rsidRPr="00AC3B03" w:rsidRDefault="00D907E0">
            <w:r w:rsidRPr="00AC3B03">
              <w:rPr>
                <w:rFonts w:ascii="Arial" w:hAnsi="Arial" w:cs="Arial"/>
                <w:position w:val="-2"/>
                <w:sz w:val="18"/>
                <w:szCs w:val="18"/>
              </w:rPr>
              <w:t>Sklop 3: Urinske preiskave</w:t>
            </w:r>
          </w:p>
        </w:tc>
      </w:tr>
      <w:tr w:rsidR="00AC3B03" w:rsidRPr="00AC3B03" w14:paraId="384D8C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BCA2C" w14:textId="77777777" w:rsidR="00A53018" w:rsidRPr="00AC3B03" w:rsidRDefault="00D907E0">
            <w:r w:rsidRPr="00AC3B03">
              <w:rPr>
                <w:rFonts w:ascii="Arial" w:hAnsi="Arial" w:cs="Arial"/>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47ECA0" w14:textId="47BEB66A" w:rsidR="00A53018" w:rsidRPr="00AC3B03" w:rsidRDefault="00D907E0">
            <w:r w:rsidRPr="00AC3B03">
              <w:rPr>
                <w:rFonts w:ascii="Arial" w:hAnsi="Arial" w:cs="Arial"/>
                <w:position w:val="-2"/>
                <w:sz w:val="18"/>
                <w:szCs w:val="18"/>
              </w:rPr>
              <w:t xml:space="preserve">Sklop 4: Zunanja </w:t>
            </w:r>
            <w:r w:rsidR="002E457D" w:rsidRPr="00AC3B03">
              <w:rPr>
                <w:rFonts w:ascii="Arial" w:hAnsi="Arial" w:cs="Arial"/>
                <w:position w:val="-2"/>
                <w:sz w:val="18"/>
                <w:szCs w:val="18"/>
              </w:rPr>
              <w:t xml:space="preserve">in </w:t>
            </w:r>
            <w:r w:rsidRPr="00AC3B03">
              <w:rPr>
                <w:rFonts w:ascii="Arial" w:hAnsi="Arial" w:cs="Arial"/>
                <w:position w:val="-2"/>
                <w:sz w:val="18"/>
                <w:szCs w:val="18"/>
              </w:rPr>
              <w:t>neodvisna kontrola kakovosti</w:t>
            </w:r>
          </w:p>
        </w:tc>
      </w:tr>
      <w:tr w:rsidR="00AC3B03" w:rsidRPr="00AC3B03" w14:paraId="2D089A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148E5B" w14:textId="77777777" w:rsidR="00A53018" w:rsidRPr="00AC3B03" w:rsidRDefault="00D907E0">
            <w:r w:rsidRPr="00AC3B03">
              <w:rPr>
                <w:rFonts w:ascii="Arial" w:hAnsi="Arial" w:cs="Arial"/>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5E9D6" w14:textId="77777777" w:rsidR="00A53018" w:rsidRPr="00AC3B03" w:rsidRDefault="00D907E0">
            <w:r w:rsidRPr="00AC3B03">
              <w:rPr>
                <w:rFonts w:ascii="Arial" w:hAnsi="Arial" w:cs="Arial"/>
                <w:position w:val="-2"/>
                <w:sz w:val="18"/>
                <w:szCs w:val="18"/>
              </w:rPr>
              <w:t>Sklop 5: Laboratorijski potrošni material</w:t>
            </w:r>
          </w:p>
        </w:tc>
      </w:tr>
      <w:tr w:rsidR="00AC3B03" w:rsidRPr="00AC3B03" w14:paraId="31F740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0C8560" w14:textId="77777777" w:rsidR="00A53018" w:rsidRPr="00AC3B03" w:rsidRDefault="00D907E0">
            <w:r w:rsidRPr="00AC3B03">
              <w:rPr>
                <w:rFonts w:ascii="Arial" w:hAnsi="Arial" w:cs="Arial"/>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59AFB" w14:textId="77777777" w:rsidR="00A53018" w:rsidRPr="00AC3B03" w:rsidRDefault="00D907E0">
            <w:r w:rsidRPr="00AC3B03">
              <w:rPr>
                <w:rFonts w:ascii="Arial" w:hAnsi="Arial" w:cs="Arial"/>
                <w:position w:val="-2"/>
                <w:sz w:val="18"/>
                <w:szCs w:val="18"/>
              </w:rPr>
              <w:t>Sklop 6: Hematološke preiskave</w:t>
            </w:r>
          </w:p>
        </w:tc>
      </w:tr>
      <w:tr w:rsidR="00AC3B03" w:rsidRPr="00AC3B03" w14:paraId="718FC6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692334" w14:textId="77777777" w:rsidR="00A53018" w:rsidRPr="00AC3B03" w:rsidRDefault="00D907E0">
            <w:r w:rsidRPr="00AC3B03">
              <w:rPr>
                <w:rFonts w:ascii="Arial" w:hAnsi="Arial" w:cs="Arial"/>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787790" w14:textId="4D6A3509" w:rsidR="00A53018" w:rsidRPr="00AC3B03" w:rsidRDefault="00D907E0">
            <w:r w:rsidRPr="00AC3B03">
              <w:rPr>
                <w:rFonts w:ascii="Arial" w:hAnsi="Arial" w:cs="Arial"/>
                <w:position w:val="-2"/>
                <w:sz w:val="18"/>
                <w:szCs w:val="18"/>
              </w:rPr>
              <w:t xml:space="preserve">Sklop 7: </w:t>
            </w:r>
            <w:r w:rsidR="00EC2B1A" w:rsidRPr="00AC3B03">
              <w:rPr>
                <w:rFonts w:ascii="Arial" w:hAnsi="Arial" w:cs="Arial"/>
                <w:position w:val="-2"/>
                <w:sz w:val="18"/>
                <w:szCs w:val="18"/>
              </w:rPr>
              <w:t xml:space="preserve">Potrošni material za </w:t>
            </w:r>
            <w:r w:rsidR="00E34DDB" w:rsidRPr="00AC3B03">
              <w:rPr>
                <w:rFonts w:ascii="Arial" w:hAnsi="Arial" w:cs="Arial"/>
                <w:position w:val="-2"/>
                <w:sz w:val="18"/>
                <w:szCs w:val="18"/>
              </w:rPr>
              <w:t>sedimentacijo</w:t>
            </w:r>
          </w:p>
        </w:tc>
      </w:tr>
      <w:tr w:rsidR="00AC3B03" w:rsidRPr="00AC3B03" w14:paraId="1CBA71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59BE3" w14:textId="77777777" w:rsidR="00A53018" w:rsidRPr="00AC3B03" w:rsidRDefault="00D907E0">
            <w:r w:rsidRPr="00AC3B03">
              <w:rPr>
                <w:rFonts w:ascii="Arial" w:hAnsi="Arial" w:cs="Arial"/>
                <w:position w:val="-2"/>
                <w:sz w:val="18"/>
                <w:szCs w:val="18"/>
              </w:rPr>
              <w:t>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FA206B" w14:textId="5990F791" w:rsidR="00A53018" w:rsidRPr="00AC3B03" w:rsidRDefault="00D907E0">
            <w:r w:rsidRPr="00AC3B03">
              <w:rPr>
                <w:rFonts w:ascii="Arial" w:hAnsi="Arial" w:cs="Arial"/>
                <w:position w:val="-2"/>
                <w:sz w:val="18"/>
                <w:szCs w:val="18"/>
              </w:rPr>
              <w:t xml:space="preserve">Sklop 8: Hitri </w:t>
            </w:r>
            <w:r w:rsidR="00E34DDB" w:rsidRPr="00AC3B03">
              <w:rPr>
                <w:rFonts w:ascii="Arial" w:hAnsi="Arial" w:cs="Arial"/>
                <w:position w:val="-2"/>
                <w:sz w:val="18"/>
                <w:szCs w:val="18"/>
              </w:rPr>
              <w:t>Imunološki kvalitativni testi</w:t>
            </w:r>
          </w:p>
        </w:tc>
      </w:tr>
      <w:tr w:rsidR="00AC3B03" w:rsidRPr="00AC3B03" w14:paraId="5F7CF9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78FEC" w14:textId="77777777" w:rsidR="00A53018" w:rsidRPr="00AC3B03" w:rsidRDefault="00D907E0">
            <w:r w:rsidRPr="00AC3B03">
              <w:rPr>
                <w:rFonts w:ascii="Arial" w:hAnsi="Arial" w:cs="Arial"/>
                <w:position w:val="-2"/>
                <w:sz w:val="18"/>
                <w:szCs w:val="18"/>
              </w:rPr>
              <w:t>9</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92B3F" w14:textId="77777777" w:rsidR="00A53018" w:rsidRPr="00AC3B03" w:rsidRDefault="00D907E0">
            <w:r w:rsidRPr="00AC3B03">
              <w:rPr>
                <w:rFonts w:ascii="Arial" w:hAnsi="Arial" w:cs="Arial"/>
                <w:position w:val="-2"/>
                <w:sz w:val="18"/>
                <w:szCs w:val="18"/>
              </w:rPr>
              <w:t>Sklop 9: Hitri testi - droge v urinu</w:t>
            </w:r>
          </w:p>
        </w:tc>
      </w:tr>
      <w:tr w:rsidR="00AC3B03" w:rsidRPr="00AC3B03" w14:paraId="6EE8C8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8C3A4E" w14:textId="77777777" w:rsidR="00A53018" w:rsidRPr="00AC3B03" w:rsidRDefault="00D907E0">
            <w:r w:rsidRPr="00AC3B03">
              <w:rPr>
                <w:rFonts w:ascii="Arial" w:hAnsi="Arial" w:cs="Arial"/>
                <w:position w:val="-2"/>
                <w:sz w:val="18"/>
                <w:szCs w:val="18"/>
              </w:rPr>
              <w:t>10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A5BA4D" w14:textId="7F5BE213" w:rsidR="00A53018" w:rsidRPr="00AC3B03" w:rsidRDefault="00D907E0">
            <w:r w:rsidRPr="00AC3B03">
              <w:rPr>
                <w:rFonts w:ascii="Arial" w:hAnsi="Arial" w:cs="Arial"/>
                <w:position w:val="-2"/>
                <w:sz w:val="18"/>
                <w:szCs w:val="18"/>
              </w:rPr>
              <w:t xml:space="preserve">Sklop 10: </w:t>
            </w:r>
            <w:r w:rsidR="00E34DDB" w:rsidRPr="00AC3B03">
              <w:rPr>
                <w:rFonts w:ascii="Arial" w:hAnsi="Arial" w:cs="Arial"/>
                <w:position w:val="-2"/>
                <w:sz w:val="18"/>
                <w:szCs w:val="18"/>
              </w:rPr>
              <w:t>POCT CRP</w:t>
            </w:r>
          </w:p>
        </w:tc>
      </w:tr>
      <w:tr w:rsidR="00E34DDB" w:rsidRPr="00AC3B03" w14:paraId="5CC96F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EECFE2" w14:textId="1441DCBE" w:rsidR="00E34DDB" w:rsidRPr="00AC3B03" w:rsidRDefault="00E34DDB">
            <w:pPr>
              <w:rPr>
                <w:rFonts w:ascii="Arial" w:hAnsi="Arial" w:cs="Arial"/>
                <w:position w:val="-2"/>
                <w:sz w:val="18"/>
                <w:szCs w:val="18"/>
              </w:rPr>
            </w:pPr>
            <w:r w:rsidRPr="00AC3B03">
              <w:rPr>
                <w:rFonts w:ascii="Arial" w:hAnsi="Arial" w:cs="Arial"/>
                <w:position w:val="-2"/>
                <w:sz w:val="18"/>
                <w:szCs w:val="18"/>
              </w:rPr>
              <w:t>11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9EBD7" w14:textId="08D31EC5" w:rsidR="00E34DDB" w:rsidRPr="00AC3B03" w:rsidRDefault="00E34DDB">
            <w:pPr>
              <w:rPr>
                <w:rFonts w:ascii="Arial" w:hAnsi="Arial" w:cs="Arial"/>
                <w:position w:val="-2"/>
                <w:sz w:val="18"/>
                <w:szCs w:val="18"/>
              </w:rPr>
            </w:pPr>
            <w:r w:rsidRPr="00AC3B03">
              <w:rPr>
                <w:rFonts w:ascii="Arial" w:hAnsi="Arial" w:cs="Arial"/>
                <w:position w:val="-2"/>
                <w:sz w:val="18"/>
                <w:szCs w:val="18"/>
              </w:rPr>
              <w:t>Sklop 11: POCT elektroliti</w:t>
            </w:r>
          </w:p>
        </w:tc>
      </w:tr>
    </w:tbl>
    <w:p w14:paraId="734EAD40" w14:textId="77777777" w:rsidR="00A53018" w:rsidRDefault="00A53018">
      <w:pPr>
        <w:sectPr w:rsidR="00A53018" w:rsidSect="0046477E">
          <w:headerReference w:type="default" r:id="rId10"/>
          <w:footerReference w:type="default" r:id="rId11"/>
          <w:pgSz w:w="11906" w:h="16838"/>
          <w:pgMar w:top="1418" w:right="1418" w:bottom="1418" w:left="1418" w:header="567" w:footer="596" w:gutter="0"/>
          <w:cols w:space="708"/>
          <w:docGrid w:linePitch="360"/>
        </w:sectPr>
      </w:pPr>
    </w:p>
    <w:p w14:paraId="2C596211" w14:textId="77777777" w:rsidR="00D907E0" w:rsidRPr="00EF740C" w:rsidRDefault="00D907E0" w:rsidP="00D907E0">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7C13FCB7" w14:textId="77777777" w:rsidR="00D907E0" w:rsidRDefault="00D907E0" w:rsidP="00D907E0">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A53018" w14:paraId="286D50FA" w14:textId="77777777">
        <w:tc>
          <w:tcPr>
            <w:tcW w:w="0" w:type="auto"/>
            <w:shd w:val="clear" w:color="auto" w:fill="000000"/>
            <w:tcMar>
              <w:top w:w="150" w:type="dxa"/>
              <w:bottom w:w="150" w:type="dxa"/>
            </w:tcMar>
            <w:vAlign w:val="center"/>
          </w:tcPr>
          <w:p w14:paraId="25D2F0D1" w14:textId="77777777" w:rsidR="00A53018" w:rsidRDefault="00D907E0">
            <w:r>
              <w:rPr>
                <w:rFonts w:ascii="Arial" w:hAnsi="Arial" w:cs="Arial"/>
                <w:b/>
                <w:bCs/>
                <w:color w:val="FFFFFF"/>
                <w:position w:val="-2"/>
                <w:sz w:val="18"/>
                <w:szCs w:val="18"/>
                <w:shd w:val="clear" w:color="auto" w:fill="000000"/>
              </w:rPr>
              <w:t>1. Splošna navodila</w:t>
            </w:r>
          </w:p>
        </w:tc>
      </w:tr>
    </w:tbl>
    <w:p w14:paraId="04C85280" w14:textId="77777777" w:rsidR="00A53018" w:rsidRDefault="00D907E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1411BD83" w14:textId="77777777" w:rsidR="00A53018" w:rsidRDefault="00D907E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07A0093C" w14:textId="77777777" w:rsidR="00A53018" w:rsidRDefault="00D907E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18EF095" w14:textId="77777777" w:rsidR="00A53018" w:rsidRDefault="00D907E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03B036EF" w14:textId="77777777" w:rsidR="00A53018" w:rsidRDefault="00D907E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A53018" w14:paraId="7768EB8E" w14:textId="77777777">
        <w:tc>
          <w:tcPr>
            <w:tcW w:w="0" w:type="auto"/>
            <w:shd w:val="clear" w:color="auto" w:fill="000000"/>
            <w:tcMar>
              <w:top w:w="150" w:type="dxa"/>
              <w:bottom w:w="150" w:type="dxa"/>
            </w:tcMar>
            <w:vAlign w:val="center"/>
          </w:tcPr>
          <w:p w14:paraId="1A382826" w14:textId="77777777" w:rsidR="00A53018" w:rsidRDefault="00D907E0">
            <w:r>
              <w:rPr>
                <w:rFonts w:ascii="Arial" w:hAnsi="Arial" w:cs="Arial"/>
                <w:b/>
                <w:bCs/>
                <w:color w:val="FFFFFF"/>
                <w:position w:val="-2"/>
                <w:sz w:val="18"/>
                <w:szCs w:val="18"/>
                <w:shd w:val="clear" w:color="auto" w:fill="000000"/>
              </w:rPr>
              <w:t>2. Zakoni in predpisi</w:t>
            </w:r>
          </w:p>
        </w:tc>
      </w:tr>
    </w:tbl>
    <w:p w14:paraId="0F2197CE" w14:textId="77777777" w:rsidR="00A53018" w:rsidRDefault="00D907E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A53018" w14:paraId="0BA53ED3" w14:textId="77777777">
        <w:tc>
          <w:tcPr>
            <w:tcW w:w="0" w:type="auto"/>
            <w:tcMar>
              <w:top w:w="0" w:type="auto"/>
              <w:bottom w:w="0" w:type="auto"/>
            </w:tcMar>
          </w:tcPr>
          <w:p w14:paraId="57745E26" w14:textId="77777777" w:rsidR="00AC3B03" w:rsidRPr="0046096E" w:rsidRDefault="00AC3B03" w:rsidP="00AC3B03">
            <w:pPr>
              <w:numPr>
                <w:ilvl w:val="0"/>
                <w:numId w:val="11"/>
              </w:numPr>
              <w:jc w:val="both"/>
              <w:rPr>
                <w:rFonts w:ascii="Arial" w:hAnsi="Arial" w:cs="Arial"/>
                <w:sz w:val="18"/>
                <w:szCs w:val="18"/>
              </w:rPr>
            </w:pPr>
            <w:r w:rsidRPr="0046096E">
              <w:rPr>
                <w:rFonts w:ascii="Arial" w:hAnsi="Arial" w:cs="Arial"/>
                <w:sz w:val="18"/>
                <w:szCs w:val="18"/>
              </w:rPr>
              <w:t xml:space="preserve">Zakon o javnem naročanju </w:t>
            </w:r>
            <w:r w:rsidRPr="0046096E">
              <w:rPr>
                <w:rFonts w:ascii="Arial" w:hAnsi="Arial" w:cs="Arial"/>
                <w:sz w:val="18"/>
                <w:szCs w:val="18"/>
                <w:shd w:val="clear" w:color="auto" w:fill="FFFFFF"/>
              </w:rPr>
              <w:t>(Uradni list RS, št. </w:t>
            </w:r>
            <w:hyperlink r:id="rId12" w:tgtFrame="_blank" w:tooltip="Zakon o javnem naročanju (ZJN-3)" w:history="1">
              <w:r w:rsidRPr="0046096E">
                <w:rPr>
                  <w:rStyle w:val="Hiperpovezava"/>
                  <w:rFonts w:ascii="Arial" w:hAnsi="Arial" w:cs="Arial"/>
                  <w:color w:val="auto"/>
                  <w:sz w:val="18"/>
                  <w:szCs w:val="18"/>
                  <w:shd w:val="clear" w:color="auto" w:fill="FFFFFF"/>
                </w:rPr>
                <w:t>91/15</w:t>
              </w:r>
            </w:hyperlink>
            <w:r w:rsidRPr="0046096E">
              <w:rPr>
                <w:rFonts w:ascii="Arial" w:hAnsi="Arial" w:cs="Arial"/>
                <w:sz w:val="18"/>
                <w:szCs w:val="18"/>
                <w:shd w:val="clear" w:color="auto" w:fill="FFFFFF"/>
              </w:rPr>
              <w:t>, </w:t>
            </w:r>
            <w:hyperlink r:id="rId13" w:tgtFrame="_blank" w:tooltip="Zakon o spremembah in dopolnitvah Zakona o javnem naročanju" w:history="1">
              <w:r w:rsidRPr="0046096E">
                <w:rPr>
                  <w:rStyle w:val="Hiperpovezava"/>
                  <w:rFonts w:ascii="Arial" w:hAnsi="Arial" w:cs="Arial"/>
                  <w:color w:val="auto"/>
                  <w:sz w:val="18"/>
                  <w:szCs w:val="18"/>
                  <w:shd w:val="clear" w:color="auto" w:fill="FFFFFF"/>
                </w:rPr>
                <w:t>14/18</w:t>
              </w:r>
            </w:hyperlink>
            <w:r w:rsidRPr="0046096E">
              <w:rPr>
                <w:rFonts w:ascii="Arial" w:hAnsi="Arial" w:cs="Arial"/>
                <w:sz w:val="18"/>
                <w:szCs w:val="18"/>
                <w:shd w:val="clear" w:color="auto" w:fill="FFFFFF"/>
              </w:rPr>
              <w:t>, </w:t>
            </w:r>
            <w:hyperlink r:id="rId14" w:tgtFrame="_blank" w:tooltip="Zakon o spremembah in dopolnitvah Zakona o javnem naročanju" w:history="1">
              <w:r w:rsidRPr="0046096E">
                <w:rPr>
                  <w:rStyle w:val="Hiperpovezava"/>
                  <w:rFonts w:ascii="Arial" w:hAnsi="Arial" w:cs="Arial"/>
                  <w:color w:val="auto"/>
                  <w:sz w:val="18"/>
                  <w:szCs w:val="18"/>
                  <w:shd w:val="clear" w:color="auto" w:fill="FFFFFF"/>
                </w:rPr>
                <w:t>121/21</w:t>
              </w:r>
            </w:hyperlink>
            <w:r w:rsidRPr="0046096E">
              <w:rPr>
                <w:rFonts w:ascii="Arial" w:hAnsi="Arial" w:cs="Arial"/>
                <w:sz w:val="18"/>
                <w:szCs w:val="18"/>
                <w:shd w:val="clear" w:color="auto" w:fill="FFFFFF"/>
              </w:rPr>
              <w:t>, </w:t>
            </w:r>
            <w:hyperlink r:id="rId15" w:tgtFrame="_blank" w:tooltip="Zakon o spremembah in dopolnitvah Zakona o javnem naročanju" w:history="1">
              <w:r w:rsidRPr="0046096E">
                <w:rPr>
                  <w:rStyle w:val="Hiperpovezava"/>
                  <w:rFonts w:ascii="Arial" w:hAnsi="Arial" w:cs="Arial"/>
                  <w:color w:val="auto"/>
                  <w:sz w:val="18"/>
                  <w:szCs w:val="18"/>
                  <w:shd w:val="clear" w:color="auto" w:fill="FFFFFF"/>
                </w:rPr>
                <w:t>10/22</w:t>
              </w:r>
            </w:hyperlink>
            <w:r w:rsidRPr="0046096E">
              <w:rPr>
                <w:rFonts w:ascii="Arial" w:hAnsi="Arial" w:cs="Arial"/>
                <w:sz w:val="18"/>
                <w:szCs w:val="18"/>
                <w:shd w:val="clear" w:color="auto" w:fill="FFFFFF"/>
              </w:rPr>
              <w:t>, </w:t>
            </w:r>
            <w:hyperlink r:id="rId16" w:tgtFrame="_blank" w:tooltip="Odločba o ugotovitvi, da je točka b) četrtega odstavka 75. člena in točka c) drugega odstavka v zvezi s petim odstavkom 67.a člena Zakona o javnem naročanju v neskladju z Ustavo" w:history="1">
              <w:r w:rsidRPr="0046096E">
                <w:rPr>
                  <w:rStyle w:val="Hiperpovezava"/>
                  <w:rFonts w:ascii="Arial" w:hAnsi="Arial" w:cs="Arial"/>
                  <w:color w:val="auto"/>
                  <w:sz w:val="18"/>
                  <w:szCs w:val="18"/>
                  <w:shd w:val="clear" w:color="auto" w:fill="FFFFFF"/>
                </w:rPr>
                <w:t>74/22</w:t>
              </w:r>
            </w:hyperlink>
            <w:r w:rsidRPr="0046096E">
              <w:rPr>
                <w:rFonts w:ascii="Arial" w:hAnsi="Arial" w:cs="Arial"/>
                <w:sz w:val="18"/>
                <w:szCs w:val="18"/>
                <w:shd w:val="clear" w:color="auto" w:fill="FFFFFF"/>
              </w:rPr>
              <w:t> – odl. US, </w:t>
            </w:r>
            <w:hyperlink r:id="rId17" w:tgtFrame="_blank" w:tooltip="Zakon o nujnih ukrepih za zagotovitev stabilnosti zdravstvenega sistema" w:history="1">
              <w:r w:rsidRPr="0046096E">
                <w:rPr>
                  <w:rStyle w:val="Hiperpovezava"/>
                  <w:rFonts w:ascii="Arial" w:hAnsi="Arial" w:cs="Arial"/>
                  <w:color w:val="auto"/>
                  <w:sz w:val="18"/>
                  <w:szCs w:val="18"/>
                  <w:shd w:val="clear" w:color="auto" w:fill="FFFFFF"/>
                </w:rPr>
                <w:t>100/22</w:t>
              </w:r>
            </w:hyperlink>
            <w:r w:rsidRPr="0046096E">
              <w:rPr>
                <w:rFonts w:ascii="Arial" w:hAnsi="Arial" w:cs="Arial"/>
                <w:sz w:val="18"/>
                <w:szCs w:val="18"/>
                <w:shd w:val="clear" w:color="auto" w:fill="FFFFFF"/>
              </w:rPr>
              <w:t> – ZNUZSZS, </w:t>
            </w:r>
            <w:hyperlink r:id="rId18" w:tgtFrame="_blank" w:tooltip="Zakon o spremembah in dopolnitvah Zakona o javnem naročanju" w:history="1">
              <w:r w:rsidRPr="0046096E">
                <w:rPr>
                  <w:rStyle w:val="Hiperpovezava"/>
                  <w:rFonts w:ascii="Arial" w:hAnsi="Arial" w:cs="Arial"/>
                  <w:color w:val="auto"/>
                  <w:sz w:val="18"/>
                  <w:szCs w:val="18"/>
                  <w:shd w:val="clear" w:color="auto" w:fill="FFFFFF"/>
                </w:rPr>
                <w:t>28/23</w:t>
              </w:r>
            </w:hyperlink>
            <w:r w:rsidRPr="0046096E">
              <w:rPr>
                <w:rFonts w:ascii="Arial" w:hAnsi="Arial" w:cs="Arial"/>
                <w:sz w:val="18"/>
                <w:szCs w:val="18"/>
                <w:shd w:val="clear" w:color="auto" w:fill="FFFFFF"/>
              </w:rPr>
              <w:t> in </w:t>
            </w:r>
            <w:hyperlink r:id="rId19" w:tgtFrame="_blank" w:tooltip="Zakon o spremembah in dopolnitvah Zakona o odpravi posledic naravnih nesreč" w:history="1">
              <w:r w:rsidRPr="0046096E">
                <w:rPr>
                  <w:rStyle w:val="Hiperpovezava"/>
                  <w:rFonts w:ascii="Arial" w:hAnsi="Arial" w:cs="Arial"/>
                  <w:color w:val="auto"/>
                  <w:sz w:val="18"/>
                  <w:szCs w:val="18"/>
                  <w:shd w:val="clear" w:color="auto" w:fill="FFFFFF"/>
                </w:rPr>
                <w:t>88/23</w:t>
              </w:r>
            </w:hyperlink>
            <w:r w:rsidRPr="0046096E">
              <w:rPr>
                <w:rFonts w:ascii="Arial" w:hAnsi="Arial" w:cs="Arial"/>
                <w:sz w:val="18"/>
                <w:szCs w:val="18"/>
                <w:shd w:val="clear" w:color="auto" w:fill="FFFFFF"/>
              </w:rPr>
              <w:t> – ZOPNN-F)</w:t>
            </w:r>
          </w:p>
          <w:p w14:paraId="264CB46B" w14:textId="77777777" w:rsidR="00AC3B03" w:rsidRPr="0046096E" w:rsidRDefault="00AC3B03" w:rsidP="00AC3B03">
            <w:pPr>
              <w:numPr>
                <w:ilvl w:val="0"/>
                <w:numId w:val="11"/>
              </w:numPr>
              <w:jc w:val="both"/>
              <w:rPr>
                <w:rFonts w:ascii="Arial" w:hAnsi="Arial" w:cs="Arial"/>
                <w:sz w:val="18"/>
                <w:szCs w:val="18"/>
              </w:rPr>
            </w:pPr>
            <w:r w:rsidRPr="0046096E">
              <w:rPr>
                <w:rFonts w:ascii="Arial" w:hAnsi="Arial" w:cs="Arial"/>
                <w:sz w:val="18"/>
                <w:szCs w:val="18"/>
              </w:rPr>
              <w:t>Zakon o pravnem varstvu v postopkih javnega naročanja (</w:t>
            </w:r>
            <w:r w:rsidRPr="0046096E">
              <w:rPr>
                <w:rFonts w:ascii="Arial" w:hAnsi="Arial" w:cs="Arial"/>
                <w:sz w:val="18"/>
                <w:szCs w:val="18"/>
                <w:shd w:val="clear" w:color="auto" w:fill="FFFFFF"/>
              </w:rPr>
              <w:t>Uradni list RS, št. </w:t>
            </w:r>
            <w:hyperlink r:id="rId20" w:tgtFrame="_blank" w:tooltip="Zakon o pravnem varstvu v postopkih javnega naročanja (ZPVPJN)" w:history="1">
              <w:r w:rsidRPr="0046096E">
                <w:rPr>
                  <w:rStyle w:val="Hiperpovezava"/>
                  <w:rFonts w:ascii="Arial" w:hAnsi="Arial" w:cs="Arial"/>
                  <w:color w:val="auto"/>
                  <w:sz w:val="18"/>
                  <w:szCs w:val="18"/>
                  <w:shd w:val="clear" w:color="auto" w:fill="FFFFFF"/>
                </w:rPr>
                <w:t>43/11</w:t>
              </w:r>
            </w:hyperlink>
            <w:r w:rsidRPr="0046096E">
              <w:rPr>
                <w:rFonts w:ascii="Arial" w:hAnsi="Arial" w:cs="Arial"/>
                <w:sz w:val="18"/>
                <w:szCs w:val="18"/>
                <w:shd w:val="clear" w:color="auto" w:fill="FFFFFF"/>
              </w:rPr>
              <w:t>, </w:t>
            </w:r>
            <w:hyperlink r:id="rId21" w:tgtFrame="_blank" w:tooltip="Zakon o dopolnitvi Zakona o tajnih podatkih" w:history="1">
              <w:r w:rsidRPr="0046096E">
                <w:rPr>
                  <w:rStyle w:val="Hiperpovezava"/>
                  <w:rFonts w:ascii="Arial" w:hAnsi="Arial" w:cs="Arial"/>
                  <w:color w:val="auto"/>
                  <w:sz w:val="18"/>
                  <w:szCs w:val="18"/>
                  <w:shd w:val="clear" w:color="auto" w:fill="FFFFFF"/>
                </w:rPr>
                <w:t>60/11</w:t>
              </w:r>
            </w:hyperlink>
            <w:r w:rsidRPr="0046096E">
              <w:rPr>
                <w:rFonts w:ascii="Arial" w:hAnsi="Arial" w:cs="Arial"/>
                <w:sz w:val="18"/>
                <w:szCs w:val="18"/>
                <w:shd w:val="clear" w:color="auto" w:fill="FFFFFF"/>
              </w:rPr>
              <w:t> – ZTP-D, </w:t>
            </w:r>
            <w:hyperlink r:id="rId22" w:tgtFrame="_blank" w:tooltip="Zakon o spremembah in dopolnitvah Zakona o pravnem varstvu v postopkih javnega naročanja" w:history="1">
              <w:r w:rsidRPr="0046096E">
                <w:rPr>
                  <w:rStyle w:val="Hiperpovezava"/>
                  <w:rFonts w:ascii="Arial" w:hAnsi="Arial" w:cs="Arial"/>
                  <w:color w:val="auto"/>
                  <w:sz w:val="18"/>
                  <w:szCs w:val="18"/>
                  <w:shd w:val="clear" w:color="auto" w:fill="FFFFFF"/>
                </w:rPr>
                <w:t>63/13</w:t>
              </w:r>
            </w:hyperlink>
            <w:r w:rsidRPr="0046096E">
              <w:rPr>
                <w:rFonts w:ascii="Arial" w:hAnsi="Arial" w:cs="Arial"/>
                <w:sz w:val="18"/>
                <w:szCs w:val="18"/>
                <w:shd w:val="clear" w:color="auto" w:fill="FFFFFF"/>
              </w:rPr>
              <w:t>, </w:t>
            </w:r>
            <w:hyperlink r:id="rId23" w:tgtFrame="_blank" w:tooltip="Zakon o spremembah in dopolnitvah Zakona o državni upravi" w:history="1">
              <w:r w:rsidRPr="0046096E">
                <w:rPr>
                  <w:rStyle w:val="Hiperpovezava"/>
                  <w:rFonts w:ascii="Arial" w:hAnsi="Arial" w:cs="Arial"/>
                  <w:color w:val="auto"/>
                  <w:sz w:val="18"/>
                  <w:szCs w:val="18"/>
                  <w:shd w:val="clear" w:color="auto" w:fill="FFFFFF"/>
                </w:rPr>
                <w:t>90/14</w:t>
              </w:r>
            </w:hyperlink>
            <w:r w:rsidRPr="0046096E">
              <w:rPr>
                <w:rFonts w:ascii="Arial" w:hAnsi="Arial" w:cs="Arial"/>
                <w:sz w:val="18"/>
                <w:szCs w:val="18"/>
                <w:shd w:val="clear" w:color="auto" w:fill="FFFFFF"/>
              </w:rPr>
              <w:t> – ZDU-1I, </w:t>
            </w:r>
            <w:hyperlink r:id="rId24" w:tgtFrame="_blank" w:tooltip="Zakon o spremembah in dopolnitvah Zakona o pravnem varstvu v postopkih javnega naročanja" w:history="1">
              <w:r w:rsidRPr="0046096E">
                <w:rPr>
                  <w:rStyle w:val="Hiperpovezava"/>
                  <w:rFonts w:ascii="Arial" w:hAnsi="Arial" w:cs="Arial"/>
                  <w:color w:val="auto"/>
                  <w:sz w:val="18"/>
                  <w:szCs w:val="18"/>
                  <w:shd w:val="clear" w:color="auto" w:fill="FFFFFF"/>
                </w:rPr>
                <w:t>60/17</w:t>
              </w:r>
            </w:hyperlink>
            <w:r w:rsidRPr="0046096E">
              <w:rPr>
                <w:rFonts w:ascii="Arial" w:hAnsi="Arial" w:cs="Arial"/>
                <w:sz w:val="18"/>
                <w:szCs w:val="18"/>
                <w:shd w:val="clear" w:color="auto" w:fill="FFFFFF"/>
              </w:rPr>
              <w:t> in </w:t>
            </w:r>
            <w:hyperlink r:id="rId25" w:tgtFrame="_blank" w:tooltip="Zakon o spremembah in dopolnitvah Zakona o pravnem varstvu v postopkih javnega naročanja" w:history="1">
              <w:r w:rsidRPr="0046096E">
                <w:rPr>
                  <w:rStyle w:val="Hiperpovezava"/>
                  <w:rFonts w:ascii="Arial" w:hAnsi="Arial" w:cs="Arial"/>
                  <w:color w:val="auto"/>
                  <w:sz w:val="18"/>
                  <w:szCs w:val="18"/>
                  <w:shd w:val="clear" w:color="auto" w:fill="FFFFFF"/>
                </w:rPr>
                <w:t>72/19</w:t>
              </w:r>
            </w:hyperlink>
            <w:r w:rsidRPr="0046096E">
              <w:rPr>
                <w:rFonts w:ascii="Arial" w:hAnsi="Arial" w:cs="Arial"/>
                <w:sz w:val="18"/>
                <w:szCs w:val="18"/>
                <w:shd w:val="clear" w:color="auto" w:fill="FFFFFF"/>
              </w:rPr>
              <w:t>)</w:t>
            </w:r>
          </w:p>
          <w:p w14:paraId="67B233D3" w14:textId="77777777" w:rsidR="00AC3B03" w:rsidRPr="0046096E" w:rsidRDefault="00AC3B03" w:rsidP="00AC3B03">
            <w:pPr>
              <w:numPr>
                <w:ilvl w:val="0"/>
                <w:numId w:val="11"/>
              </w:numPr>
              <w:jc w:val="both"/>
              <w:rPr>
                <w:rFonts w:ascii="Arial" w:hAnsi="Arial" w:cs="Arial"/>
                <w:sz w:val="18"/>
                <w:szCs w:val="18"/>
              </w:rPr>
            </w:pPr>
            <w:r w:rsidRPr="0046096E">
              <w:rPr>
                <w:rFonts w:ascii="Arial" w:hAnsi="Arial" w:cs="Arial"/>
                <w:sz w:val="18"/>
                <w:szCs w:val="18"/>
              </w:rPr>
              <w:t>Zakon o javnih financah (Uradni list RS, št. 11/11 – uradno prečiščeno besedilo, 14/13 – popr., 101/13, 55/15 – ZFisP, 96/15 – ZIPRS1617 in 13/18)</w:t>
            </w:r>
          </w:p>
          <w:p w14:paraId="3A7B2661" w14:textId="77777777" w:rsidR="00AC3B03" w:rsidRPr="0046096E" w:rsidRDefault="00AC3B03" w:rsidP="00AC3B03">
            <w:pPr>
              <w:numPr>
                <w:ilvl w:val="0"/>
                <w:numId w:val="11"/>
              </w:numPr>
              <w:jc w:val="both"/>
              <w:rPr>
                <w:rFonts w:ascii="Arial" w:hAnsi="Arial" w:cs="Arial"/>
                <w:sz w:val="18"/>
                <w:szCs w:val="18"/>
              </w:rPr>
            </w:pPr>
            <w:r w:rsidRPr="0046096E">
              <w:rPr>
                <w:rFonts w:ascii="Arial" w:hAnsi="Arial" w:cs="Arial"/>
                <w:sz w:val="18"/>
                <w:szCs w:val="18"/>
              </w:rPr>
              <w:t>Zakon o integriteti in preprečevanju korupcije (Uradni list RS, št. 69/11 - uradno prečiščeno besedilo);</w:t>
            </w:r>
          </w:p>
          <w:p w14:paraId="217C3354" w14:textId="77777777" w:rsidR="00AC3B03" w:rsidRPr="0046096E" w:rsidRDefault="00AC3B03" w:rsidP="00AC3B03">
            <w:pPr>
              <w:numPr>
                <w:ilvl w:val="0"/>
                <w:numId w:val="11"/>
              </w:numPr>
              <w:jc w:val="both"/>
              <w:rPr>
                <w:rFonts w:ascii="Arial" w:hAnsi="Arial" w:cs="Arial"/>
                <w:sz w:val="18"/>
                <w:szCs w:val="18"/>
              </w:rPr>
            </w:pPr>
            <w:r w:rsidRPr="0046096E">
              <w:rPr>
                <w:rFonts w:ascii="Arial" w:hAnsi="Arial" w:cs="Arial"/>
                <w:sz w:val="18"/>
                <w:szCs w:val="18"/>
              </w:rPr>
              <w:t>Obligacijski zakonik (Uradni list RS, št. 97/07 – uradno prečiščeno besedilo in 64/16 – odl. US in 20/18 – OROZ631) ter</w:t>
            </w:r>
          </w:p>
          <w:p w14:paraId="1000D983" w14:textId="34C9DA0F" w:rsidR="00A53018" w:rsidRDefault="00AC3B03" w:rsidP="00AC3B03">
            <w:pPr>
              <w:numPr>
                <w:ilvl w:val="0"/>
                <w:numId w:val="11"/>
              </w:numPr>
              <w:rPr>
                <w:rFonts w:ascii="Arial" w:hAnsi="Arial" w:cs="Arial"/>
                <w:color w:val="000000"/>
                <w:sz w:val="18"/>
                <w:szCs w:val="18"/>
              </w:rPr>
            </w:pPr>
            <w:r w:rsidRPr="0046096E">
              <w:rPr>
                <w:rFonts w:ascii="Arial" w:hAnsi="Arial" w:cs="Arial"/>
                <w:sz w:val="18"/>
                <w:szCs w:val="18"/>
              </w:rPr>
              <w:t>vsa ostala veljavna zakonodaja, ki velja v Republiki Sloveniji in ureja zadevno področje.</w:t>
            </w:r>
          </w:p>
        </w:tc>
      </w:tr>
    </w:tbl>
    <w:p w14:paraId="5D67DC06" w14:textId="77777777" w:rsidR="00A53018" w:rsidRDefault="00D907E0">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7470B4EF" w14:textId="77777777" w:rsidR="00A53018" w:rsidRDefault="00D907E0">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A53018" w14:paraId="2F5FA7B3" w14:textId="77777777">
        <w:tc>
          <w:tcPr>
            <w:tcW w:w="0" w:type="auto"/>
            <w:tcMar>
              <w:top w:w="0" w:type="auto"/>
              <w:bottom w:w="0" w:type="auto"/>
            </w:tcMar>
          </w:tcPr>
          <w:p w14:paraId="22DA1E1A" w14:textId="77777777" w:rsidR="00A53018" w:rsidRDefault="00D907E0">
            <w:pPr>
              <w:numPr>
                <w:ilvl w:val="0"/>
                <w:numId w:val="12"/>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24C186DE" w14:textId="77777777" w:rsidR="00A53018" w:rsidRDefault="00D907E0">
            <w:pPr>
              <w:numPr>
                <w:ilvl w:val="0"/>
                <w:numId w:val="12"/>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03B14896" w14:textId="77777777" w:rsidR="00A53018" w:rsidRDefault="00D907E0">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433A4BB4" w14:textId="77777777" w:rsidR="00A53018" w:rsidRDefault="00D907E0">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E770E7C" w14:textId="77777777" w:rsidR="00A53018" w:rsidRDefault="00D907E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8737993" w14:textId="77777777" w:rsidR="00A53018" w:rsidRDefault="00D907E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A53018" w14:paraId="6A78049D" w14:textId="77777777">
        <w:tc>
          <w:tcPr>
            <w:tcW w:w="0" w:type="auto"/>
            <w:shd w:val="clear" w:color="auto" w:fill="000000"/>
            <w:tcMar>
              <w:top w:w="150" w:type="dxa"/>
              <w:bottom w:w="150" w:type="dxa"/>
            </w:tcMar>
            <w:vAlign w:val="center"/>
          </w:tcPr>
          <w:p w14:paraId="710BBDAA" w14:textId="77777777" w:rsidR="00A53018" w:rsidRDefault="00D907E0">
            <w:r>
              <w:rPr>
                <w:rFonts w:ascii="Arial" w:hAnsi="Arial" w:cs="Arial"/>
                <w:b/>
                <w:bCs/>
                <w:color w:val="FFFFFF"/>
                <w:position w:val="-2"/>
                <w:sz w:val="18"/>
                <w:szCs w:val="18"/>
                <w:shd w:val="clear" w:color="auto" w:fill="000000"/>
              </w:rPr>
              <w:t>3. Jezik razpisne dokumentacije in ponudbe ter oblika</w:t>
            </w:r>
          </w:p>
        </w:tc>
      </w:tr>
    </w:tbl>
    <w:p w14:paraId="1955DD92" w14:textId="77777777" w:rsidR="00A53018" w:rsidRDefault="00D907E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E21D80C" w14:textId="77777777" w:rsidR="00A53018" w:rsidRDefault="00D907E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36A0C11" w14:textId="77777777" w:rsidR="00A53018" w:rsidRDefault="00D907E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65DBB7F" w14:textId="77777777" w:rsidR="00A53018" w:rsidRDefault="00D907E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4EED060" w14:textId="77777777" w:rsidR="00A53018" w:rsidRDefault="00D907E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A53018" w14:paraId="3FF1E40A" w14:textId="77777777">
        <w:tc>
          <w:tcPr>
            <w:tcW w:w="0" w:type="auto"/>
            <w:shd w:val="clear" w:color="auto" w:fill="000000"/>
            <w:tcMar>
              <w:top w:w="150" w:type="dxa"/>
              <w:bottom w:w="150" w:type="dxa"/>
            </w:tcMar>
            <w:vAlign w:val="center"/>
          </w:tcPr>
          <w:p w14:paraId="38BCD987" w14:textId="77777777" w:rsidR="00A53018" w:rsidRDefault="00D907E0">
            <w:r>
              <w:rPr>
                <w:rFonts w:ascii="Arial" w:hAnsi="Arial" w:cs="Arial"/>
                <w:b/>
                <w:bCs/>
                <w:color w:val="FFFFFF"/>
                <w:position w:val="-2"/>
                <w:sz w:val="18"/>
                <w:szCs w:val="18"/>
                <w:shd w:val="clear" w:color="auto" w:fill="000000"/>
              </w:rPr>
              <w:t>4. Skupna ponudba</w:t>
            </w:r>
          </w:p>
        </w:tc>
      </w:tr>
    </w:tbl>
    <w:p w14:paraId="3DC61EDC" w14:textId="77777777" w:rsidR="00A53018" w:rsidRDefault="00D907E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A53018" w14:paraId="17C9D0B6" w14:textId="77777777">
        <w:tc>
          <w:tcPr>
            <w:tcW w:w="0" w:type="auto"/>
            <w:tcMar>
              <w:top w:w="0" w:type="auto"/>
              <w:bottom w:w="0" w:type="auto"/>
            </w:tcMar>
          </w:tcPr>
          <w:p w14:paraId="749AC5D8" w14:textId="77777777" w:rsidR="00A53018" w:rsidRDefault="00D907E0">
            <w:pPr>
              <w:numPr>
                <w:ilvl w:val="0"/>
                <w:numId w:val="13"/>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0A4ED32" w14:textId="77777777" w:rsidR="00A53018" w:rsidRDefault="00D907E0">
            <w:pPr>
              <w:numPr>
                <w:ilvl w:val="0"/>
                <w:numId w:val="13"/>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22C8F94" w14:textId="77777777" w:rsidR="00A53018" w:rsidRDefault="00D907E0">
            <w:pPr>
              <w:numPr>
                <w:ilvl w:val="0"/>
                <w:numId w:val="1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028CD059" w14:textId="77777777" w:rsidR="00A53018" w:rsidRDefault="00D907E0">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6F21A6EC" w14:textId="77777777" w:rsidR="00A53018" w:rsidRDefault="00D907E0">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790D8C3C" w14:textId="77777777" w:rsidR="00A53018" w:rsidRDefault="00D907E0">
            <w:pPr>
              <w:numPr>
                <w:ilvl w:val="0"/>
                <w:numId w:val="13"/>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45893C9" w14:textId="77777777" w:rsidR="00A53018" w:rsidRDefault="00D907E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52A4C4D" w14:textId="77777777" w:rsidR="00A53018" w:rsidRDefault="00D907E0">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A53018" w14:paraId="50394725" w14:textId="77777777">
        <w:tc>
          <w:tcPr>
            <w:tcW w:w="0" w:type="auto"/>
            <w:shd w:val="clear" w:color="auto" w:fill="000000"/>
            <w:tcMar>
              <w:top w:w="150" w:type="dxa"/>
              <w:bottom w:w="150" w:type="dxa"/>
            </w:tcMar>
            <w:vAlign w:val="center"/>
          </w:tcPr>
          <w:p w14:paraId="02BE0E5A" w14:textId="77777777" w:rsidR="00A53018" w:rsidRDefault="00D907E0">
            <w:r>
              <w:rPr>
                <w:rFonts w:ascii="Arial" w:hAnsi="Arial" w:cs="Arial"/>
                <w:b/>
                <w:bCs/>
                <w:color w:val="FFFFFF"/>
                <w:position w:val="-2"/>
                <w:sz w:val="18"/>
                <w:szCs w:val="18"/>
                <w:shd w:val="clear" w:color="auto" w:fill="000000"/>
              </w:rPr>
              <w:t>5. ESPD</w:t>
            </w:r>
          </w:p>
        </w:tc>
      </w:tr>
    </w:tbl>
    <w:p w14:paraId="406B35FA" w14:textId="77777777" w:rsidR="00A53018" w:rsidRDefault="00D907E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AB48565" w14:textId="23D6C82C" w:rsidR="00A53018" w:rsidRDefault="00D907E0" w:rsidP="00707F3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A53018" w14:paraId="3187CFC6" w14:textId="77777777">
        <w:tc>
          <w:tcPr>
            <w:tcW w:w="0" w:type="auto"/>
            <w:shd w:val="clear" w:color="auto" w:fill="000000"/>
            <w:tcMar>
              <w:top w:w="150" w:type="dxa"/>
              <w:bottom w:w="150" w:type="dxa"/>
            </w:tcMar>
            <w:vAlign w:val="center"/>
          </w:tcPr>
          <w:p w14:paraId="3A6E38DA" w14:textId="77777777" w:rsidR="00A53018" w:rsidRDefault="00D907E0">
            <w:r>
              <w:rPr>
                <w:rFonts w:ascii="Arial" w:hAnsi="Arial" w:cs="Arial"/>
                <w:b/>
                <w:bCs/>
                <w:color w:val="FFFFFF"/>
                <w:position w:val="-2"/>
                <w:sz w:val="18"/>
                <w:szCs w:val="18"/>
                <w:shd w:val="clear" w:color="auto" w:fill="000000"/>
              </w:rPr>
              <w:t>6. Ponudba s podizvajalci</w:t>
            </w:r>
          </w:p>
        </w:tc>
      </w:tr>
    </w:tbl>
    <w:p w14:paraId="423AAAD5" w14:textId="77777777" w:rsidR="00A53018" w:rsidRDefault="00D907E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tbl>
      <w:tblPr>
        <w:tblStyle w:val="NormalTablePHPDOCX"/>
        <w:tblW w:w="2500" w:type="pct"/>
        <w:tblInd w:w="108" w:type="dxa"/>
        <w:tblLook w:val="04A0" w:firstRow="1" w:lastRow="0" w:firstColumn="1" w:lastColumn="0" w:noHBand="0" w:noVBand="1"/>
      </w:tblPr>
      <w:tblGrid>
        <w:gridCol w:w="4535"/>
      </w:tblGrid>
      <w:tr w:rsidR="00A53018" w14:paraId="452B20E3" w14:textId="77777777">
        <w:tc>
          <w:tcPr>
            <w:tcW w:w="0" w:type="auto"/>
            <w:shd w:val="clear" w:color="auto" w:fill="000000"/>
            <w:tcMar>
              <w:top w:w="150" w:type="dxa"/>
              <w:bottom w:w="150" w:type="dxa"/>
            </w:tcMar>
            <w:vAlign w:val="center"/>
          </w:tcPr>
          <w:p w14:paraId="5FB8874B" w14:textId="77777777" w:rsidR="00A53018" w:rsidRDefault="00D907E0">
            <w:r>
              <w:rPr>
                <w:rFonts w:ascii="Arial" w:hAnsi="Arial" w:cs="Arial"/>
                <w:b/>
                <w:bCs/>
                <w:color w:val="FFFFFF"/>
                <w:position w:val="-2"/>
                <w:sz w:val="18"/>
                <w:szCs w:val="18"/>
                <w:shd w:val="clear" w:color="auto" w:fill="000000"/>
              </w:rPr>
              <w:t>7. Ustavitev postopka, zavrnitev vseh ponudb, odstop od izvedbe javnega naročila</w:t>
            </w:r>
          </w:p>
        </w:tc>
      </w:tr>
    </w:tbl>
    <w:p w14:paraId="229979BC" w14:textId="77777777" w:rsidR="00A53018" w:rsidRDefault="00D907E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A53018" w14:paraId="4E0312C9" w14:textId="77777777">
        <w:tc>
          <w:tcPr>
            <w:tcW w:w="0" w:type="auto"/>
            <w:shd w:val="clear" w:color="auto" w:fill="000000"/>
            <w:tcMar>
              <w:top w:w="150" w:type="dxa"/>
              <w:bottom w:w="150" w:type="dxa"/>
            </w:tcMar>
            <w:vAlign w:val="center"/>
          </w:tcPr>
          <w:p w14:paraId="74DFEFE5" w14:textId="77777777" w:rsidR="00A53018" w:rsidRDefault="00D907E0">
            <w:r>
              <w:rPr>
                <w:rFonts w:ascii="Arial" w:hAnsi="Arial" w:cs="Arial"/>
                <w:b/>
                <w:bCs/>
                <w:color w:val="FFFFFF"/>
                <w:position w:val="-2"/>
                <w:sz w:val="18"/>
                <w:szCs w:val="18"/>
                <w:shd w:val="clear" w:color="auto" w:fill="000000"/>
              </w:rPr>
              <w:t>8. Zmanjšanje obsega naročila</w:t>
            </w:r>
          </w:p>
        </w:tc>
      </w:tr>
    </w:tbl>
    <w:p w14:paraId="66F486C1" w14:textId="77777777" w:rsidR="00A53018" w:rsidRDefault="00D907E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DE27CDE" w14:textId="77777777" w:rsidR="00A53018" w:rsidRDefault="00D907E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A53018" w14:paraId="3603F471" w14:textId="77777777">
        <w:tc>
          <w:tcPr>
            <w:tcW w:w="0" w:type="auto"/>
            <w:shd w:val="clear" w:color="auto" w:fill="000000"/>
            <w:tcMar>
              <w:top w:w="150" w:type="dxa"/>
              <w:bottom w:w="150" w:type="dxa"/>
            </w:tcMar>
            <w:vAlign w:val="center"/>
          </w:tcPr>
          <w:p w14:paraId="04DD39ED" w14:textId="77777777" w:rsidR="00A53018" w:rsidRDefault="00D907E0">
            <w:r>
              <w:rPr>
                <w:rFonts w:ascii="Arial" w:hAnsi="Arial" w:cs="Arial"/>
                <w:b/>
                <w:bCs/>
                <w:color w:val="FFFFFF"/>
                <w:position w:val="-2"/>
                <w:sz w:val="18"/>
                <w:szCs w:val="18"/>
                <w:shd w:val="clear" w:color="auto" w:fill="000000"/>
              </w:rPr>
              <w:t>9. Dopolnjevanje, spreminjanje ter pojasnjevanje ponudb</w:t>
            </w:r>
          </w:p>
        </w:tc>
      </w:tr>
    </w:tbl>
    <w:p w14:paraId="50C5677F" w14:textId="77777777" w:rsidR="00A53018" w:rsidRDefault="00D907E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402041D0" w14:textId="77777777" w:rsidR="00A53018" w:rsidRDefault="00D907E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08997C3" w14:textId="77777777" w:rsidR="00A53018" w:rsidRDefault="00D907E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298FED75" w14:textId="77777777" w:rsidR="00A53018" w:rsidRDefault="00D907E0">
      <w:pPr>
        <w:spacing w:before="225" w:after="225" w:line="240" w:lineRule="auto"/>
        <w:jc w:val="both"/>
      </w:pPr>
      <w:r>
        <w:rPr>
          <w:rFonts w:ascii="Arial" w:hAnsi="Arial" w:cs="Arial"/>
          <w:color w:val="000000"/>
          <w:sz w:val="18"/>
          <w:szCs w:val="18"/>
        </w:rPr>
        <w:lastRenderedPageBreak/>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A53018" w14:paraId="4053D5A5" w14:textId="77777777">
        <w:tc>
          <w:tcPr>
            <w:tcW w:w="0" w:type="auto"/>
            <w:tcMar>
              <w:top w:w="0" w:type="auto"/>
              <w:bottom w:w="0" w:type="auto"/>
            </w:tcMar>
          </w:tcPr>
          <w:p w14:paraId="11955E46" w14:textId="77777777" w:rsidR="00A53018" w:rsidRDefault="00D907E0">
            <w:pPr>
              <w:numPr>
                <w:ilvl w:val="0"/>
                <w:numId w:val="14"/>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2A4E62D2" w14:textId="77777777" w:rsidR="00A53018" w:rsidRDefault="00D907E0">
            <w:pPr>
              <w:numPr>
                <w:ilvl w:val="0"/>
                <w:numId w:val="14"/>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14:paraId="1C31DF65" w14:textId="77777777" w:rsidR="00A53018" w:rsidRDefault="00D907E0">
            <w:pPr>
              <w:numPr>
                <w:ilvl w:val="0"/>
                <w:numId w:val="14"/>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6B37FE5E" w14:textId="77777777" w:rsidR="00A53018" w:rsidRDefault="00D907E0">
      <w:pPr>
        <w:spacing w:before="225" w:after="225" w:line="240" w:lineRule="auto"/>
        <w:jc w:val="both"/>
      </w:pPr>
      <w:r>
        <w:rPr>
          <w:rFonts w:ascii="Arial" w:hAnsi="Arial" w:cs="Arial"/>
          <w:color w:val="000000"/>
          <w:sz w:val="18"/>
          <w:szCs w:val="18"/>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E265DC6" w14:textId="77777777" w:rsidR="00A53018" w:rsidRDefault="00D907E0">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A53018" w14:paraId="6C871D33" w14:textId="77777777">
        <w:tc>
          <w:tcPr>
            <w:tcW w:w="0" w:type="auto"/>
            <w:shd w:val="clear" w:color="auto" w:fill="000000"/>
            <w:tcMar>
              <w:top w:w="150" w:type="dxa"/>
              <w:bottom w:w="150" w:type="dxa"/>
            </w:tcMar>
            <w:vAlign w:val="center"/>
          </w:tcPr>
          <w:p w14:paraId="00E85810" w14:textId="77777777" w:rsidR="00A53018" w:rsidRDefault="00D907E0">
            <w:r>
              <w:rPr>
                <w:rFonts w:ascii="Arial" w:hAnsi="Arial" w:cs="Arial"/>
                <w:b/>
                <w:bCs/>
                <w:color w:val="FFFFFF"/>
                <w:position w:val="-2"/>
                <w:sz w:val="18"/>
                <w:szCs w:val="18"/>
                <w:shd w:val="clear" w:color="auto" w:fill="000000"/>
              </w:rPr>
              <w:t>10. Obvestilo o oddaji naročila</w:t>
            </w:r>
          </w:p>
        </w:tc>
      </w:tr>
    </w:tbl>
    <w:p w14:paraId="167820FF" w14:textId="77777777" w:rsidR="00A53018" w:rsidRDefault="00D907E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9969235" w14:textId="77777777" w:rsidR="00A53018" w:rsidRDefault="00D907E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4073BE3D" w14:textId="77777777" w:rsidR="00A53018" w:rsidRDefault="00D907E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35612D6" w14:textId="77777777" w:rsidR="00A53018" w:rsidRDefault="00D907E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A53018" w14:paraId="6BC79739" w14:textId="77777777">
        <w:tc>
          <w:tcPr>
            <w:tcW w:w="0" w:type="auto"/>
            <w:shd w:val="clear" w:color="auto" w:fill="000000"/>
            <w:tcMar>
              <w:top w:w="150" w:type="dxa"/>
              <w:bottom w:w="150" w:type="dxa"/>
            </w:tcMar>
            <w:vAlign w:val="center"/>
          </w:tcPr>
          <w:p w14:paraId="081D6C12" w14:textId="77777777" w:rsidR="00A53018" w:rsidRDefault="00D907E0">
            <w:r>
              <w:rPr>
                <w:rFonts w:ascii="Arial" w:hAnsi="Arial" w:cs="Arial"/>
                <w:b/>
                <w:bCs/>
                <w:color w:val="FFFFFF"/>
                <w:position w:val="-2"/>
                <w:sz w:val="18"/>
                <w:szCs w:val="18"/>
                <w:shd w:val="clear" w:color="auto" w:fill="000000"/>
              </w:rPr>
              <w:t>11. Sklenitev pogodbe in spremembe pogodbe</w:t>
            </w:r>
          </w:p>
        </w:tc>
      </w:tr>
    </w:tbl>
    <w:p w14:paraId="630157BF" w14:textId="3A243273" w:rsidR="00A53018" w:rsidRDefault="00D907E0">
      <w:pPr>
        <w:spacing w:before="225" w:after="225" w:line="240" w:lineRule="auto"/>
        <w:jc w:val="both"/>
      </w:pPr>
      <w:r>
        <w:rPr>
          <w:rFonts w:ascii="Arial" w:hAnsi="Arial" w:cs="Arial"/>
          <w:color w:val="000000"/>
          <w:sz w:val="18"/>
          <w:szCs w:val="18"/>
        </w:rPr>
        <w:t xml:space="preserve">Izbrani ponudnik bo pozvan k podpisu pogodbe. </w:t>
      </w:r>
    </w:p>
    <w:p w14:paraId="459025E9" w14:textId="77777777" w:rsidR="00A53018" w:rsidRDefault="00D907E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460B2839" w14:textId="411259A8" w:rsidR="00A53018" w:rsidRDefault="005B7281">
      <w:pPr>
        <w:spacing w:before="225" w:after="225" w:line="240" w:lineRule="auto"/>
        <w:jc w:val="both"/>
      </w:pPr>
      <w:r>
        <w:rPr>
          <w:rFonts w:ascii="Arial" w:hAnsi="Arial" w:cs="Arial"/>
          <w:color w:val="000000"/>
          <w:sz w:val="18"/>
          <w:szCs w:val="18"/>
        </w:rPr>
        <w:t>P</w:t>
      </w:r>
      <w:r w:rsidR="00D907E0">
        <w:rPr>
          <w:rFonts w:ascii="Arial" w:hAnsi="Arial" w:cs="Arial"/>
          <w:color w:val="000000"/>
          <w:sz w:val="18"/>
          <w:szCs w:val="18"/>
        </w:rPr>
        <w:t>rav tako lahko naročnik od takšnega ponudnika zahteva povračilo vse morebitno dodatno nastale škode zaradi takšnega ravnanja izbranega ponudnika. Naročnik si pridržuje tudi pravico sodno iztožiti podpis pogodbe, če bi bilo to naročniku v interesu.</w:t>
      </w:r>
    </w:p>
    <w:p w14:paraId="3512DE9C" w14:textId="77777777" w:rsidR="00A53018" w:rsidRDefault="00D907E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A53018" w14:paraId="4A4AF49F" w14:textId="77777777">
        <w:tc>
          <w:tcPr>
            <w:tcW w:w="0" w:type="auto"/>
            <w:tcMar>
              <w:top w:w="0" w:type="auto"/>
              <w:bottom w:w="0" w:type="auto"/>
            </w:tcMar>
          </w:tcPr>
          <w:p w14:paraId="2FF2E096" w14:textId="77777777" w:rsidR="00A53018" w:rsidRDefault="00D907E0">
            <w:pPr>
              <w:numPr>
                <w:ilvl w:val="0"/>
                <w:numId w:val="15"/>
              </w:numPr>
              <w:jc w:val="both"/>
              <w:rPr>
                <w:rFonts w:ascii="Arial" w:hAnsi="Arial" w:cs="Arial"/>
                <w:color w:val="000000"/>
                <w:sz w:val="18"/>
                <w:szCs w:val="18"/>
              </w:rPr>
            </w:pPr>
            <w:r>
              <w:rPr>
                <w:rFonts w:ascii="Arial" w:hAnsi="Arial" w:cs="Arial"/>
                <w:color w:val="000000"/>
                <w:sz w:val="18"/>
                <w:szCs w:val="18"/>
              </w:rPr>
              <w:t xml:space="preserve">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w:t>
            </w:r>
            <w:r>
              <w:rPr>
                <w:rFonts w:ascii="Arial" w:hAnsi="Arial" w:cs="Arial"/>
                <w:color w:val="000000"/>
                <w:sz w:val="18"/>
                <w:szCs w:val="18"/>
              </w:rPr>
              <w:lastRenderedPageBreak/>
              <w:t>sprememb ali opcij ter pogoji, pod katerimi se lahko uporabijo, ne smejo pa biti predvidene spremembe ali opcije, ki bi spremenile splošno naravo pogodbe o izvedbi javnega naročila ali okvirnega sporazuma;</w:t>
            </w:r>
          </w:p>
          <w:p w14:paraId="139EB323" w14:textId="77777777" w:rsidR="00A53018" w:rsidRDefault="00D907E0">
            <w:pPr>
              <w:numPr>
                <w:ilvl w:val="0"/>
                <w:numId w:val="15"/>
              </w:numPr>
              <w:jc w:val="both"/>
              <w:rPr>
                <w:rFonts w:ascii="Arial" w:hAnsi="Arial" w:cs="Arial"/>
                <w:color w:val="000000"/>
                <w:sz w:val="18"/>
                <w:szCs w:val="18"/>
              </w:rPr>
            </w:pPr>
            <w:r>
              <w:rPr>
                <w:rFonts w:ascii="Arial" w:hAnsi="Arial" w:cs="Arial"/>
                <w:color w:val="000000"/>
                <w:sz w:val="18"/>
                <w:szCs w:val="18"/>
              </w:rPr>
              <w:t>za dodatne dobave blaga, ki jih izvede prvotni dobavitelj, če so potrebne, čeprav niso bile vključene v prvotno javno naročilo, in če zamenjava dobavitelja:</w:t>
            </w:r>
          </w:p>
        </w:tc>
      </w:tr>
    </w:tbl>
    <w:p w14:paraId="3897465D" w14:textId="77777777" w:rsidR="00A53018" w:rsidRDefault="00A53018"/>
    <w:tbl>
      <w:tblPr>
        <w:tblStyle w:val="NormalTablePHPDOCX"/>
        <w:tblW w:w="0" w:type="auto"/>
        <w:tblInd w:w="108" w:type="dxa"/>
        <w:tblLook w:val="04A0" w:firstRow="1" w:lastRow="0" w:firstColumn="1" w:lastColumn="0" w:noHBand="0" w:noVBand="1"/>
      </w:tblPr>
      <w:tblGrid>
        <w:gridCol w:w="8962"/>
      </w:tblGrid>
      <w:tr w:rsidR="00A53018" w14:paraId="34192532" w14:textId="77777777">
        <w:tc>
          <w:tcPr>
            <w:tcW w:w="0" w:type="auto"/>
            <w:tcMar>
              <w:top w:w="0" w:type="auto"/>
              <w:bottom w:w="0" w:type="auto"/>
            </w:tcMar>
          </w:tcPr>
          <w:p w14:paraId="1E732605" w14:textId="77777777" w:rsidR="00A53018" w:rsidRDefault="00D907E0">
            <w:pPr>
              <w:numPr>
                <w:ilvl w:val="0"/>
                <w:numId w:val="16"/>
              </w:numPr>
              <w:jc w:val="both"/>
              <w:rPr>
                <w:rFonts w:ascii="Arial" w:hAnsi="Arial" w:cs="Arial"/>
                <w:color w:val="000000"/>
                <w:sz w:val="18"/>
                <w:szCs w:val="18"/>
              </w:rPr>
            </w:pPr>
            <w:r>
              <w:rPr>
                <w:rFonts w:ascii="Arial" w:hAnsi="Arial" w:cs="Arial"/>
                <w:color w:val="000000"/>
                <w:sz w:val="18"/>
                <w:szCs w:val="18"/>
              </w:rPr>
              <w:t>ni mogoča iz ekonomskih ali tehničnih razlogov, kot so zahteve glede zamenljivosti ali interoperabilnosti z obstoječo opremo, storitvami ali inštalacijami, naročenimi v okviru prvotnega javnega naročila, ter</w:t>
            </w:r>
          </w:p>
          <w:p w14:paraId="42864530" w14:textId="77777777" w:rsidR="00A53018" w:rsidRDefault="00D907E0">
            <w:pPr>
              <w:numPr>
                <w:ilvl w:val="0"/>
                <w:numId w:val="16"/>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14:paraId="43B4B213" w14:textId="77777777" w:rsidR="00A53018" w:rsidRDefault="00A53018"/>
    <w:tbl>
      <w:tblPr>
        <w:tblStyle w:val="NormalTablePHPDOCX"/>
        <w:tblW w:w="0" w:type="auto"/>
        <w:tblInd w:w="108" w:type="dxa"/>
        <w:tblLook w:val="04A0" w:firstRow="1" w:lastRow="0" w:firstColumn="1" w:lastColumn="0" w:noHBand="0" w:noVBand="1"/>
      </w:tblPr>
      <w:tblGrid>
        <w:gridCol w:w="8962"/>
      </w:tblGrid>
      <w:tr w:rsidR="00A53018" w14:paraId="2C591293" w14:textId="77777777">
        <w:tc>
          <w:tcPr>
            <w:tcW w:w="0" w:type="auto"/>
            <w:tcMar>
              <w:top w:w="0" w:type="auto"/>
              <w:bottom w:w="0" w:type="auto"/>
            </w:tcMar>
          </w:tcPr>
          <w:p w14:paraId="0620649D" w14:textId="77777777" w:rsidR="00A53018" w:rsidRDefault="00D907E0">
            <w:pPr>
              <w:numPr>
                <w:ilvl w:val="0"/>
                <w:numId w:val="17"/>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14:paraId="23C0891E" w14:textId="77777777" w:rsidR="00A53018" w:rsidRDefault="00D907E0">
            <w:pPr>
              <w:numPr>
                <w:ilvl w:val="0"/>
                <w:numId w:val="17"/>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dobavitelj kot posledica enega od naslednjih razlogov:</w:t>
            </w:r>
          </w:p>
        </w:tc>
      </w:tr>
    </w:tbl>
    <w:p w14:paraId="702A6099" w14:textId="77777777" w:rsidR="00A53018" w:rsidRDefault="00A53018"/>
    <w:tbl>
      <w:tblPr>
        <w:tblStyle w:val="NormalTablePHPDOCX"/>
        <w:tblW w:w="0" w:type="auto"/>
        <w:tblInd w:w="108" w:type="dxa"/>
        <w:tblLook w:val="04A0" w:firstRow="1" w:lastRow="0" w:firstColumn="1" w:lastColumn="0" w:noHBand="0" w:noVBand="1"/>
      </w:tblPr>
      <w:tblGrid>
        <w:gridCol w:w="8962"/>
      </w:tblGrid>
      <w:tr w:rsidR="00A53018" w14:paraId="228F4705" w14:textId="77777777">
        <w:tc>
          <w:tcPr>
            <w:tcW w:w="0" w:type="auto"/>
            <w:tcMar>
              <w:top w:w="0" w:type="auto"/>
              <w:bottom w:w="0" w:type="auto"/>
            </w:tcMar>
          </w:tcPr>
          <w:p w14:paraId="24C8CD90" w14:textId="77777777" w:rsidR="00A53018" w:rsidRDefault="00D907E0">
            <w:pPr>
              <w:numPr>
                <w:ilvl w:val="0"/>
                <w:numId w:val="18"/>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14:paraId="4682CA14" w14:textId="77777777" w:rsidR="00A53018" w:rsidRDefault="00D907E0">
            <w:pPr>
              <w:numPr>
                <w:ilvl w:val="0"/>
                <w:numId w:val="18"/>
              </w:numPr>
              <w:jc w:val="both"/>
              <w:rPr>
                <w:rFonts w:ascii="Arial" w:hAnsi="Arial" w:cs="Arial"/>
                <w:color w:val="000000"/>
                <w:sz w:val="18"/>
                <w:szCs w:val="18"/>
              </w:rPr>
            </w:pPr>
            <w:r>
              <w:rPr>
                <w:rFonts w:ascii="Arial" w:hAnsi="Arial" w:cs="Arial"/>
                <w:color w:val="000000"/>
                <w:sz w:val="18"/>
                <w:szCs w:val="18"/>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bl>
    <w:p w14:paraId="6DA457EA" w14:textId="77777777" w:rsidR="00A53018" w:rsidRDefault="00A53018"/>
    <w:tbl>
      <w:tblPr>
        <w:tblStyle w:val="NormalTablePHPDOCX"/>
        <w:tblW w:w="0" w:type="auto"/>
        <w:tblInd w:w="108" w:type="dxa"/>
        <w:tblLook w:val="04A0" w:firstRow="1" w:lastRow="0" w:firstColumn="1" w:lastColumn="0" w:noHBand="0" w:noVBand="1"/>
      </w:tblPr>
      <w:tblGrid>
        <w:gridCol w:w="5309"/>
      </w:tblGrid>
      <w:tr w:rsidR="00A53018" w14:paraId="70CD4B5D" w14:textId="77777777">
        <w:tc>
          <w:tcPr>
            <w:tcW w:w="0" w:type="auto"/>
            <w:tcMar>
              <w:top w:w="0" w:type="auto"/>
              <w:bottom w:w="0" w:type="auto"/>
            </w:tcMar>
          </w:tcPr>
          <w:p w14:paraId="54CDA8B0" w14:textId="77777777" w:rsidR="00A53018" w:rsidRDefault="00D907E0">
            <w:pPr>
              <w:numPr>
                <w:ilvl w:val="0"/>
                <w:numId w:val="19"/>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14:paraId="0ED1306A" w14:textId="77777777" w:rsidR="00A53018" w:rsidRDefault="00D907E0">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0A3B0F47" w14:textId="77777777" w:rsidR="00A53018" w:rsidRDefault="00D907E0">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A53018" w14:paraId="4D35F7C6" w14:textId="77777777">
        <w:tc>
          <w:tcPr>
            <w:tcW w:w="0" w:type="auto"/>
            <w:tcMar>
              <w:top w:w="0" w:type="auto"/>
              <w:bottom w:w="0" w:type="auto"/>
            </w:tcMar>
          </w:tcPr>
          <w:p w14:paraId="16C5D62F" w14:textId="77777777" w:rsidR="00A53018" w:rsidRDefault="00D907E0">
            <w:pPr>
              <w:numPr>
                <w:ilvl w:val="0"/>
                <w:numId w:val="20"/>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3EB6962D" w14:textId="77777777" w:rsidR="00A53018" w:rsidRDefault="00D907E0">
            <w:pPr>
              <w:numPr>
                <w:ilvl w:val="0"/>
                <w:numId w:val="20"/>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7DAC12A9" w14:textId="77777777" w:rsidR="00A53018" w:rsidRDefault="00D907E0">
            <w:pPr>
              <w:numPr>
                <w:ilvl w:val="0"/>
                <w:numId w:val="20"/>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4D54E730" w14:textId="77777777" w:rsidR="00A53018" w:rsidRDefault="00D907E0">
            <w:pPr>
              <w:numPr>
                <w:ilvl w:val="0"/>
                <w:numId w:val="20"/>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2A6F50E1" w14:textId="77777777" w:rsidR="00A53018" w:rsidRDefault="00A53018"/>
    <w:tbl>
      <w:tblPr>
        <w:tblStyle w:val="NormalTablePHPDOCX"/>
        <w:tblW w:w="2500" w:type="pct"/>
        <w:tblInd w:w="108" w:type="dxa"/>
        <w:tblLook w:val="04A0" w:firstRow="1" w:lastRow="0" w:firstColumn="1" w:lastColumn="0" w:noHBand="0" w:noVBand="1"/>
      </w:tblPr>
      <w:tblGrid>
        <w:gridCol w:w="4535"/>
      </w:tblGrid>
      <w:tr w:rsidR="00A53018" w14:paraId="131DC70C" w14:textId="77777777">
        <w:tc>
          <w:tcPr>
            <w:tcW w:w="0" w:type="auto"/>
            <w:shd w:val="clear" w:color="auto" w:fill="000000"/>
            <w:tcMar>
              <w:top w:w="150" w:type="dxa"/>
              <w:bottom w:w="150" w:type="dxa"/>
            </w:tcMar>
            <w:vAlign w:val="center"/>
          </w:tcPr>
          <w:p w14:paraId="0B7E9B70" w14:textId="77777777" w:rsidR="00A53018" w:rsidRDefault="00D907E0">
            <w:r>
              <w:rPr>
                <w:rFonts w:ascii="Arial" w:hAnsi="Arial" w:cs="Arial"/>
                <w:b/>
                <w:bCs/>
                <w:color w:val="FFFFFF"/>
                <w:position w:val="-2"/>
                <w:sz w:val="18"/>
                <w:szCs w:val="18"/>
                <w:shd w:val="clear" w:color="auto" w:fill="000000"/>
              </w:rPr>
              <w:t>12. Zaupnost ponudbene dokumentacije</w:t>
            </w:r>
          </w:p>
        </w:tc>
      </w:tr>
    </w:tbl>
    <w:p w14:paraId="7869C30A" w14:textId="77777777" w:rsidR="00A53018" w:rsidRDefault="00D907E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C6C52DE" w14:textId="77777777" w:rsidR="00A53018" w:rsidRDefault="00D907E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32B3C86B" w14:textId="77777777" w:rsidR="00A53018" w:rsidRDefault="00D907E0">
      <w:pPr>
        <w:spacing w:before="225" w:after="225" w:line="240" w:lineRule="auto"/>
        <w:jc w:val="both"/>
      </w:pPr>
      <w:r>
        <w:rPr>
          <w:rFonts w:ascii="Arial" w:hAnsi="Arial" w:cs="Arial"/>
          <w:color w:val="000000"/>
          <w:sz w:val="18"/>
          <w:szCs w:val="18"/>
        </w:rPr>
        <w:lastRenderedPageBreak/>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A53018" w14:paraId="58F755D2" w14:textId="77777777">
        <w:tc>
          <w:tcPr>
            <w:tcW w:w="0" w:type="auto"/>
            <w:tcMar>
              <w:top w:w="0" w:type="auto"/>
              <w:bottom w:w="0" w:type="auto"/>
            </w:tcMar>
          </w:tcPr>
          <w:p w14:paraId="361C8C6F" w14:textId="77777777" w:rsidR="00A53018" w:rsidRDefault="00D907E0">
            <w:pPr>
              <w:numPr>
                <w:ilvl w:val="0"/>
                <w:numId w:val="21"/>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004456D2" w14:textId="77777777" w:rsidR="00A53018" w:rsidRDefault="00D907E0">
            <w:pPr>
              <w:numPr>
                <w:ilvl w:val="0"/>
                <w:numId w:val="21"/>
              </w:numPr>
              <w:rPr>
                <w:rFonts w:ascii="Arial" w:hAnsi="Arial" w:cs="Arial"/>
                <w:color w:val="000000"/>
                <w:sz w:val="18"/>
                <w:szCs w:val="18"/>
              </w:rPr>
            </w:pPr>
            <w:r>
              <w:rPr>
                <w:rFonts w:ascii="Arial" w:hAnsi="Arial" w:cs="Arial"/>
                <w:color w:val="000000"/>
                <w:sz w:val="18"/>
                <w:szCs w:val="18"/>
              </w:rPr>
              <w:t>ima tržno vrednost;</w:t>
            </w:r>
          </w:p>
          <w:p w14:paraId="58C35742" w14:textId="77777777" w:rsidR="00A53018" w:rsidRDefault="00D907E0">
            <w:pPr>
              <w:numPr>
                <w:ilvl w:val="0"/>
                <w:numId w:val="21"/>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23A42F29" w14:textId="77777777" w:rsidR="00A53018" w:rsidRDefault="00D907E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6CB1F183" w14:textId="77777777" w:rsidR="00A53018" w:rsidRDefault="00D907E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018B2295" w14:textId="77777777" w:rsidR="00A53018" w:rsidRDefault="00D907E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A53018" w14:paraId="7747BD15" w14:textId="77777777">
        <w:tc>
          <w:tcPr>
            <w:tcW w:w="0" w:type="auto"/>
            <w:shd w:val="clear" w:color="auto" w:fill="000000"/>
            <w:tcMar>
              <w:top w:w="150" w:type="dxa"/>
              <w:bottom w:w="150" w:type="dxa"/>
            </w:tcMar>
            <w:vAlign w:val="center"/>
          </w:tcPr>
          <w:p w14:paraId="51BA687F" w14:textId="77777777" w:rsidR="00A53018" w:rsidRDefault="00D907E0">
            <w:r>
              <w:rPr>
                <w:rFonts w:ascii="Arial" w:hAnsi="Arial" w:cs="Arial"/>
                <w:b/>
                <w:bCs/>
                <w:color w:val="FFFFFF"/>
                <w:position w:val="-2"/>
                <w:sz w:val="18"/>
                <w:szCs w:val="18"/>
                <w:shd w:val="clear" w:color="auto" w:fill="000000"/>
              </w:rPr>
              <w:t>13. Način predložitve dokumentov v ponudbi</w:t>
            </w:r>
          </w:p>
        </w:tc>
      </w:tr>
    </w:tbl>
    <w:p w14:paraId="162DB7FB" w14:textId="77777777" w:rsidR="00A53018" w:rsidRDefault="00D907E0">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A53018" w14:paraId="080FA633" w14:textId="77777777">
        <w:tc>
          <w:tcPr>
            <w:tcW w:w="0" w:type="auto"/>
            <w:tcMar>
              <w:top w:w="0" w:type="auto"/>
              <w:bottom w:w="0" w:type="auto"/>
            </w:tcMar>
          </w:tcPr>
          <w:p w14:paraId="72F7DAA4" w14:textId="77777777" w:rsidR="00A53018" w:rsidRDefault="00D907E0">
            <w:pPr>
              <w:numPr>
                <w:ilvl w:val="0"/>
                <w:numId w:val="22"/>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298BCA34" w14:textId="77777777" w:rsidR="00A53018" w:rsidRDefault="00D907E0">
            <w:pPr>
              <w:numPr>
                <w:ilvl w:val="0"/>
                <w:numId w:val="22"/>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72D8F3D8" w14:textId="77777777" w:rsidR="00A53018" w:rsidRDefault="00D907E0">
            <w:pPr>
              <w:numPr>
                <w:ilvl w:val="0"/>
                <w:numId w:val="22"/>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5B67A866" w14:textId="77777777" w:rsidR="00A53018" w:rsidRDefault="00D907E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2B441E6" w14:textId="77777777" w:rsidR="00A53018" w:rsidRDefault="00D907E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850DD29" w14:textId="77777777" w:rsidR="00A53018" w:rsidRDefault="00D907E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141481B" w14:textId="77777777" w:rsidR="00A53018" w:rsidRDefault="00D907E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A53018" w14:paraId="3CAFBCF0" w14:textId="77777777">
        <w:tc>
          <w:tcPr>
            <w:tcW w:w="0" w:type="auto"/>
            <w:shd w:val="clear" w:color="auto" w:fill="000000"/>
            <w:tcMar>
              <w:top w:w="150" w:type="dxa"/>
              <w:bottom w:w="150" w:type="dxa"/>
            </w:tcMar>
            <w:vAlign w:val="center"/>
          </w:tcPr>
          <w:p w14:paraId="20782853" w14:textId="77777777" w:rsidR="00A53018" w:rsidRDefault="00D907E0">
            <w:r>
              <w:rPr>
                <w:rFonts w:ascii="Arial" w:hAnsi="Arial" w:cs="Arial"/>
                <w:b/>
                <w:bCs/>
                <w:color w:val="FFFFFF"/>
                <w:position w:val="-2"/>
                <w:sz w:val="18"/>
                <w:szCs w:val="18"/>
                <w:shd w:val="clear" w:color="auto" w:fill="000000"/>
              </w:rPr>
              <w:t>14. Veljavnost ponudbe</w:t>
            </w:r>
          </w:p>
        </w:tc>
      </w:tr>
    </w:tbl>
    <w:p w14:paraId="3CF01349" w14:textId="670D7299" w:rsidR="00A53018" w:rsidRDefault="00D907E0">
      <w:pPr>
        <w:spacing w:before="225" w:after="225" w:line="240" w:lineRule="auto"/>
        <w:jc w:val="both"/>
      </w:pPr>
      <w:r>
        <w:rPr>
          <w:rFonts w:ascii="Arial" w:hAnsi="Arial" w:cs="Arial"/>
          <w:color w:val="000000"/>
          <w:sz w:val="18"/>
          <w:szCs w:val="18"/>
        </w:rPr>
        <w:t xml:space="preserve">Ponudba velja najmanj </w:t>
      </w:r>
      <w:r w:rsidR="008C4F9E">
        <w:rPr>
          <w:rFonts w:ascii="Arial" w:hAnsi="Arial" w:cs="Arial"/>
          <w:color w:val="000000"/>
          <w:sz w:val="18"/>
          <w:szCs w:val="18"/>
        </w:rPr>
        <w:t>9</w:t>
      </w:r>
      <w:r>
        <w:rPr>
          <w:rFonts w:ascii="Arial" w:hAnsi="Arial" w:cs="Arial"/>
          <w:color w:val="000000"/>
          <w:sz w:val="18"/>
          <w:szCs w:val="18"/>
        </w:rPr>
        <w:t>0 dni od roka za predložitev ponudb. V primeru krajšega roka veljavnosti ponudbe se ponudba zavrne.</w:t>
      </w:r>
    </w:p>
    <w:p w14:paraId="6120B807" w14:textId="6191B5E0" w:rsidR="00A53018" w:rsidRDefault="00D907E0">
      <w:pPr>
        <w:spacing w:before="225" w:after="225" w:line="240" w:lineRule="auto"/>
        <w:jc w:val="both"/>
      </w:pPr>
      <w:r>
        <w:rPr>
          <w:rFonts w:ascii="Arial" w:hAnsi="Arial" w:cs="Arial"/>
          <w:color w:val="000000"/>
          <w:sz w:val="18"/>
          <w:szCs w:val="18"/>
        </w:rPr>
        <w:lastRenderedPageBreak/>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tbl>
      <w:tblPr>
        <w:tblStyle w:val="NormalTablePHPDOCX"/>
        <w:tblW w:w="2500" w:type="pct"/>
        <w:tblInd w:w="108" w:type="dxa"/>
        <w:tblLook w:val="04A0" w:firstRow="1" w:lastRow="0" w:firstColumn="1" w:lastColumn="0" w:noHBand="0" w:noVBand="1"/>
      </w:tblPr>
      <w:tblGrid>
        <w:gridCol w:w="4535"/>
      </w:tblGrid>
      <w:tr w:rsidR="00A53018" w14:paraId="318F8A61" w14:textId="77777777">
        <w:tc>
          <w:tcPr>
            <w:tcW w:w="0" w:type="auto"/>
            <w:shd w:val="clear" w:color="auto" w:fill="000000"/>
            <w:tcMar>
              <w:top w:w="150" w:type="dxa"/>
              <w:bottom w:w="150" w:type="dxa"/>
            </w:tcMar>
            <w:vAlign w:val="center"/>
          </w:tcPr>
          <w:p w14:paraId="3F40BC96" w14:textId="77777777" w:rsidR="00A53018" w:rsidRDefault="00D907E0">
            <w:r>
              <w:rPr>
                <w:rFonts w:ascii="Arial" w:hAnsi="Arial" w:cs="Arial"/>
                <w:b/>
                <w:bCs/>
                <w:color w:val="FFFFFF"/>
                <w:position w:val="-2"/>
                <w:sz w:val="18"/>
                <w:szCs w:val="18"/>
                <w:shd w:val="clear" w:color="auto" w:fill="000000"/>
              </w:rPr>
              <w:t>15. Pravno varstvo</w:t>
            </w:r>
          </w:p>
        </w:tc>
      </w:tr>
    </w:tbl>
    <w:p w14:paraId="6ABC7471" w14:textId="77777777" w:rsidR="00A53018" w:rsidRDefault="00D907E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ACBFEA6" w14:textId="77777777" w:rsidR="00A53018" w:rsidRDefault="00D907E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EF4F9D9" w14:textId="77777777" w:rsidR="00A53018" w:rsidRDefault="00D907E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721E7F9" w14:textId="77777777" w:rsidR="00A53018" w:rsidRDefault="00D907E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ACD3C1B" w14:textId="77777777" w:rsidR="00A53018" w:rsidRDefault="00D907E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4F9C4813" w14:textId="77777777" w:rsidR="00475399" w:rsidRPr="008472C7" w:rsidRDefault="00475399" w:rsidP="00475399">
      <w:pPr>
        <w:spacing w:before="225" w:after="225" w:line="240" w:lineRule="auto"/>
        <w:jc w:val="both"/>
        <w:rPr>
          <w:rFonts w:ascii="Arial" w:hAnsi="Arial" w:cs="Arial"/>
          <w:sz w:val="18"/>
          <w:szCs w:val="18"/>
        </w:rPr>
      </w:pPr>
      <w:r w:rsidRPr="008472C7">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https://ejn.gov.si/sistem/pravno-varstvo.html</w:t>
      </w:r>
    </w:p>
    <w:p w14:paraId="3985F38B" w14:textId="77777777" w:rsidR="00475399" w:rsidRPr="008472C7" w:rsidRDefault="00475399" w:rsidP="00475399">
      <w:pPr>
        <w:spacing w:before="225" w:after="225" w:line="240" w:lineRule="auto"/>
        <w:jc w:val="both"/>
        <w:rPr>
          <w:rFonts w:ascii="Arial" w:hAnsi="Arial" w:cs="Arial"/>
          <w:sz w:val="18"/>
          <w:szCs w:val="18"/>
        </w:rPr>
      </w:pPr>
      <w:r w:rsidRPr="008472C7">
        <w:rPr>
          <w:rFonts w:ascii="Arial" w:hAnsi="Arial" w:cs="Arial"/>
          <w:b/>
          <w:bCs/>
          <w:color w:val="000000"/>
          <w:sz w:val="18"/>
          <w:szCs w:val="18"/>
        </w:rPr>
        <w:t>Od 1. 1. 2021 se zahtevek za revizijo skladno z določbo 13.a člena ZPVPJN lahko vloži samo preko portala eRevizija na spletnem naslovu https://www.portalerevizija.si. </w:t>
      </w:r>
    </w:p>
    <w:p w14:paraId="62DCF1E3" w14:textId="77777777" w:rsidR="00475399" w:rsidRPr="008472C7" w:rsidRDefault="00475399" w:rsidP="00475399">
      <w:pPr>
        <w:spacing w:before="225" w:after="225" w:line="240" w:lineRule="auto"/>
        <w:jc w:val="both"/>
        <w:rPr>
          <w:rFonts w:ascii="Arial" w:hAnsi="Arial" w:cs="Arial"/>
          <w:sz w:val="18"/>
          <w:szCs w:val="18"/>
        </w:rPr>
      </w:pPr>
      <w:r w:rsidRPr="008472C7">
        <w:rPr>
          <w:rFonts w:ascii="Arial" w:hAnsi="Arial" w:cs="Arial"/>
          <w:color w:val="000000"/>
          <w:sz w:val="18"/>
          <w:szCs w:val="18"/>
        </w:rPr>
        <w:t>Zahtevek za revizijo se lahko vloži v roku iz 25. člena ZPVPJN.</w:t>
      </w:r>
    </w:p>
    <w:p w14:paraId="7EF4A46C" w14:textId="1B774DD4" w:rsidR="00475399" w:rsidRPr="00727B9D" w:rsidRDefault="00475399" w:rsidP="00475399">
      <w:pPr>
        <w:spacing w:before="225" w:after="225" w:line="240" w:lineRule="auto"/>
        <w:jc w:val="both"/>
        <w:rPr>
          <w:rFonts w:ascii="Arial" w:hAnsi="Arial" w:cs="Arial"/>
          <w:sz w:val="18"/>
          <w:szCs w:val="18"/>
        </w:rPr>
        <w:sectPr w:rsidR="00475399" w:rsidRPr="00727B9D" w:rsidSect="0046477E">
          <w:pgSz w:w="11906" w:h="16838"/>
          <w:pgMar w:top="1418" w:right="1418" w:bottom="1418" w:left="1418" w:header="567" w:footer="680" w:gutter="0"/>
          <w:cols w:space="708"/>
          <w:docGrid w:linePitch="360"/>
        </w:sectPr>
      </w:pPr>
      <w:r w:rsidRPr="008472C7">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w:t>
      </w:r>
      <w:r w:rsidR="00727B9D">
        <w:rPr>
          <w:rFonts w:ascii="Arial" w:hAnsi="Arial" w:cs="Arial"/>
          <w:color w:val="000000"/>
          <w:sz w:val="18"/>
          <w:szCs w:val="18"/>
        </w:rPr>
        <w:t>že.</w:t>
      </w:r>
    </w:p>
    <w:p w14:paraId="5D8849DE" w14:textId="77777777" w:rsidR="00D907E0" w:rsidRPr="00A820C7" w:rsidRDefault="00D907E0" w:rsidP="00D907E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5086B193" w14:textId="77777777" w:rsidR="00D907E0" w:rsidRDefault="00D907E0" w:rsidP="00D907E0">
      <w:pPr>
        <w:rPr>
          <w:rFonts w:ascii="Arial" w:hAnsi="Arial" w:cs="Arial"/>
          <w:sz w:val="18"/>
          <w:szCs w:val="18"/>
        </w:rPr>
      </w:pPr>
    </w:p>
    <w:p w14:paraId="5A572BC4" w14:textId="77777777" w:rsidR="00A53018" w:rsidRDefault="00D907E0">
      <w:pPr>
        <w:spacing w:before="225" w:after="225" w:line="240" w:lineRule="auto"/>
        <w:jc w:val="both"/>
      </w:pPr>
      <w:r>
        <w:rPr>
          <w:rFonts w:ascii="Arial" w:hAnsi="Arial" w:cs="Arial"/>
          <w:b/>
          <w:bCs/>
          <w:color w:val="000000"/>
          <w:sz w:val="18"/>
          <w:szCs w:val="18"/>
        </w:rPr>
        <w:t>Merila, ki veljajo za vse sklope, razen če je določeno drugače.</w:t>
      </w:r>
    </w:p>
    <w:p w14:paraId="5D36F676" w14:textId="77777777" w:rsidR="00A53018" w:rsidRDefault="00D907E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099FB2A" w14:textId="77777777" w:rsidR="00A53018" w:rsidRDefault="00D907E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A53018" w14:paraId="64722734"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453C1F" w14:textId="77777777" w:rsidR="00A53018" w:rsidRDefault="00D907E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A6644" w14:textId="77777777" w:rsidR="00727B9D" w:rsidRDefault="00727B9D">
            <w:pPr>
              <w:rPr>
                <w:rFonts w:ascii="Arial" w:hAnsi="Arial" w:cs="Arial"/>
                <w:color w:val="000000"/>
                <w:position w:val="-2"/>
                <w:sz w:val="18"/>
                <w:szCs w:val="18"/>
              </w:rPr>
            </w:pPr>
          </w:p>
          <w:p w14:paraId="4BFEC9F0" w14:textId="77777777" w:rsidR="00A53018" w:rsidRDefault="00D907E0">
            <w:pPr>
              <w:rPr>
                <w:rFonts w:ascii="Arial" w:hAnsi="Arial" w:cs="Arial"/>
                <w:color w:val="000000"/>
                <w:position w:val="-2"/>
                <w:sz w:val="18"/>
                <w:szCs w:val="18"/>
              </w:rPr>
            </w:pPr>
            <w:r>
              <w:rPr>
                <w:rFonts w:ascii="Arial" w:hAnsi="Arial" w:cs="Arial"/>
                <w:color w:val="000000"/>
                <w:position w:val="-2"/>
                <w:sz w:val="18"/>
                <w:szCs w:val="18"/>
              </w:rPr>
              <w:t>Najnižja ponudbena cena</w:t>
            </w:r>
          </w:p>
          <w:p w14:paraId="51203E23" w14:textId="4AF16E1F" w:rsidR="00727B9D" w:rsidRDefault="00727B9D"/>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CAC7D" w14:textId="77777777" w:rsidR="00A53018" w:rsidRDefault="00D907E0">
            <w:pPr>
              <w:jc w:val="both"/>
              <w:textAlignment w:val="center"/>
            </w:pPr>
            <w:r>
              <w:rPr>
                <w:rFonts w:ascii="Arial" w:hAnsi="Arial" w:cs="Arial"/>
                <w:color w:val="000000"/>
                <w:position w:val="-2"/>
                <w:sz w:val="18"/>
                <w:szCs w:val="18"/>
              </w:rPr>
              <w:t> </w:t>
            </w:r>
          </w:p>
        </w:tc>
      </w:tr>
    </w:tbl>
    <w:p w14:paraId="0A56D008" w14:textId="77777777" w:rsidR="00A53018" w:rsidRDefault="00D907E0">
      <w:pPr>
        <w:spacing w:before="225" w:after="225" w:line="240" w:lineRule="auto"/>
        <w:jc w:val="both"/>
      </w:pPr>
      <w:r>
        <w:rPr>
          <w:rFonts w:ascii="Arial" w:hAnsi="Arial" w:cs="Arial"/>
          <w:color w:val="000000"/>
          <w:sz w:val="18"/>
          <w:szCs w:val="18"/>
        </w:rPr>
        <w:t>V primeru enakovrednih ponudb se izvede javni žreb med najugodnejšimi ponudniki z identično ceno. V primeru žreba bo naročnik istočasno z obvestilo o morebitnem žrebu, vsem ponudnikom med katerimi se bo žrebalo, posredoval navodila in protokol glede žrebanja.</w:t>
      </w:r>
    </w:p>
    <w:p w14:paraId="3F778A17" w14:textId="77777777" w:rsidR="00D907E0" w:rsidRPr="00C25086" w:rsidRDefault="00D907E0" w:rsidP="00D907E0"/>
    <w:p w14:paraId="67F95D42" w14:textId="77777777" w:rsidR="00A53018" w:rsidRDefault="00A53018">
      <w:pPr>
        <w:sectPr w:rsidR="00A53018" w:rsidSect="0046477E">
          <w:pgSz w:w="11906" w:h="16838"/>
          <w:pgMar w:top="1418" w:right="1418" w:bottom="1418" w:left="1418" w:header="567" w:footer="680" w:gutter="0"/>
          <w:cols w:space="708"/>
          <w:docGrid w:linePitch="360"/>
        </w:sectPr>
      </w:pPr>
    </w:p>
    <w:p w14:paraId="647BA310" w14:textId="77777777" w:rsidR="006975C6" w:rsidRPr="00563971" w:rsidRDefault="00D907E0" w:rsidP="00D907E0">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762B80D7" w14:textId="77777777" w:rsidR="00A53018" w:rsidRDefault="00D907E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DFAA4C0" w14:textId="77777777" w:rsidR="00A53018" w:rsidRDefault="00D907E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138F4247" w14:textId="77777777" w:rsidR="00A53018" w:rsidRDefault="00D907E0">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A53018" w14:paraId="48EF7BDF"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9EE6040" w14:textId="77777777" w:rsidR="00A53018" w:rsidRDefault="00D907E0">
            <w:r>
              <w:rPr>
                <w:rFonts w:ascii="Arial" w:hAnsi="Arial" w:cs="Arial"/>
                <w:color w:val="FFFFFF"/>
                <w:position w:val="-2"/>
                <w:sz w:val="18"/>
                <w:szCs w:val="18"/>
              </w:rPr>
              <w:t>Razlogi za izključitev</w:t>
            </w:r>
          </w:p>
        </w:tc>
      </w:tr>
    </w:tbl>
    <w:p w14:paraId="26700755"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2071D59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2D6223E" w14:textId="77777777" w:rsidR="00A53018" w:rsidRDefault="00D907E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C809C" w14:textId="77777777" w:rsidR="00A53018" w:rsidRDefault="00D907E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1B0EC394"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53018" w14:paraId="3EAB81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CC180"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820B1" w14:textId="77777777" w:rsidR="00A53018" w:rsidRDefault="00D907E0">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204B144C" w14:textId="77777777" w:rsidR="00A53018" w:rsidRDefault="00D907E0">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7B5673F5" w14:textId="77777777" w:rsidR="00A53018" w:rsidRDefault="00D907E0">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tc>
      </w:tr>
      <w:tr w:rsidR="00A53018" w14:paraId="615DD5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CA2FF"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5F618" w14:textId="77777777" w:rsidR="00A53018" w:rsidRDefault="00D907E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35EA7F3" w14:textId="77777777" w:rsidR="00A53018" w:rsidRDefault="00D907E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53018" w14:paraId="64FC66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CAF69"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2387F"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3F7E2273" w14:textId="0B3EF6AB" w:rsidR="00A53018" w:rsidRDefault="00D907E0">
            <w:pPr>
              <w:spacing w:before="135" w:after="135"/>
              <w:jc w:val="both"/>
              <w:textAlignment w:val="center"/>
            </w:pPr>
            <w:r>
              <w:rPr>
                <w:rFonts w:ascii="Arial" w:hAnsi="Arial" w:cs="Arial"/>
                <w:color w:val="000000"/>
                <w:position w:val="-2"/>
                <w:sz w:val="18"/>
                <w:szCs w:val="18"/>
              </w:rPr>
              <w:lastRenderedPageBreak/>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w:t>
            </w:r>
            <w:r w:rsidR="00FF138C">
              <w:rPr>
                <w:rFonts w:ascii="Arial" w:hAnsi="Arial" w:cs="Arial"/>
                <w:color w:val="000000"/>
                <w:position w:val="-2"/>
                <w:sz w:val="18"/>
                <w:szCs w:val="18"/>
              </w:rPr>
              <w:t>o</w:t>
            </w:r>
            <w:r>
              <w:rPr>
                <w:rFonts w:ascii="Arial" w:hAnsi="Arial" w:cs="Arial"/>
                <w:color w:val="000000"/>
                <w:position w:val="-2"/>
                <w:sz w:val="18"/>
                <w:szCs w:val="18"/>
              </w:rPr>
              <w:t>darskega subjekta in pooblastilo za pridobitev podatkov iz kazenske evidence in Izjava članov organov in zastopnikov gospodarskega subjekta in pooblastilo za pridobitev podatkov iz kazenske evidence).</w:t>
            </w:r>
          </w:p>
        </w:tc>
      </w:tr>
      <w:tr w:rsidR="00A53018" w14:paraId="4DB021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5C27F" w14:textId="77777777" w:rsidR="00A53018" w:rsidRDefault="00D907E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34DD1"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4AAD0FEF" w14:textId="0989C5E8" w:rsidR="00A53018" w:rsidRDefault="00D907E0">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w:t>
            </w:r>
            <w:r w:rsidR="00FF138C">
              <w:rPr>
                <w:rFonts w:ascii="Arial" w:hAnsi="Arial" w:cs="Arial"/>
                <w:color w:val="000000"/>
                <w:position w:val="-2"/>
                <w:sz w:val="18"/>
                <w:szCs w:val="18"/>
              </w:rPr>
              <w:t>o</w:t>
            </w:r>
            <w:r>
              <w:rPr>
                <w:rFonts w:ascii="Arial" w:hAnsi="Arial" w:cs="Arial"/>
                <w:color w:val="000000"/>
                <w:position w:val="-2"/>
                <w:sz w:val="18"/>
                <w:szCs w:val="18"/>
              </w:rPr>
              <w:t>darskega subjekta in pooblastilo za pridobitev podatkov iz kazenske evidence in Izjava članov organov in zastopnikov gospodarskega subjekta in pooblastilo za pridobitev podatkov iz kazenske evidence).</w:t>
            </w:r>
          </w:p>
          <w:p w14:paraId="6C4928D3" w14:textId="77777777" w:rsidR="00A53018" w:rsidRDefault="00D907E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78F4FB22"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0EA4900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9532E00" w14:textId="77777777" w:rsidR="00A53018" w:rsidRDefault="00D907E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8B082" w14:textId="77777777" w:rsidR="00A53018" w:rsidRDefault="00D907E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49384464"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53018" w14:paraId="2489D5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359B34"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00B1B"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 ali ESPD.</w:t>
            </w:r>
          </w:p>
          <w:p w14:paraId="1206F642" w14:textId="77777777" w:rsidR="00A53018" w:rsidRDefault="00D907E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0220796" w14:textId="77777777" w:rsidR="00A53018" w:rsidRDefault="00D907E0">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A53018" w14:paraId="1690A0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1027E"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5977F0" w14:textId="77777777" w:rsidR="00A53018" w:rsidRDefault="00D907E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25AF5B3" w14:textId="77777777" w:rsidR="00A53018" w:rsidRDefault="00D907E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53018" w14:paraId="353359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3E5F4"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99351"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43A53D74"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w:t>
            </w:r>
          </w:p>
        </w:tc>
      </w:tr>
      <w:tr w:rsidR="00A53018" w14:paraId="63C842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F836E8" w14:textId="77777777" w:rsidR="00A53018" w:rsidRDefault="00D907E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F07E6"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06BEBD14" w14:textId="77777777" w:rsidR="00A53018" w:rsidRDefault="00D907E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5E68566C" w14:textId="77777777" w:rsidR="00A53018" w:rsidRDefault="00D907E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14BA7CD2"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1D8312D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15337EA" w14:textId="77777777" w:rsidR="00A53018" w:rsidRDefault="00D907E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4EB9F" w14:textId="77777777" w:rsidR="00A53018" w:rsidRDefault="00D907E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14:paraId="6C1FDD8B"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53018" w14:paraId="0C00D5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66BFD"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19B75C"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 ali ESPD.</w:t>
            </w:r>
          </w:p>
          <w:p w14:paraId="2F9BEDDC" w14:textId="77777777" w:rsidR="00A53018" w:rsidRDefault="00D907E0">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A53018" w14:paraId="6E1E85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0DA81E"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74039" w14:textId="77777777" w:rsidR="00A53018" w:rsidRDefault="00D907E0">
            <w:pPr>
              <w:jc w:val="both"/>
              <w:textAlignment w:val="center"/>
            </w:pPr>
            <w:r>
              <w:rPr>
                <w:rFonts w:ascii="Arial" w:hAnsi="Arial" w:cs="Arial"/>
                <w:color w:val="000000"/>
                <w:position w:val="-2"/>
                <w:sz w:val="18"/>
                <w:szCs w:val="18"/>
              </w:rPr>
              <w:t> </w:t>
            </w:r>
          </w:p>
          <w:p w14:paraId="05677C77" w14:textId="77777777" w:rsidR="00A53018" w:rsidRDefault="00D907E0">
            <w:r>
              <w:rPr>
                <w:rFonts w:ascii="Arial" w:hAnsi="Arial" w:cs="Arial"/>
                <w:color w:val="000000"/>
                <w:position w:val="-2"/>
                <w:sz w:val="18"/>
                <w:szCs w:val="18"/>
              </w:rPr>
              <w:t xml:space="preserve"> /</w:t>
            </w:r>
          </w:p>
        </w:tc>
      </w:tr>
      <w:tr w:rsidR="00A53018" w14:paraId="799EEE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FCE649"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B5237"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0B2DDDB4"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w:t>
            </w:r>
          </w:p>
        </w:tc>
      </w:tr>
      <w:tr w:rsidR="00A53018" w14:paraId="05FCB0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024C5"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F79B3"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1D5CA398" w14:textId="77777777" w:rsidR="00A53018" w:rsidRDefault="00D907E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A060DAA"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5C967A8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5470999" w14:textId="77777777" w:rsidR="00A53018" w:rsidRDefault="00D907E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48206D"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710DA60"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53018" w14:paraId="7B0EFB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85FCC"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FD027"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 ali ESPD.</w:t>
            </w:r>
          </w:p>
          <w:p w14:paraId="77D14719" w14:textId="77777777" w:rsidR="00A53018" w:rsidRDefault="00D907E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32A18F9B" w14:textId="77777777" w:rsidR="00A53018" w:rsidRDefault="00D907E0">
            <w:pPr>
              <w:spacing w:before="135" w:after="135"/>
              <w:jc w:val="both"/>
              <w:textAlignment w:val="center"/>
            </w:pPr>
            <w:r>
              <w:rPr>
                <w:rFonts w:ascii="Arial" w:hAnsi="Arial" w:cs="Arial"/>
                <w:color w:val="000000"/>
                <w:position w:val="-2"/>
                <w:sz w:val="18"/>
                <w:szCs w:val="18"/>
              </w:rPr>
              <w:lastRenderedPageBreak/>
              <w:t>V kolikor bo gospodarski subjekt predložil zgolj Obrazec KROVNA IZJAVA ali ESPD, lahko naročnik potrdilo pridobi sam.</w:t>
            </w:r>
          </w:p>
        </w:tc>
      </w:tr>
      <w:tr w:rsidR="00A53018" w14:paraId="17B3AE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6232C" w14:textId="77777777" w:rsidR="00A53018" w:rsidRDefault="00D907E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0095B" w14:textId="77777777" w:rsidR="00A53018" w:rsidRDefault="00D907E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53018" w14:paraId="6560EF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FA776"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084A90"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052130FC"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w:t>
            </w:r>
          </w:p>
        </w:tc>
      </w:tr>
      <w:tr w:rsidR="00A53018" w14:paraId="73C12B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633FA"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4F002"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32C87609" w14:textId="77777777" w:rsidR="00A53018" w:rsidRDefault="00D907E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F65141B" w14:textId="77777777" w:rsidR="00A53018" w:rsidRDefault="00D907E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54B5337C" w14:textId="77777777" w:rsidR="00A53018" w:rsidRDefault="00A53018"/>
    <w:tbl>
      <w:tblPr>
        <w:tblStyle w:val="NormalTablePHPDOCX"/>
        <w:tblW w:w="2500" w:type="pct"/>
        <w:tblInd w:w="108" w:type="dxa"/>
        <w:tblLook w:val="04A0" w:firstRow="1" w:lastRow="0" w:firstColumn="1" w:lastColumn="0" w:noHBand="0" w:noVBand="1"/>
      </w:tblPr>
      <w:tblGrid>
        <w:gridCol w:w="4504"/>
      </w:tblGrid>
      <w:tr w:rsidR="00A53018" w14:paraId="765E112F"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684F955" w14:textId="77777777" w:rsidR="00A53018" w:rsidRDefault="00D907E0">
            <w:r>
              <w:rPr>
                <w:rFonts w:ascii="Arial" w:hAnsi="Arial" w:cs="Arial"/>
                <w:color w:val="FFFFFF"/>
                <w:position w:val="-2"/>
                <w:sz w:val="18"/>
                <w:szCs w:val="18"/>
              </w:rPr>
              <w:t>Poslovna in finančna sposobnost</w:t>
            </w:r>
          </w:p>
        </w:tc>
      </w:tr>
    </w:tbl>
    <w:p w14:paraId="11C63A14"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7EF6BBE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CAECA6F" w14:textId="77777777" w:rsidR="00A53018" w:rsidRDefault="00D907E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Medicinski pripomočki - registracija za promet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98F4DE" w14:textId="77777777" w:rsidR="00A53018" w:rsidRDefault="00D907E0">
            <w:pPr>
              <w:spacing w:before="135" w:after="135"/>
              <w:jc w:val="both"/>
              <w:textAlignment w:val="center"/>
            </w:pPr>
            <w:r>
              <w:rPr>
                <w:rFonts w:ascii="Arial" w:hAnsi="Arial" w:cs="Arial"/>
                <w:color w:val="000000"/>
                <w:position w:val="-2"/>
                <w:sz w:val="18"/>
                <w:szCs w:val="18"/>
              </w:rPr>
              <w:t>Ponudnik je na dan oddaje ponudbe vpisan v register poslovnih subjektov, ki opravljajo promet z medicinskimi pripomočki na debelo pri Javni agenciji RS za zdravila in medicinske pripomočke (JAZMP).Ponudnik je na dan oddaje ponudbe vpisan v register poslovnih subjektov, ki opravljajo promet z medicinskimi pripomočki na debelo pri Javni agenciji RS za zdravila in medicinske pripomočke (JAZMP).</w:t>
            </w:r>
          </w:p>
        </w:tc>
      </w:tr>
      <w:tr w:rsidR="00A53018" w14:paraId="1FC1DD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31276"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823CA" w14:textId="60570B92" w:rsidR="00A53018" w:rsidRDefault="00D907E0">
            <w:pPr>
              <w:spacing w:before="135" w:after="135"/>
              <w:jc w:val="both"/>
              <w:textAlignment w:val="center"/>
            </w:pPr>
            <w:r>
              <w:rPr>
                <w:rFonts w:ascii="Arial" w:hAnsi="Arial" w:cs="Arial"/>
                <w:color w:val="000000"/>
                <w:position w:val="-2"/>
                <w:sz w:val="18"/>
                <w:szCs w:val="18"/>
              </w:rPr>
              <w:t>Fotokopija potrdila o vpisu v uradno evidenco JAZMP.</w:t>
            </w:r>
          </w:p>
        </w:tc>
      </w:tr>
      <w:tr w:rsidR="00A53018" w14:paraId="711BC9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6C2D0E"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96F5E" w14:textId="77777777" w:rsidR="00A53018" w:rsidRDefault="00D907E0">
            <w:pPr>
              <w:jc w:val="both"/>
              <w:textAlignment w:val="center"/>
            </w:pPr>
            <w:r>
              <w:rPr>
                <w:rFonts w:ascii="Arial" w:hAnsi="Arial" w:cs="Arial"/>
                <w:color w:val="000000"/>
                <w:position w:val="-2"/>
                <w:sz w:val="18"/>
                <w:szCs w:val="18"/>
              </w:rPr>
              <w:t> </w:t>
            </w:r>
          </w:p>
          <w:p w14:paraId="75023798" w14:textId="77777777" w:rsidR="00A53018" w:rsidRDefault="00D907E0">
            <w:r>
              <w:rPr>
                <w:rFonts w:ascii="Arial" w:hAnsi="Arial" w:cs="Arial"/>
                <w:color w:val="000000"/>
                <w:position w:val="-2"/>
                <w:sz w:val="18"/>
                <w:szCs w:val="18"/>
              </w:rPr>
              <w:t xml:space="preserve"> /</w:t>
            </w:r>
          </w:p>
        </w:tc>
      </w:tr>
      <w:tr w:rsidR="00A53018" w14:paraId="16C315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40F49"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CB538B"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13509DD1" w14:textId="77777777" w:rsidR="00A53018" w:rsidRDefault="00D907E0">
            <w:pPr>
              <w:jc w:val="both"/>
              <w:textAlignment w:val="center"/>
            </w:pPr>
            <w:r>
              <w:rPr>
                <w:rFonts w:ascii="Arial" w:hAnsi="Arial" w:cs="Arial"/>
                <w:color w:val="000000"/>
                <w:position w:val="-2"/>
                <w:sz w:val="18"/>
                <w:szCs w:val="18"/>
              </w:rPr>
              <w:t> </w:t>
            </w:r>
          </w:p>
        </w:tc>
      </w:tr>
      <w:tr w:rsidR="00A53018" w14:paraId="1C947B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615EB"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23AC2E"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40912DBD" w14:textId="77777777" w:rsidR="00A53018" w:rsidRDefault="00D907E0">
            <w:pPr>
              <w:jc w:val="both"/>
              <w:textAlignment w:val="center"/>
            </w:pPr>
            <w:r>
              <w:rPr>
                <w:rFonts w:ascii="Arial" w:hAnsi="Arial" w:cs="Arial"/>
                <w:color w:val="000000"/>
                <w:position w:val="-2"/>
                <w:sz w:val="18"/>
                <w:szCs w:val="18"/>
              </w:rPr>
              <w:t> </w:t>
            </w:r>
          </w:p>
        </w:tc>
      </w:tr>
    </w:tbl>
    <w:p w14:paraId="073FE348"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09F8F59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8FEF5AF" w14:textId="77777777" w:rsidR="00A53018" w:rsidRDefault="00D907E0">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23FAB7" w14:textId="77777777" w:rsidR="00A53018" w:rsidRDefault="00D907E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756048B" w14:textId="77777777" w:rsidR="00A53018" w:rsidRDefault="00D907E0">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A53018" w14:paraId="1233B1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2FC1F"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F0FAC"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w:t>
            </w:r>
          </w:p>
          <w:p w14:paraId="4EC90E3A" w14:textId="77777777" w:rsidR="00A53018" w:rsidRDefault="00D907E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A53018" w14:paraId="71F407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1DF7A"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7266E" w14:textId="77777777" w:rsidR="00A53018" w:rsidRDefault="00D907E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26A455D" w14:textId="77777777" w:rsidR="00A53018" w:rsidRDefault="00D907E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A53018" w14:paraId="4613C6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C55100"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13142"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4B8B9D06" w14:textId="77777777" w:rsidR="00A53018" w:rsidRDefault="00D907E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A53018" w14:paraId="6B9F56A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A65B66"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D5AF5"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17672912" w14:textId="77777777" w:rsidR="00A53018" w:rsidRDefault="00D907E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ACB3614" w14:textId="77777777" w:rsidR="00A53018" w:rsidRDefault="00A53018"/>
    <w:tbl>
      <w:tblPr>
        <w:tblStyle w:val="NormalTablePHPDOCX"/>
        <w:tblW w:w="2500" w:type="pct"/>
        <w:tblInd w:w="108" w:type="dxa"/>
        <w:tblLook w:val="04A0" w:firstRow="1" w:lastRow="0" w:firstColumn="1" w:lastColumn="0" w:noHBand="0" w:noVBand="1"/>
      </w:tblPr>
      <w:tblGrid>
        <w:gridCol w:w="4504"/>
      </w:tblGrid>
      <w:tr w:rsidR="00A53018" w14:paraId="666841FA"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0E68424" w14:textId="77777777" w:rsidR="00A53018" w:rsidRDefault="00D907E0">
            <w:r>
              <w:rPr>
                <w:rFonts w:ascii="Arial" w:hAnsi="Arial" w:cs="Arial"/>
                <w:color w:val="FFFFFF"/>
                <w:position w:val="-2"/>
                <w:sz w:val="18"/>
                <w:szCs w:val="18"/>
              </w:rPr>
              <w:t>Tehnična sposobnost</w:t>
            </w:r>
          </w:p>
        </w:tc>
      </w:tr>
    </w:tbl>
    <w:p w14:paraId="48B7F90C"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370B86B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4DA2A68" w14:textId="77777777" w:rsidR="00A53018" w:rsidRDefault="00D907E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Zagotavljanje zahtevanih količin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9CAF2" w14:textId="77777777" w:rsidR="00A53018" w:rsidRDefault="00D907E0">
            <w:pPr>
              <w:spacing w:before="135" w:after="135"/>
              <w:jc w:val="both"/>
              <w:textAlignment w:val="center"/>
            </w:pPr>
            <w:r>
              <w:rPr>
                <w:rFonts w:ascii="Arial" w:hAnsi="Arial" w:cs="Arial"/>
                <w:color w:val="000000"/>
                <w:position w:val="-2"/>
                <w:sz w:val="18"/>
                <w:szCs w:val="18"/>
              </w:rPr>
              <w:t>Ponudnik mora zagotavljati zahtevane količine, ustreznosti in dobavo</w:t>
            </w:r>
          </w:p>
        </w:tc>
      </w:tr>
      <w:tr w:rsidR="00A53018" w14:paraId="7001A5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3C34C2"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C0D03E" w14:textId="77777777" w:rsidR="00A53018" w:rsidRDefault="00D907E0">
            <w:pPr>
              <w:spacing w:before="135" w:after="135"/>
              <w:jc w:val="both"/>
              <w:textAlignment w:val="center"/>
            </w:pPr>
            <w:r>
              <w:rPr>
                <w:rFonts w:ascii="Arial" w:hAnsi="Arial" w:cs="Arial"/>
                <w:color w:val="000000"/>
                <w:position w:val="-2"/>
                <w:sz w:val="18"/>
                <w:szCs w:val="18"/>
              </w:rPr>
              <w:t>Izpolnjen, datiran, podpisan in žigosan obrazec "Izjava o zagotovitvi zahtevanih količin, ustreznosti in dobavi</w:t>
            </w:r>
          </w:p>
        </w:tc>
      </w:tr>
      <w:tr w:rsidR="00A53018" w14:paraId="788009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C7F96"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744FA" w14:textId="77777777" w:rsidR="00A53018" w:rsidRDefault="00D907E0">
            <w:pPr>
              <w:jc w:val="both"/>
              <w:textAlignment w:val="center"/>
            </w:pPr>
            <w:r>
              <w:rPr>
                <w:rFonts w:ascii="Arial" w:hAnsi="Arial" w:cs="Arial"/>
                <w:color w:val="000000"/>
                <w:position w:val="-2"/>
                <w:sz w:val="18"/>
                <w:szCs w:val="18"/>
              </w:rPr>
              <w:t> </w:t>
            </w:r>
          </w:p>
          <w:p w14:paraId="458E2075" w14:textId="77777777" w:rsidR="00A53018" w:rsidRDefault="00D907E0">
            <w:r>
              <w:rPr>
                <w:rFonts w:ascii="Arial" w:hAnsi="Arial" w:cs="Arial"/>
                <w:color w:val="000000"/>
                <w:position w:val="-2"/>
                <w:sz w:val="18"/>
                <w:szCs w:val="18"/>
              </w:rPr>
              <w:t xml:space="preserve"> /</w:t>
            </w:r>
          </w:p>
        </w:tc>
      </w:tr>
      <w:tr w:rsidR="00A53018" w14:paraId="0D5357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97000"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A9621"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69DE3991" w14:textId="77777777" w:rsidR="00A53018" w:rsidRDefault="00D907E0">
            <w:pPr>
              <w:jc w:val="both"/>
              <w:textAlignment w:val="center"/>
            </w:pPr>
            <w:r>
              <w:rPr>
                <w:rFonts w:ascii="Arial" w:hAnsi="Arial" w:cs="Arial"/>
                <w:color w:val="000000"/>
                <w:position w:val="-2"/>
                <w:sz w:val="18"/>
                <w:szCs w:val="18"/>
              </w:rPr>
              <w:t> </w:t>
            </w:r>
          </w:p>
        </w:tc>
      </w:tr>
      <w:tr w:rsidR="00A53018" w14:paraId="41C747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A460D" w14:textId="77777777" w:rsidR="00A53018" w:rsidRDefault="00D907E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3E50BE"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64AC51B4" w14:textId="77777777" w:rsidR="00A53018" w:rsidRDefault="00D907E0">
            <w:pPr>
              <w:jc w:val="both"/>
              <w:textAlignment w:val="center"/>
            </w:pPr>
            <w:r>
              <w:rPr>
                <w:rFonts w:ascii="Arial" w:hAnsi="Arial" w:cs="Arial"/>
                <w:color w:val="000000"/>
                <w:position w:val="-2"/>
                <w:sz w:val="18"/>
                <w:szCs w:val="18"/>
              </w:rPr>
              <w:t> </w:t>
            </w:r>
          </w:p>
        </w:tc>
      </w:tr>
    </w:tbl>
    <w:p w14:paraId="15119C6F"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3549EE0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1D4622F" w14:textId="77777777" w:rsidR="0094198F" w:rsidRDefault="00D907E0">
            <w:pPr>
              <w:jc w:val="center"/>
              <w:rPr>
                <w:rFonts w:ascii="Arial" w:hAnsi="Arial" w:cs="Arial"/>
                <w:b/>
                <w:bCs/>
                <w:color w:val="FFFFFF"/>
                <w:position w:val="-2"/>
                <w:sz w:val="18"/>
                <w:szCs w:val="18"/>
              </w:rPr>
            </w:pPr>
            <w:r>
              <w:rPr>
                <w:rFonts w:ascii="Arial" w:hAnsi="Arial" w:cs="Arial"/>
                <w:b/>
                <w:bCs/>
                <w:color w:val="FFFFFF"/>
                <w:position w:val="-2"/>
                <w:sz w:val="18"/>
                <w:szCs w:val="18"/>
              </w:rPr>
              <w:t>POGOJ 2</w:t>
            </w:r>
            <w:r w:rsidR="0094198F">
              <w:rPr>
                <w:rFonts w:ascii="Arial" w:hAnsi="Arial" w:cs="Arial"/>
                <w:b/>
                <w:bCs/>
                <w:color w:val="FFFFFF"/>
                <w:position w:val="-2"/>
                <w:sz w:val="18"/>
                <w:szCs w:val="18"/>
              </w:rPr>
              <w:t xml:space="preserve"> </w:t>
            </w:r>
          </w:p>
          <w:p w14:paraId="5FAB137B" w14:textId="3977BE82" w:rsidR="00A53018" w:rsidRDefault="0094198F">
            <w:pPr>
              <w:jc w:val="center"/>
            </w:pPr>
            <w:r>
              <w:rPr>
                <w:rFonts w:ascii="Arial" w:hAnsi="Arial" w:cs="Arial"/>
                <w:b/>
                <w:bCs/>
                <w:color w:val="FFFFFF"/>
                <w:position w:val="-2"/>
                <w:sz w:val="18"/>
                <w:szCs w:val="18"/>
              </w:rPr>
              <w:t>Finančno poslovanje</w:t>
            </w:r>
            <w:r w:rsidR="00D907E0">
              <w:rPr>
                <w:rFonts w:ascii="Arial" w:hAnsi="Arial" w:cs="Arial"/>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1748A0" w14:textId="49AC186C" w:rsidR="00A53018" w:rsidRDefault="00D907E0">
            <w:pPr>
              <w:spacing w:before="135" w:after="135"/>
              <w:jc w:val="both"/>
              <w:textAlignment w:val="center"/>
            </w:pPr>
            <w:r>
              <w:rPr>
                <w:rFonts w:ascii="Arial" w:hAnsi="Arial" w:cs="Arial"/>
                <w:color w:val="000000"/>
                <w:position w:val="-2"/>
                <w:sz w:val="18"/>
                <w:szCs w:val="18"/>
              </w:rPr>
              <w:t xml:space="preserve">Ponudnik mora </w:t>
            </w:r>
            <w:r w:rsidR="0094198F">
              <w:rPr>
                <w:rFonts w:ascii="Arial" w:hAnsi="Arial" w:cs="Arial"/>
                <w:color w:val="000000"/>
                <w:position w:val="-2"/>
                <w:sz w:val="18"/>
                <w:szCs w:val="18"/>
              </w:rPr>
              <w:t>dokazati, da je v zadnjih treh letih pred oddajo ponudbe imel v vsakem koledarskem letu vsaj 50.000 eur letnega prometa</w:t>
            </w:r>
          </w:p>
        </w:tc>
      </w:tr>
      <w:tr w:rsidR="00A53018" w14:paraId="089AD9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D5C74"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0CD24" w14:textId="5006A838" w:rsidR="00A53018" w:rsidRDefault="0094198F">
            <w:pPr>
              <w:spacing w:before="135" w:after="135"/>
              <w:jc w:val="both"/>
              <w:textAlignment w:val="center"/>
            </w:pPr>
            <w:r>
              <w:rPr>
                <w:rFonts w:ascii="Arial" w:hAnsi="Arial" w:cs="Arial"/>
                <w:color w:val="000000"/>
                <w:position w:val="-2"/>
                <w:sz w:val="18"/>
                <w:szCs w:val="18"/>
              </w:rPr>
              <w:t>Letno poročilo za vsako koledarsko leto</w:t>
            </w:r>
          </w:p>
        </w:tc>
      </w:tr>
      <w:tr w:rsidR="00A53018" w14:paraId="18CC95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A1C9AA"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C249D6" w14:textId="77777777" w:rsidR="00A53018" w:rsidRDefault="00D907E0">
            <w:pPr>
              <w:jc w:val="both"/>
              <w:textAlignment w:val="center"/>
            </w:pPr>
            <w:r>
              <w:rPr>
                <w:rFonts w:ascii="Arial" w:hAnsi="Arial" w:cs="Arial"/>
                <w:color w:val="000000"/>
                <w:position w:val="-2"/>
                <w:sz w:val="18"/>
                <w:szCs w:val="18"/>
              </w:rPr>
              <w:t> </w:t>
            </w:r>
          </w:p>
          <w:p w14:paraId="3C9770BB" w14:textId="77777777" w:rsidR="00A53018" w:rsidRDefault="00D907E0">
            <w:r>
              <w:rPr>
                <w:rFonts w:ascii="Arial" w:hAnsi="Arial" w:cs="Arial"/>
                <w:color w:val="000000"/>
                <w:position w:val="-2"/>
                <w:sz w:val="18"/>
                <w:szCs w:val="18"/>
              </w:rPr>
              <w:t xml:space="preserve"> /</w:t>
            </w:r>
          </w:p>
        </w:tc>
      </w:tr>
      <w:tr w:rsidR="00A53018" w14:paraId="1754E0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91C6A4"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750F4" w14:textId="77777777" w:rsidR="0094198F" w:rsidRDefault="00D907E0" w:rsidP="0094198F">
            <w:pPr>
              <w:spacing w:before="135" w:after="135"/>
              <w:jc w:val="both"/>
              <w:textAlignment w:val="center"/>
            </w:pPr>
            <w:r>
              <w:rPr>
                <w:rFonts w:ascii="Arial" w:hAnsi="Arial" w:cs="Arial"/>
                <w:color w:val="000000"/>
                <w:position w:val="-2"/>
                <w:sz w:val="18"/>
                <w:szCs w:val="18"/>
              </w:rPr>
              <w:t> </w:t>
            </w:r>
            <w:r w:rsidR="0094198F">
              <w:rPr>
                <w:rFonts w:ascii="Arial" w:hAnsi="Arial" w:cs="Arial"/>
                <w:color w:val="000000"/>
                <w:position w:val="-2"/>
                <w:sz w:val="18"/>
                <w:szCs w:val="18"/>
              </w:rPr>
              <w:t>MORAJO izpolnjevati pogoj</w:t>
            </w:r>
          </w:p>
          <w:p w14:paraId="68A4DA3A" w14:textId="26A98007" w:rsidR="00A53018" w:rsidRDefault="00A53018">
            <w:pPr>
              <w:jc w:val="both"/>
              <w:textAlignment w:val="center"/>
            </w:pPr>
          </w:p>
        </w:tc>
      </w:tr>
      <w:tr w:rsidR="00A53018" w14:paraId="7A93E4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56AE3"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148C9" w14:textId="77777777" w:rsidR="0094198F" w:rsidRDefault="00D907E0" w:rsidP="0094198F">
            <w:pPr>
              <w:spacing w:before="135" w:after="135"/>
              <w:jc w:val="both"/>
              <w:textAlignment w:val="center"/>
            </w:pPr>
            <w:r>
              <w:rPr>
                <w:rFonts w:ascii="Arial" w:hAnsi="Arial" w:cs="Arial"/>
                <w:color w:val="000000"/>
                <w:position w:val="-2"/>
                <w:sz w:val="18"/>
                <w:szCs w:val="18"/>
              </w:rPr>
              <w:t> </w:t>
            </w:r>
            <w:r w:rsidR="0094198F">
              <w:rPr>
                <w:rFonts w:ascii="Arial" w:hAnsi="Arial" w:cs="Arial"/>
                <w:color w:val="000000"/>
                <w:position w:val="-2"/>
                <w:sz w:val="18"/>
                <w:szCs w:val="18"/>
              </w:rPr>
              <w:t>MORAJO izpolnjevati pogoj</w:t>
            </w:r>
          </w:p>
          <w:p w14:paraId="3D0EC477" w14:textId="7972225B" w:rsidR="00A53018" w:rsidRDefault="00A53018">
            <w:pPr>
              <w:jc w:val="both"/>
              <w:textAlignment w:val="center"/>
            </w:pPr>
          </w:p>
        </w:tc>
      </w:tr>
    </w:tbl>
    <w:p w14:paraId="16A61946" w14:textId="77777777" w:rsidR="00A53018" w:rsidRDefault="00A53018">
      <w:pPr>
        <w:sectPr w:rsidR="00A53018" w:rsidSect="0046477E">
          <w:pgSz w:w="11906" w:h="16838"/>
          <w:pgMar w:top="1418" w:right="1418" w:bottom="1418" w:left="1418" w:header="567" w:footer="680" w:gutter="0"/>
          <w:cols w:space="708"/>
          <w:docGrid w:linePitch="360"/>
        </w:sectPr>
      </w:pPr>
    </w:p>
    <w:p w14:paraId="7D245470" w14:textId="77777777" w:rsidR="00D907E0" w:rsidRPr="00A207D9" w:rsidRDefault="00D907E0" w:rsidP="00D907E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6BA593DC" w14:textId="3C4E64A9" w:rsidR="0028420A" w:rsidRDefault="0028420A" w:rsidP="0028420A">
      <w:pPr>
        <w:jc w:val="both"/>
        <w:rPr>
          <w:rFonts w:cs="Helvetica"/>
          <w:b/>
          <w:sz w:val="18"/>
          <w:szCs w:val="18"/>
        </w:rPr>
      </w:pPr>
    </w:p>
    <w:p w14:paraId="711D7FEC" w14:textId="77777777" w:rsidR="00CE57B3" w:rsidRDefault="00CE57B3" w:rsidP="00CE57B3">
      <w:pPr>
        <w:jc w:val="both"/>
        <w:rPr>
          <w:rFonts w:cs="Helvetica"/>
          <w:b/>
          <w:sz w:val="18"/>
          <w:szCs w:val="18"/>
        </w:rPr>
      </w:pPr>
      <w:r>
        <w:rPr>
          <w:rFonts w:cs="Helvetica"/>
          <w:b/>
          <w:sz w:val="18"/>
          <w:szCs w:val="18"/>
        </w:rPr>
        <w:t>Pri ponudbi je potrebno upoštevati strokovne zahteve:</w:t>
      </w:r>
    </w:p>
    <w:p w14:paraId="13C1789F" w14:textId="77777777" w:rsidR="00CE57B3" w:rsidRDefault="00CE57B3" w:rsidP="00CE57B3">
      <w:pPr>
        <w:jc w:val="both"/>
        <w:rPr>
          <w:rFonts w:cs="Helvetica"/>
          <w:b/>
          <w:sz w:val="18"/>
          <w:szCs w:val="18"/>
        </w:rPr>
      </w:pPr>
      <w:r>
        <w:rPr>
          <w:rFonts w:cs="Helvetica"/>
          <w:b/>
          <w:sz w:val="18"/>
          <w:szCs w:val="18"/>
        </w:rPr>
        <w:t>Sklop 1: Biokemične in imunološke preiskave</w:t>
      </w:r>
    </w:p>
    <w:p w14:paraId="003D3738" w14:textId="77777777" w:rsidR="00CE57B3" w:rsidRDefault="00CE57B3" w:rsidP="00CE57B3">
      <w:pPr>
        <w:jc w:val="both"/>
        <w:rPr>
          <w:rFonts w:cs="Helvetica"/>
          <w:b/>
          <w:sz w:val="18"/>
          <w:szCs w:val="18"/>
        </w:rPr>
      </w:pPr>
      <w:r>
        <w:rPr>
          <w:rFonts w:eastAsia="Times New Roman" w:cs="Helvetica"/>
          <w:sz w:val="18"/>
          <w:szCs w:val="18"/>
          <w:lang w:eastAsia="sl-SI"/>
        </w:rPr>
        <w:t xml:space="preserve">Vsi ponujeni izdelki morajo biti vezani na biokemični/imunološki analizator Dimension EXL200. Zagotovljeni morajo biti ustrezni roki uporabe (ne prekratki) isti loti pri enem naročilu, po dogovoru tudi več, hladna veriga, dostava v laboratorij v dogovorjenem roku in času delovanja laboratorija. </w:t>
      </w:r>
    </w:p>
    <w:p w14:paraId="477C0F73" w14:textId="77777777" w:rsidR="00CE57B3" w:rsidRDefault="00CE57B3" w:rsidP="00CE57B3">
      <w:pPr>
        <w:jc w:val="both"/>
        <w:rPr>
          <w:rFonts w:eastAsia="Times New Roman" w:cs="Helvetica"/>
          <w:sz w:val="18"/>
          <w:szCs w:val="18"/>
          <w:lang w:eastAsia="sl-SI"/>
        </w:rPr>
      </w:pPr>
      <w:r>
        <w:rPr>
          <w:rFonts w:cs="Helvetica"/>
          <w:b/>
          <w:bCs/>
          <w:sz w:val="18"/>
          <w:szCs w:val="18"/>
        </w:rPr>
        <w:t>Sklop 2</w:t>
      </w:r>
      <w:r>
        <w:rPr>
          <w:rFonts w:cs="Helvetica"/>
          <w:sz w:val="18"/>
          <w:szCs w:val="18"/>
        </w:rPr>
        <w:t>.</w:t>
      </w:r>
      <w:r>
        <w:rPr>
          <w:rFonts w:eastAsia="Times New Roman" w:cs="Helvetica"/>
          <w:sz w:val="18"/>
          <w:szCs w:val="18"/>
          <w:lang w:eastAsia="sl-SI"/>
        </w:rPr>
        <w:t xml:space="preserve"> </w:t>
      </w:r>
      <w:r>
        <w:rPr>
          <w:rFonts w:cs="Helvetica"/>
          <w:b/>
          <w:sz w:val="18"/>
          <w:szCs w:val="18"/>
        </w:rPr>
        <w:t>Medicinski pripomočki za vakuumski in kapilarni odvzem krvi</w:t>
      </w:r>
    </w:p>
    <w:p w14:paraId="7D6979C7"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Ponudnik mora za vse ponujene izdelke zagotoviti brezplačno strokovno izobraževanje, ki bo zajemalo natančno predstavitev, praktičen prikaz in uvajanje v uporabo, v kolikor bo naročnik to zahteval.</w:t>
      </w:r>
    </w:p>
    <w:p w14:paraId="5271CF10"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Ponudnik mora predložiti proizvajalčeve izjave o skladnosti za izdelke ter certifikate oziroma izjave o skladnosti z ISO 13485, ISO 11137 in ISO 14001 za vse vrste ponujenega blaga.</w:t>
      </w:r>
    </w:p>
    <w:p w14:paraId="732177BE"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Ponujeno blago mora izpolnjevati vse pogoje, ki jih je naročnik navedel v strokovnih zahtevah za posamezni sklop/zap. št. blaga. Ponudniki dokazil ne potrebujejo prilagati k ponudbi, vendar jih bodo morali dostaviti najkasneje v 6 dneh, v kolikor bo naročnik to zahteval.</w:t>
      </w:r>
    </w:p>
    <w:p w14:paraId="65FBB98B" w14:textId="77777777" w:rsidR="00CE57B3" w:rsidRDefault="00CE57B3" w:rsidP="00CE57B3">
      <w:pPr>
        <w:jc w:val="both"/>
        <w:rPr>
          <w:rFonts w:eastAsia="Times New Roman" w:cs="Helvetica"/>
          <w:b/>
          <w:bCs/>
          <w:sz w:val="18"/>
          <w:szCs w:val="18"/>
          <w:lang w:eastAsia="sl-SI"/>
        </w:rPr>
      </w:pPr>
      <w:r>
        <w:rPr>
          <w:rFonts w:eastAsia="Times New Roman" w:cs="Helvetica"/>
          <w:sz w:val="18"/>
          <w:szCs w:val="18"/>
          <w:lang w:eastAsia="sl-SI"/>
        </w:rPr>
        <w:t>Medicinski pripomočki za vakuumski odvzem krvi morajo izpolnjevati  zahteve za dajanje v uporabo po veljavnih predpisih (imeti morajo CE oznako), izdelani in označeni morajo biti v skladu z veljavnimi evropskimi direktivami in mednarodnimi standardi. Medicinski pripomočki za vakuumski odvzem krvi, ki jih naročnik ne pozna morajo zagotavljati medsebojno kompatibilnost komponent.</w:t>
      </w:r>
      <w:r>
        <w:rPr>
          <w:rFonts w:eastAsia="Times New Roman" w:cs="Helvetica"/>
          <w:b/>
          <w:bCs/>
          <w:sz w:val="18"/>
          <w:szCs w:val="18"/>
          <w:lang w:eastAsia="sl-SI"/>
        </w:rPr>
        <w:t xml:space="preserve">. </w:t>
      </w:r>
    </w:p>
    <w:p w14:paraId="0509FDB7"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 xml:space="preserve">Medicinski pripomočki za vakuumski odvzem krvi, ki so v kontaktu s pacienti in medicinskim osebjem, </w:t>
      </w:r>
      <w:r>
        <w:rPr>
          <w:rFonts w:eastAsia="Times New Roman" w:cs="Helvetica"/>
          <w:b/>
          <w:bCs/>
          <w:sz w:val="18"/>
          <w:szCs w:val="18"/>
          <w:lang w:eastAsia="sl-SI"/>
        </w:rPr>
        <w:t>ne smejo vsebovati lateksa (dokazilo, da material ne vsebuje lateksa).</w:t>
      </w:r>
    </w:p>
    <w:p w14:paraId="6B56FE64"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Medicinski pripomočki za vakuumski odvzem krvi morajo biti kompatibilni z: biokemičnim analizatorjem Siemens Dimension EXL200 in hematološkim analizatorjem Sysmex XN 1000 (dokazilo o kompatibilnosti).</w:t>
      </w:r>
    </w:p>
    <w:p w14:paraId="036A22EA" w14:textId="77777777" w:rsidR="00CE57B3" w:rsidRDefault="00CE57B3" w:rsidP="00CE57B3">
      <w:pPr>
        <w:jc w:val="both"/>
        <w:rPr>
          <w:rFonts w:eastAsia="Times New Roman" w:cs="Helvetica"/>
          <w:sz w:val="18"/>
          <w:szCs w:val="18"/>
          <w:u w:val="single"/>
          <w:lang w:eastAsia="sl-SI"/>
        </w:rPr>
      </w:pPr>
      <w:r>
        <w:rPr>
          <w:rFonts w:eastAsia="Times New Roman" w:cs="Helvetica"/>
          <w:sz w:val="18"/>
          <w:szCs w:val="18"/>
          <w:u w:val="single"/>
          <w:lang w:eastAsia="sl-SI"/>
        </w:rPr>
        <w:t>EPRUVETE ZA VAKUUMSKI ODVZEM</w:t>
      </w:r>
    </w:p>
    <w:p w14:paraId="19CA23BB"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Dimenzije morajo biti standardne oz. prilagojene naročnikovim navedenim analizatorjem, stojalom in centrifugam. Vakuum in vsebnost aditivov v epruvetah morata biti stabilna. Dodatki v epruvetah morajo biti v skladu z veljavnimi standardi (ponudnik bo moral v ponudbi priložiti dokazila).</w:t>
      </w:r>
    </w:p>
    <w:p w14:paraId="7AC983AA"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Epruvete morajo biti klinično preskušene, ponudnik bo moral na zahtevo naročnika dostaviti dokazila.</w:t>
      </w:r>
    </w:p>
    <w:p w14:paraId="1FCCFC95"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Sterilne epruvete morajo biti iz patentirane prosojne plastike (PET), silikonizirane, standardnih dimenzij 13x75 mm ali 13x100 mm, različnih volumnov in zahtevanih aditivov. Na vsaki epruveti mora biti oznaka CE. Za vsako serijo je potrebno predložiti certifikat kontrole kvalitete - na zahtevo naročnika. Epruvete morajo imeti etiketo in varen zamašek z enostavnim zapiranjem ter s kvalitetno notranjo gumo, ki ne razpada pri prebadanju. V epruvetah mora biti ustrezen podtlak za optimalno polnjenje. Zahteve veljajo tudi za epruvete brez aditiva.</w:t>
      </w:r>
    </w:p>
    <w:p w14:paraId="1602A24B"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Epruvete z inertnim gelom, primerne za določanje zdravil in hormonov. Ponudnik bo moral ponudbi priložiti dokazila o inertnosti gela in dokazilo o stabilnosti gelske pregrade.</w:t>
      </w:r>
    </w:p>
    <w:p w14:paraId="7E18D9A1"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Epruvete s K2EDTA - v suhi obliki (1,5 – 2,0 mg EDTA/ml krvi).</w:t>
      </w:r>
    </w:p>
    <w:p w14:paraId="1A61F325"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Epruvete z Li heparinom; koncentracija mora biti od 10 – 30 USP enot/ml krvi.</w:t>
      </w:r>
    </w:p>
    <w:p w14:paraId="3AB99D72"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lastRenderedPageBreak/>
        <w:t>Epruvete za teste hemostaze; vsebovati morajo 0,105-0,109 M 3,2% pufra Na citrat. Epruvete z dvojno steno iz dveh različnih materialov in optimalnim polnjenjem (oznaka polnjenja na steni notranje epruvete). Manjši volumni ne smejo imeti prevelikega mrtvega "HEAD SPACE" prostora.</w:t>
      </w:r>
    </w:p>
    <w:p w14:paraId="7DD9F16E"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Epruvete morajo imeti dodatne vidne oznake, s pomočjo katerih je mogoča ocena količine odvzetega vzorca. Dodatki morajo biti v suhi obliki.</w:t>
      </w:r>
    </w:p>
    <w:p w14:paraId="2D10130E" w14:textId="77777777" w:rsidR="00CE57B3" w:rsidRDefault="00CE57B3" w:rsidP="00CE57B3">
      <w:pPr>
        <w:jc w:val="both"/>
        <w:rPr>
          <w:rFonts w:eastAsia="Times New Roman" w:cs="Helvetica"/>
          <w:sz w:val="18"/>
          <w:szCs w:val="18"/>
          <w:u w:val="single"/>
          <w:lang w:eastAsia="sl-SI"/>
        </w:rPr>
      </w:pPr>
      <w:r>
        <w:rPr>
          <w:rFonts w:eastAsia="Times New Roman" w:cs="Helvetica"/>
          <w:sz w:val="18"/>
          <w:szCs w:val="18"/>
          <w:u w:val="single"/>
          <w:lang w:eastAsia="sl-SI"/>
        </w:rPr>
        <w:t xml:space="preserve">IGLE ZA VAKUMSKI ODVZEM </w:t>
      </w:r>
    </w:p>
    <w:p w14:paraId="5CB7D0EF" w14:textId="77777777" w:rsidR="00CE57B3" w:rsidRDefault="00CE57B3" w:rsidP="00CE57B3">
      <w:pPr>
        <w:jc w:val="both"/>
        <w:rPr>
          <w:rFonts w:eastAsia="Times New Roman" w:cs="Helvetica"/>
          <w:sz w:val="18"/>
          <w:szCs w:val="18"/>
          <w:lang w:eastAsia="sl-SI"/>
        </w:rPr>
      </w:pPr>
      <w:r>
        <w:rPr>
          <w:rFonts w:eastAsia="Times New Roman" w:cs="Helvetica"/>
          <w:b/>
          <w:i/>
          <w:sz w:val="18"/>
          <w:szCs w:val="18"/>
          <w:lang w:eastAsia="sl-SI"/>
        </w:rPr>
        <w:t>Igle</w:t>
      </w:r>
      <w:r>
        <w:rPr>
          <w:rFonts w:eastAsia="Times New Roman" w:cs="Helvetica"/>
          <w:sz w:val="18"/>
          <w:szCs w:val="18"/>
          <w:lang w:eastAsia="sl-SI"/>
        </w:rPr>
        <w:t xml:space="preserve"> morajo biti sterilne, apirogene, za enkratno uporabo, konica igle mora biti ostra, atravmatska, ustrezno brušena; celotna površina mora biti gladka.</w:t>
      </w:r>
    </w:p>
    <w:p w14:paraId="12D73A4B"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Ponudnik mora zagotoviti navadne igle in varne igle (na zaklep). Varne igle morajo biti v skladu z določili Uredbe o varovanju delavcev pred tveganjem zaradi poškodb z ostrimi pripomočki (UL RS, št.46/13). Varne igle  ne smejo ovirati postopka odvzema, mora se enoročno zakleniti in mora preprečiti ponovni kontakt z vrhom igle (ali kapljicami krvi). Ponudnik bo moral predložiti najmanj 5 potrjenih referenc za varne igle (igla, metuljčke) s strani uporabnikov ponujenega blaga v RS in EU, s podatki o letu dobave ter kontaktnimi osebami uporabnikov.</w:t>
      </w:r>
    </w:p>
    <w:p w14:paraId="65E3FE13" w14:textId="77777777" w:rsidR="00CE57B3" w:rsidRDefault="00CE57B3" w:rsidP="00CE57B3">
      <w:pPr>
        <w:jc w:val="both"/>
        <w:rPr>
          <w:rFonts w:eastAsia="Times New Roman" w:cs="Helvetica"/>
          <w:sz w:val="18"/>
          <w:szCs w:val="18"/>
          <w:lang w:eastAsia="sl-SI"/>
        </w:rPr>
      </w:pPr>
      <w:r>
        <w:rPr>
          <w:rFonts w:eastAsia="Times New Roman" w:cs="Helvetica"/>
          <w:b/>
          <w:i/>
          <w:sz w:val="18"/>
          <w:szCs w:val="18"/>
          <w:lang w:eastAsia="sl-SI"/>
        </w:rPr>
        <w:t>Nastavek za iglo</w:t>
      </w:r>
      <w:r>
        <w:rPr>
          <w:rFonts w:eastAsia="Times New Roman" w:cs="Helvetica"/>
          <w:sz w:val="18"/>
          <w:szCs w:val="18"/>
          <w:lang w:eastAsia="sl-SI"/>
        </w:rPr>
        <w:t>: Pozicija navoja za iglo mora biti centralna, da preprečuje nastanek hemolize in mikrokoagulov.</w:t>
      </w:r>
    </w:p>
    <w:p w14:paraId="76970CE5" w14:textId="77777777" w:rsidR="00CE57B3" w:rsidRDefault="00CE57B3" w:rsidP="00CE57B3">
      <w:pPr>
        <w:jc w:val="both"/>
        <w:rPr>
          <w:rFonts w:eastAsia="Times New Roman" w:cs="Helvetica"/>
          <w:sz w:val="18"/>
          <w:szCs w:val="18"/>
          <w:lang w:eastAsia="sl-SI"/>
        </w:rPr>
      </w:pPr>
      <w:r>
        <w:rPr>
          <w:rFonts w:eastAsia="Times New Roman" w:cs="Helvetica"/>
          <w:b/>
          <w:sz w:val="18"/>
          <w:szCs w:val="18"/>
          <w:lang w:eastAsia="sl-SI"/>
        </w:rPr>
        <w:t>Metuljčki</w:t>
      </w:r>
      <w:r>
        <w:rPr>
          <w:rFonts w:eastAsia="Times New Roman" w:cs="Helvetica"/>
          <w:sz w:val="18"/>
          <w:szCs w:val="18"/>
          <w:lang w:eastAsia="sl-SI"/>
        </w:rPr>
        <w:t xml:space="preserve"> - zahtevan ročni (SAFETY LOK) varnostni sistem, ki mora prav tako izpolnjevati zahteve za varne pripomočke. Ponudnik mora predložiti natančna navodila.</w:t>
      </w:r>
    </w:p>
    <w:p w14:paraId="1BD69FE9" w14:textId="77777777" w:rsidR="00CE57B3" w:rsidRDefault="00CE57B3" w:rsidP="00CE57B3">
      <w:pPr>
        <w:jc w:val="both"/>
        <w:rPr>
          <w:rFonts w:eastAsia="Times New Roman" w:cs="Helvetica"/>
          <w:sz w:val="18"/>
          <w:szCs w:val="18"/>
          <w:lang w:eastAsia="sl-SI"/>
        </w:rPr>
      </w:pPr>
      <w:r>
        <w:rPr>
          <w:rFonts w:eastAsia="Times New Roman" w:cs="Helvetica"/>
          <w:b/>
          <w:i/>
          <w:sz w:val="18"/>
          <w:szCs w:val="18"/>
          <w:lang w:eastAsia="sl-SI"/>
        </w:rPr>
        <w:t>Lancete</w:t>
      </w:r>
      <w:r>
        <w:rPr>
          <w:rFonts w:eastAsia="Times New Roman" w:cs="Helvetica"/>
          <w:sz w:val="18"/>
          <w:szCs w:val="18"/>
          <w:lang w:eastAsia="sl-SI"/>
        </w:rPr>
        <w:t xml:space="preserve"> za kapilarni odvzem. Lanceta mora zagotavljati predpisano globino vboda (do 2mm), za pridobitev zadostne količine krvi.</w:t>
      </w:r>
    </w:p>
    <w:p w14:paraId="6BB06303" w14:textId="53A6F50D" w:rsidR="00CE57B3" w:rsidRDefault="00CE57B3" w:rsidP="00CE57B3">
      <w:pPr>
        <w:jc w:val="both"/>
        <w:rPr>
          <w:rFonts w:cs="Helvetica"/>
          <w:sz w:val="18"/>
          <w:szCs w:val="18"/>
        </w:rPr>
      </w:pPr>
      <w:r>
        <w:rPr>
          <w:rFonts w:cs="Helvetica"/>
          <w:sz w:val="18"/>
          <w:szCs w:val="18"/>
        </w:rPr>
        <w:t>Ponudnik mora na željo naročnika zagotoviti in dostaviti testne vzorčke za celoten sklop.</w:t>
      </w:r>
    </w:p>
    <w:p w14:paraId="5CEA48AF" w14:textId="77777777" w:rsidR="00004D01" w:rsidRPr="00DC63D1" w:rsidRDefault="00004D01" w:rsidP="00CE57B3">
      <w:pPr>
        <w:jc w:val="both"/>
        <w:rPr>
          <w:rFonts w:cs="Helvetica"/>
          <w:sz w:val="18"/>
          <w:szCs w:val="18"/>
        </w:rPr>
      </w:pPr>
    </w:p>
    <w:p w14:paraId="68D35396" w14:textId="77777777" w:rsidR="00CE57B3" w:rsidRPr="00DC63D1" w:rsidRDefault="00CE57B3" w:rsidP="00CE57B3">
      <w:pPr>
        <w:jc w:val="both"/>
        <w:rPr>
          <w:rFonts w:cs="Helvetica"/>
          <w:b/>
          <w:sz w:val="18"/>
          <w:szCs w:val="18"/>
        </w:rPr>
      </w:pPr>
      <w:r w:rsidRPr="00DC63D1">
        <w:rPr>
          <w:rFonts w:cs="Helvetica"/>
          <w:b/>
          <w:bCs/>
          <w:sz w:val="18"/>
          <w:szCs w:val="18"/>
        </w:rPr>
        <w:t>Sklop 3:</w:t>
      </w:r>
      <w:r w:rsidRPr="00DC63D1">
        <w:rPr>
          <w:rFonts w:cs="Helvetica"/>
          <w:sz w:val="18"/>
          <w:szCs w:val="18"/>
        </w:rPr>
        <w:t xml:space="preserve"> </w:t>
      </w:r>
      <w:r w:rsidRPr="00DC63D1">
        <w:rPr>
          <w:rFonts w:cs="Helvetica"/>
          <w:b/>
          <w:sz w:val="18"/>
          <w:szCs w:val="18"/>
        </w:rPr>
        <w:t>Urinske preiskave</w:t>
      </w:r>
    </w:p>
    <w:p w14:paraId="5DAB0ED0" w14:textId="7071BF3C" w:rsidR="009A0E27" w:rsidRDefault="009A0E27" w:rsidP="009A0E27">
      <w:pPr>
        <w:jc w:val="both"/>
        <w:rPr>
          <w:rFonts w:cs="Helvetica"/>
          <w:sz w:val="18"/>
          <w:szCs w:val="18"/>
        </w:rPr>
      </w:pPr>
      <w:r w:rsidRPr="002F673F">
        <w:rPr>
          <w:rFonts w:cs="Helvetica"/>
          <w:sz w:val="18"/>
          <w:szCs w:val="18"/>
        </w:rPr>
        <w:t>Kontrolni vzorci za urinske preiskave morajo biti obstojni najmanj en mesec, embalaža-nakapanje na reagentni trak (ne pomakanje lističev,) a 2x25ml (1xN in 1xAbn)</w:t>
      </w:r>
      <w:r>
        <w:rPr>
          <w:rFonts w:cs="Helvetica"/>
          <w:sz w:val="18"/>
          <w:szCs w:val="18"/>
        </w:rPr>
        <w:t>.</w:t>
      </w:r>
    </w:p>
    <w:p w14:paraId="0E3A981B" w14:textId="4ACA7711" w:rsidR="00CE57B3" w:rsidRPr="00DC63D1" w:rsidRDefault="00CE57B3" w:rsidP="00CE57B3">
      <w:pPr>
        <w:jc w:val="both"/>
        <w:rPr>
          <w:rFonts w:cs="Helvetica"/>
          <w:b/>
          <w:sz w:val="18"/>
          <w:szCs w:val="18"/>
        </w:rPr>
      </w:pPr>
      <w:r w:rsidRPr="00DC63D1">
        <w:rPr>
          <w:rFonts w:cs="Helvetica"/>
          <w:b/>
          <w:sz w:val="18"/>
          <w:szCs w:val="18"/>
        </w:rPr>
        <w:t xml:space="preserve">Zahtevani artikli </w:t>
      </w:r>
      <w:r w:rsidRPr="009A0E27">
        <w:rPr>
          <w:rFonts w:cs="Helvetica"/>
          <w:b/>
          <w:sz w:val="18"/>
          <w:szCs w:val="18"/>
        </w:rPr>
        <w:t>morajo biti originalni, navedenih kataloških številk. Pozitivna</w:t>
      </w:r>
      <w:r w:rsidRPr="00DC63D1">
        <w:rPr>
          <w:rFonts w:cs="Helvetica"/>
          <w:b/>
          <w:sz w:val="18"/>
          <w:szCs w:val="18"/>
        </w:rPr>
        <w:t xml:space="preserve"> kontrola kakovosti mora biti obstojna pri vseh parametrih razen pH in rel. gostota,  do enako ali več kot ena enota, najmanj 3 mesece.</w:t>
      </w:r>
    </w:p>
    <w:p w14:paraId="78EA0BE3" w14:textId="77777777" w:rsidR="00CE57B3" w:rsidRDefault="00CE57B3" w:rsidP="00CE57B3">
      <w:pPr>
        <w:jc w:val="both"/>
        <w:rPr>
          <w:rFonts w:cs="Helvetica"/>
          <w:sz w:val="18"/>
          <w:szCs w:val="18"/>
        </w:rPr>
      </w:pPr>
    </w:p>
    <w:p w14:paraId="45D6F9A0" w14:textId="77777777" w:rsidR="00CE57B3" w:rsidRDefault="00CE57B3" w:rsidP="00CE57B3">
      <w:pPr>
        <w:jc w:val="both"/>
        <w:rPr>
          <w:rFonts w:cs="Helvetica"/>
          <w:b/>
          <w:sz w:val="18"/>
          <w:szCs w:val="18"/>
        </w:rPr>
      </w:pPr>
      <w:r>
        <w:rPr>
          <w:rFonts w:cs="Helvetica"/>
          <w:b/>
          <w:bCs/>
          <w:sz w:val="18"/>
          <w:szCs w:val="18"/>
        </w:rPr>
        <w:t>Sklop 4</w:t>
      </w:r>
      <w:r>
        <w:rPr>
          <w:rFonts w:cs="Helvetica"/>
          <w:sz w:val="18"/>
          <w:szCs w:val="18"/>
        </w:rPr>
        <w:t>:</w:t>
      </w:r>
      <w:r>
        <w:rPr>
          <w:rFonts w:cs="Helvetica"/>
          <w:b/>
          <w:sz w:val="18"/>
          <w:szCs w:val="18"/>
        </w:rPr>
        <w:t xml:space="preserve"> Zunanja in neodvisna kontrola kakovosti </w:t>
      </w:r>
    </w:p>
    <w:p w14:paraId="63335A32" w14:textId="77777777" w:rsidR="00CE57B3" w:rsidRDefault="00CE57B3" w:rsidP="00CE57B3">
      <w:pPr>
        <w:jc w:val="both"/>
        <w:rPr>
          <w:rFonts w:cs="Helvetica"/>
          <w:sz w:val="18"/>
          <w:szCs w:val="18"/>
        </w:rPr>
      </w:pPr>
      <w:r>
        <w:rPr>
          <w:rFonts w:cs="Helvetica"/>
          <w:sz w:val="18"/>
          <w:szCs w:val="18"/>
          <w:u w:val="single"/>
        </w:rPr>
        <w:t>ZUNANJA KONTROLA KAKOVOSTI</w:t>
      </w:r>
      <w:r>
        <w:rPr>
          <w:rFonts w:cs="Helvetica"/>
          <w:sz w:val="18"/>
          <w:szCs w:val="18"/>
        </w:rPr>
        <w:t>:</w:t>
      </w:r>
    </w:p>
    <w:p w14:paraId="44181FA8" w14:textId="77777777" w:rsidR="00CE57B3" w:rsidRDefault="00CE57B3" w:rsidP="00CE57B3">
      <w:pPr>
        <w:jc w:val="both"/>
        <w:rPr>
          <w:rFonts w:cs="Helvetica"/>
          <w:sz w:val="18"/>
          <w:szCs w:val="18"/>
        </w:rPr>
      </w:pPr>
      <w:r>
        <w:rPr>
          <w:rFonts w:cs="Helvetica"/>
          <w:sz w:val="18"/>
          <w:szCs w:val="18"/>
        </w:rPr>
        <w:t xml:space="preserve"> Ponudnik mora ponuditi zunanjo kontrolo, kot je navedeno v zahtevi ali enakovredno.</w:t>
      </w:r>
    </w:p>
    <w:p w14:paraId="6C8354A8"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Zunanja kontrola mora biti neodvisna, mednarodna,  z min 40 000 številom udeležencev v svetovnem merilu in najmanj 100 v Sloveniji in ISO 17043 certifikatom. Omogočati mora prijavo več samostojnih analizatorjev (najmanj 3 analizatorje na program) in poročila o primerjavi med njimi.</w:t>
      </w:r>
    </w:p>
    <w:p w14:paraId="0553AF11"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Program za pošiljanje rezultatov in prejemanje poročil mora biti v SLO jeziku, prav tako vsa obvestila ponudnika.</w:t>
      </w:r>
    </w:p>
    <w:p w14:paraId="766FC05E"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Ponudnik mora nuditi tehnično podporo  in izobraževanje o programih zunanje kontrole v SLO jeziku.</w:t>
      </w:r>
    </w:p>
    <w:p w14:paraId="3833C1E5" w14:textId="77777777" w:rsidR="00CE57B3" w:rsidRDefault="00CE57B3" w:rsidP="00CE57B3">
      <w:pPr>
        <w:jc w:val="both"/>
        <w:rPr>
          <w:rFonts w:cs="Helvetica"/>
          <w:sz w:val="18"/>
          <w:szCs w:val="18"/>
        </w:rPr>
      </w:pPr>
      <w:r>
        <w:rPr>
          <w:rFonts w:eastAsia="Times New Roman" w:cs="Helvetica"/>
          <w:sz w:val="18"/>
          <w:szCs w:val="18"/>
          <w:lang w:eastAsia="sl-SI"/>
        </w:rPr>
        <w:t>Ob vsakem vzorcu morajo biti na voljo poročila o performanci, ob koncu cikla pa zaključno poročilo, zaključni certifikat o performanci in certifikat o udeležbi.</w:t>
      </w:r>
    </w:p>
    <w:p w14:paraId="34A24FD3" w14:textId="77777777" w:rsidR="00CE57B3" w:rsidRDefault="00CE57B3" w:rsidP="00CE57B3">
      <w:pPr>
        <w:jc w:val="both"/>
        <w:rPr>
          <w:rFonts w:cs="Helvetica"/>
          <w:sz w:val="18"/>
          <w:szCs w:val="18"/>
        </w:rPr>
      </w:pPr>
      <w:r>
        <w:rPr>
          <w:rFonts w:cs="Helvetica"/>
          <w:sz w:val="18"/>
          <w:szCs w:val="18"/>
        </w:rPr>
        <w:t>Poročila morajo biti na voljo v obliki, ki omogoča arhivsko shranjevanje (kot npr. PDF..) in hkrati v obliki, ki omogoča nadaljnjo obdelavo podatkov (kot npr. Excel, csv...).</w:t>
      </w:r>
    </w:p>
    <w:p w14:paraId="51DD1F21" w14:textId="77777777" w:rsidR="00CE57B3" w:rsidRDefault="00CE57B3" w:rsidP="00CE57B3">
      <w:pPr>
        <w:jc w:val="both"/>
        <w:rPr>
          <w:rFonts w:cs="Helvetica"/>
          <w:sz w:val="18"/>
          <w:szCs w:val="18"/>
        </w:rPr>
      </w:pPr>
      <w:r>
        <w:rPr>
          <w:rFonts w:cs="Helvetica"/>
          <w:sz w:val="18"/>
          <w:szCs w:val="18"/>
          <w:u w:val="single"/>
        </w:rPr>
        <w:lastRenderedPageBreak/>
        <w:t>NEODVISNA KONTROLA KAKOVOSTI (biokemični parametri)</w:t>
      </w:r>
      <w:r>
        <w:rPr>
          <w:rFonts w:cs="Helvetica"/>
          <w:sz w:val="18"/>
          <w:szCs w:val="18"/>
        </w:rPr>
        <w:t>: mora biti v liofilizirani obliki, raztopljena obstojna najmanj 5 dni.¸</w:t>
      </w:r>
    </w:p>
    <w:p w14:paraId="07129A69" w14:textId="77777777" w:rsidR="005D1A0E" w:rsidRDefault="005D1A0E" w:rsidP="00CE57B3">
      <w:pPr>
        <w:jc w:val="both"/>
        <w:rPr>
          <w:rFonts w:cs="Helvetica"/>
          <w:b/>
          <w:bCs/>
          <w:sz w:val="18"/>
          <w:szCs w:val="18"/>
        </w:rPr>
      </w:pPr>
    </w:p>
    <w:p w14:paraId="2B0007C9" w14:textId="440B784A" w:rsidR="00CE57B3" w:rsidRDefault="00CE57B3" w:rsidP="00CE57B3">
      <w:pPr>
        <w:jc w:val="both"/>
        <w:rPr>
          <w:rFonts w:cs="Helvetica"/>
          <w:b/>
          <w:sz w:val="18"/>
          <w:szCs w:val="18"/>
        </w:rPr>
      </w:pPr>
      <w:r>
        <w:rPr>
          <w:rFonts w:cs="Helvetica"/>
          <w:b/>
          <w:bCs/>
          <w:sz w:val="18"/>
          <w:szCs w:val="18"/>
        </w:rPr>
        <w:t>Sklop 5:</w:t>
      </w:r>
      <w:r>
        <w:rPr>
          <w:rFonts w:cs="Helvetica"/>
          <w:sz w:val="18"/>
          <w:szCs w:val="18"/>
        </w:rPr>
        <w:t xml:space="preserve"> </w:t>
      </w:r>
      <w:r>
        <w:rPr>
          <w:rFonts w:cs="Helvetica"/>
          <w:b/>
          <w:sz w:val="18"/>
          <w:szCs w:val="18"/>
        </w:rPr>
        <w:t>Laboratorijski potrošni material</w:t>
      </w:r>
    </w:p>
    <w:p w14:paraId="3B3778D8" w14:textId="77777777" w:rsidR="00CE57B3" w:rsidRDefault="00CE57B3" w:rsidP="00CE57B3">
      <w:pPr>
        <w:jc w:val="both"/>
        <w:rPr>
          <w:rFonts w:cs="Helvetica"/>
          <w:sz w:val="18"/>
          <w:szCs w:val="18"/>
        </w:rPr>
      </w:pPr>
      <w:r>
        <w:rPr>
          <w:rFonts w:cs="Helvetica"/>
          <w:sz w:val="18"/>
          <w:szCs w:val="18"/>
        </w:rPr>
        <w:t>Ponudnik mora na željo naročnika zagotoviti in dostaviti testne vzorčke za celoten sklop.</w:t>
      </w:r>
    </w:p>
    <w:p w14:paraId="5A431953" w14:textId="77777777" w:rsidR="005D1A0E" w:rsidRDefault="005D1A0E" w:rsidP="00CE57B3">
      <w:pPr>
        <w:jc w:val="both"/>
        <w:rPr>
          <w:rFonts w:cs="Helvetica"/>
          <w:b/>
          <w:bCs/>
          <w:sz w:val="18"/>
          <w:szCs w:val="18"/>
        </w:rPr>
      </w:pPr>
    </w:p>
    <w:p w14:paraId="5A23D39A" w14:textId="6FBA545B" w:rsidR="00CE57B3" w:rsidRDefault="00CE57B3" w:rsidP="00CE57B3">
      <w:pPr>
        <w:jc w:val="both"/>
        <w:rPr>
          <w:rFonts w:cs="Helvetica"/>
          <w:b/>
          <w:bCs/>
          <w:sz w:val="18"/>
          <w:szCs w:val="18"/>
        </w:rPr>
      </w:pPr>
      <w:r>
        <w:rPr>
          <w:rFonts w:cs="Helvetica"/>
          <w:b/>
          <w:bCs/>
          <w:sz w:val="18"/>
          <w:szCs w:val="18"/>
        </w:rPr>
        <w:t>Sklop 6:</w:t>
      </w:r>
      <w:r>
        <w:rPr>
          <w:rFonts w:cs="Helvetica"/>
          <w:sz w:val="18"/>
          <w:szCs w:val="18"/>
        </w:rPr>
        <w:t xml:space="preserve"> </w:t>
      </w:r>
      <w:r>
        <w:rPr>
          <w:rFonts w:cs="Helvetica"/>
          <w:b/>
          <w:bCs/>
          <w:sz w:val="18"/>
          <w:szCs w:val="18"/>
        </w:rPr>
        <w:t>Hematološke preiskave</w:t>
      </w:r>
    </w:p>
    <w:p w14:paraId="2B79B2AF" w14:textId="77777777" w:rsidR="00CE57B3" w:rsidRDefault="00CE57B3" w:rsidP="00CE57B3">
      <w:pPr>
        <w:jc w:val="both"/>
        <w:rPr>
          <w:rFonts w:cs="Helvetica"/>
          <w:sz w:val="18"/>
          <w:szCs w:val="18"/>
        </w:rPr>
      </w:pPr>
      <w:r>
        <w:rPr>
          <w:rFonts w:cs="Helvetica"/>
          <w:sz w:val="18"/>
          <w:szCs w:val="18"/>
        </w:rPr>
        <w:t xml:space="preserve">Artikli pod zaporednimi številkami 1-12 so vezani na hematološki analizator Sysmex  XN1000. </w:t>
      </w:r>
    </w:p>
    <w:p w14:paraId="4361C7B0" w14:textId="77777777" w:rsidR="005D1A0E" w:rsidRDefault="005D1A0E" w:rsidP="00CE57B3">
      <w:pPr>
        <w:rPr>
          <w:rFonts w:cs="Helvetica"/>
          <w:b/>
          <w:bCs/>
          <w:sz w:val="18"/>
          <w:szCs w:val="18"/>
        </w:rPr>
      </w:pPr>
    </w:p>
    <w:p w14:paraId="76C8A116" w14:textId="5B2F5F24" w:rsidR="00CE57B3" w:rsidRDefault="00CE57B3" w:rsidP="00CE57B3">
      <w:pPr>
        <w:rPr>
          <w:rFonts w:cs="Helvetica"/>
          <w:b/>
          <w:bCs/>
          <w:sz w:val="18"/>
          <w:szCs w:val="18"/>
        </w:rPr>
      </w:pPr>
      <w:r>
        <w:rPr>
          <w:rFonts w:cs="Helvetica"/>
          <w:b/>
          <w:bCs/>
          <w:sz w:val="18"/>
          <w:szCs w:val="18"/>
        </w:rPr>
        <w:t>Sklop 7:</w:t>
      </w:r>
      <w:r>
        <w:rPr>
          <w:rFonts w:cs="Helvetica"/>
          <w:sz w:val="18"/>
          <w:szCs w:val="18"/>
        </w:rPr>
        <w:t xml:space="preserve"> </w:t>
      </w:r>
      <w:r>
        <w:rPr>
          <w:rFonts w:cs="Helvetica"/>
          <w:b/>
          <w:bCs/>
          <w:sz w:val="18"/>
          <w:szCs w:val="18"/>
        </w:rPr>
        <w:t>Potrošni material za SR</w:t>
      </w:r>
    </w:p>
    <w:p w14:paraId="09D8CE12" w14:textId="77777777" w:rsidR="00CE57B3" w:rsidRDefault="00CE57B3" w:rsidP="00CE57B3">
      <w:pPr>
        <w:rPr>
          <w:rFonts w:cs="Helvetica"/>
          <w:sz w:val="18"/>
          <w:szCs w:val="18"/>
        </w:rPr>
      </w:pPr>
      <w:r>
        <w:rPr>
          <w:rFonts w:cs="Helvetica"/>
          <w:sz w:val="18"/>
          <w:szCs w:val="18"/>
        </w:rPr>
        <w:t>Potrošni material mora biti vezan na analizator Sedico M10</w:t>
      </w:r>
    </w:p>
    <w:p w14:paraId="5A4326F7" w14:textId="77777777" w:rsidR="005D1A0E" w:rsidRDefault="005D1A0E" w:rsidP="00CE57B3">
      <w:pPr>
        <w:rPr>
          <w:rFonts w:cs="Helvetica"/>
          <w:b/>
          <w:bCs/>
          <w:sz w:val="18"/>
          <w:szCs w:val="18"/>
        </w:rPr>
      </w:pPr>
    </w:p>
    <w:p w14:paraId="5D662C6E" w14:textId="19367C16" w:rsidR="00CE57B3" w:rsidRDefault="00CE57B3" w:rsidP="00CE57B3">
      <w:pPr>
        <w:rPr>
          <w:rFonts w:cs="Helvetica"/>
          <w:b/>
          <w:bCs/>
          <w:sz w:val="18"/>
          <w:szCs w:val="18"/>
        </w:rPr>
      </w:pPr>
      <w:r>
        <w:rPr>
          <w:rFonts w:cs="Helvetica"/>
          <w:b/>
          <w:bCs/>
          <w:sz w:val="18"/>
          <w:szCs w:val="18"/>
        </w:rPr>
        <w:t>Sklop 8:</w:t>
      </w:r>
      <w:r>
        <w:rPr>
          <w:rFonts w:cs="Helvetica"/>
          <w:sz w:val="18"/>
          <w:szCs w:val="18"/>
        </w:rPr>
        <w:t xml:space="preserve"> </w:t>
      </w:r>
      <w:r>
        <w:rPr>
          <w:rFonts w:cs="Helvetica"/>
          <w:b/>
          <w:bCs/>
          <w:sz w:val="18"/>
          <w:szCs w:val="18"/>
        </w:rPr>
        <w:t xml:space="preserve">Hitri imunološki kvalitativni testi </w:t>
      </w:r>
    </w:p>
    <w:p w14:paraId="33C35207" w14:textId="77777777" w:rsidR="00CE57B3" w:rsidRDefault="00CE57B3" w:rsidP="00CE57B3">
      <w:pPr>
        <w:jc w:val="both"/>
        <w:rPr>
          <w:rFonts w:cs="Helvetica"/>
          <w:sz w:val="18"/>
          <w:szCs w:val="18"/>
        </w:rPr>
      </w:pPr>
      <w:r>
        <w:rPr>
          <w:rFonts w:cs="Helvetica"/>
          <w:sz w:val="18"/>
          <w:szCs w:val="18"/>
        </w:rPr>
        <w:t>Ponudnik mora na željo naročnika zagotoviti in dostaviti testne vzorčke za celoten sklop. Hitri testi morajo biti dobro čitljivi, kapilarni vlek mora biti brez prekinitev, po celotnem polju reakcije.</w:t>
      </w:r>
    </w:p>
    <w:p w14:paraId="672E96C1" w14:textId="77777777" w:rsidR="00CE57B3" w:rsidRDefault="00CE57B3" w:rsidP="00CE57B3">
      <w:pPr>
        <w:jc w:val="both"/>
        <w:rPr>
          <w:rFonts w:cs="Helvetica"/>
          <w:sz w:val="18"/>
          <w:szCs w:val="18"/>
          <w:u w:val="single"/>
        </w:rPr>
      </w:pPr>
      <w:r>
        <w:rPr>
          <w:rFonts w:cs="Helvetica"/>
          <w:sz w:val="18"/>
          <w:szCs w:val="18"/>
          <w:u w:val="single"/>
        </w:rPr>
        <w:t>STREP A HITRI TEST (</w:t>
      </w:r>
      <w:r>
        <w:rPr>
          <w:rFonts w:cs="Helvetica"/>
          <w:sz w:val="18"/>
          <w:szCs w:val="18"/>
        </w:rPr>
        <w:t xml:space="preserve">strep A): Imunokromatografski testi za določanje streptokokov skupine A iz brisa žrela morajo biti v obliki </w:t>
      </w:r>
      <w:r>
        <w:rPr>
          <w:rFonts w:cs="Helvetica"/>
          <w:bCs/>
          <w:sz w:val="18"/>
          <w:szCs w:val="18"/>
          <w:shd w:val="clear" w:color="auto" w:fill="FFFFFF"/>
        </w:rPr>
        <w:t xml:space="preserve">testne ploščice na katero se vzorec kaplja. Občutljivost testa mora biti najmanj 95% in specifičnost najmanj 97%. </w:t>
      </w:r>
      <w:r>
        <w:rPr>
          <w:rFonts w:cs="Helvetica"/>
          <w:sz w:val="18"/>
          <w:szCs w:val="18"/>
        </w:rPr>
        <w:t>Komplet za testiranje strep A mora vsebovati pozitivno in negativno kontrolo, oz. jo mora ponudnik zagotoviti - na 20 testov vsaj 1 kontrolni vzorec.</w:t>
      </w:r>
    </w:p>
    <w:p w14:paraId="015A5D82" w14:textId="77777777" w:rsidR="00CE57B3" w:rsidRDefault="00CE57B3" w:rsidP="00CE57B3">
      <w:pPr>
        <w:spacing w:after="0" w:line="360" w:lineRule="auto"/>
        <w:jc w:val="both"/>
        <w:rPr>
          <w:rFonts w:cs="Helvetica"/>
          <w:sz w:val="18"/>
          <w:szCs w:val="18"/>
        </w:rPr>
      </w:pPr>
      <w:r>
        <w:rPr>
          <w:rFonts w:cs="Helvetica"/>
          <w:sz w:val="18"/>
          <w:szCs w:val="18"/>
          <w:u w:val="single"/>
        </w:rPr>
        <w:t xml:space="preserve">OCCULTNA KRI V BLATU: </w:t>
      </w:r>
      <w:r>
        <w:rPr>
          <w:rFonts w:cs="Helvetica"/>
          <w:sz w:val="18"/>
          <w:szCs w:val="18"/>
        </w:rPr>
        <w:t>Imunokromatografski test za occultno kri v blatu mora biti v obliki testnih ploščic. Specifičen mora biti za detekcijo humanega hemoglobina, brez predhodne diete. Komplet za testiranje occultne krvi v blatu mora vsebovati pozitivno kontrolo v tekoči, že pripravljeni obliki, oz. jo mora ponudnik zagotoviti - na 25 testov, vsaj 1 kontrolni vzorec. Analitična občutljivost mora biti 40 ng/ml ali več, oziroma 4,8 µg Hb/g blata. Relativna specifičnost naj bo več kot  99% in občutljivost več kot  97,5 %.</w:t>
      </w:r>
    </w:p>
    <w:p w14:paraId="02C1ED37" w14:textId="77777777" w:rsidR="00CE57B3" w:rsidRDefault="00CE57B3" w:rsidP="00CE57B3">
      <w:pPr>
        <w:jc w:val="both"/>
        <w:rPr>
          <w:rFonts w:cs="Helvetica"/>
          <w:sz w:val="18"/>
          <w:szCs w:val="18"/>
        </w:rPr>
      </w:pPr>
      <w:r>
        <w:rPr>
          <w:rFonts w:cs="Helvetica"/>
          <w:sz w:val="18"/>
          <w:szCs w:val="18"/>
          <w:u w:val="single"/>
        </w:rPr>
        <w:t xml:space="preserve">HELIKOBACTER PYLORI v blatu: </w:t>
      </w:r>
      <w:r>
        <w:rPr>
          <w:rFonts w:cs="Helvetica"/>
          <w:sz w:val="18"/>
          <w:szCs w:val="18"/>
        </w:rPr>
        <w:t xml:space="preserve">imunokromatografski test za kvalitativno določanje H. pylori antigena v humanem blatu. Testni kompleti morajo biti v obliki testnih ploščic. Občutljivost in specifičnost testa morata biti &gt; 99,5%. Komplet za testiranje mora vsebovati pozitivno in negativno kontrolo oz. jo mora ponudnik zagotoviti - na 25 testov vsaj 1 kontrolni vzorec. </w:t>
      </w:r>
    </w:p>
    <w:p w14:paraId="64B6182B" w14:textId="77777777" w:rsidR="00CE57B3" w:rsidRDefault="00CE57B3" w:rsidP="00CE57B3">
      <w:pPr>
        <w:rPr>
          <w:rFonts w:cs="Helvetica"/>
          <w:sz w:val="18"/>
          <w:szCs w:val="18"/>
          <w:u w:val="single"/>
        </w:rPr>
      </w:pPr>
      <w:r>
        <w:rPr>
          <w:rFonts w:cs="Helvetica"/>
          <w:sz w:val="18"/>
          <w:szCs w:val="18"/>
          <w:u w:val="single"/>
        </w:rPr>
        <w:t xml:space="preserve">Gripa  A in B </w:t>
      </w:r>
    </w:p>
    <w:p w14:paraId="38CA1002" w14:textId="77777777" w:rsidR="00CE57B3" w:rsidRDefault="00CE57B3" w:rsidP="00CE57B3">
      <w:pPr>
        <w:rPr>
          <w:rFonts w:cs="Helvetica"/>
          <w:color w:val="FF0000"/>
          <w:sz w:val="18"/>
          <w:szCs w:val="18"/>
        </w:rPr>
      </w:pPr>
      <w:r>
        <w:rPr>
          <w:rFonts w:cs="Helvetica"/>
          <w:sz w:val="18"/>
          <w:szCs w:val="18"/>
        </w:rPr>
        <w:t>Primerljivost hitrega testa z RT PCR  mora biti vsaj 97%.</w:t>
      </w:r>
      <w:r>
        <w:rPr>
          <w:rFonts w:cs="Helvetica"/>
          <w:color w:val="FF0000"/>
          <w:sz w:val="18"/>
          <w:szCs w:val="18"/>
        </w:rPr>
        <w:t xml:space="preserve"> </w:t>
      </w:r>
      <w:r>
        <w:rPr>
          <w:rFonts w:cs="Helvetica"/>
          <w:sz w:val="18"/>
          <w:szCs w:val="18"/>
        </w:rPr>
        <w:t>Komplet za testiranje gripe A in B mora vsebovati pozitivno in negativno kontrolo, oz. jo mora ponudnik zagotoviti - na 20 testov vsaj 1 kontrolni vzorec.</w:t>
      </w:r>
    </w:p>
    <w:p w14:paraId="3169F3F8" w14:textId="77777777" w:rsidR="005D1A0E" w:rsidRDefault="005D1A0E" w:rsidP="00CE57B3">
      <w:pPr>
        <w:rPr>
          <w:rFonts w:cs="Helvetica"/>
          <w:b/>
          <w:bCs/>
          <w:sz w:val="18"/>
          <w:szCs w:val="18"/>
        </w:rPr>
      </w:pPr>
    </w:p>
    <w:p w14:paraId="3AD4FAE9" w14:textId="5D3ABCCD" w:rsidR="00CE57B3" w:rsidRDefault="00CE57B3" w:rsidP="00CE57B3">
      <w:pPr>
        <w:rPr>
          <w:rFonts w:eastAsia="Times New Roman" w:cs="Helvetica"/>
          <w:sz w:val="18"/>
          <w:szCs w:val="18"/>
          <w:lang w:eastAsia="sl-SI"/>
        </w:rPr>
      </w:pPr>
      <w:r>
        <w:rPr>
          <w:rFonts w:cs="Helvetica"/>
          <w:b/>
          <w:bCs/>
          <w:sz w:val="18"/>
          <w:szCs w:val="18"/>
        </w:rPr>
        <w:t>Sklop 9:</w:t>
      </w:r>
      <w:r>
        <w:rPr>
          <w:rFonts w:cs="Helvetica"/>
          <w:sz w:val="18"/>
          <w:szCs w:val="18"/>
        </w:rPr>
        <w:t xml:space="preserve"> </w:t>
      </w:r>
      <w:r>
        <w:rPr>
          <w:rFonts w:cs="Helvetica"/>
          <w:b/>
          <w:sz w:val="18"/>
          <w:szCs w:val="18"/>
        </w:rPr>
        <w:t>Hitri testi – droge v urinu</w:t>
      </w:r>
    </w:p>
    <w:p w14:paraId="6F4F0D72" w14:textId="4C47401D" w:rsidR="00CE57B3" w:rsidRPr="00CE57B3" w:rsidRDefault="00CE57B3" w:rsidP="00CE57B3">
      <w:pPr>
        <w:jc w:val="both"/>
        <w:rPr>
          <w:rFonts w:eastAsia="Times New Roman" w:cs="Helvetica"/>
          <w:sz w:val="18"/>
          <w:szCs w:val="18"/>
          <w:lang w:eastAsia="sl-SI"/>
        </w:rPr>
      </w:pPr>
      <w:r>
        <w:rPr>
          <w:rFonts w:cs="Helvetica"/>
          <w:sz w:val="18"/>
          <w:szCs w:val="18"/>
          <w:u w:val="single"/>
        </w:rPr>
        <w:t>DROGE V URINU</w:t>
      </w:r>
      <w:r>
        <w:rPr>
          <w:rFonts w:cs="Helvetica"/>
          <w:sz w:val="18"/>
          <w:szCs w:val="18"/>
        </w:rPr>
        <w:t xml:space="preserve">: Ponudnik mora biti za vse hitre teste – droge v urinu isti. Ponudnik mora na željo naročnika zagotoviti in dostaviti testne vzorčke. Testi morajo biti v obliki </w:t>
      </w:r>
      <w:r>
        <w:rPr>
          <w:rFonts w:cs="Helvetica"/>
          <w:bCs/>
          <w:sz w:val="18"/>
          <w:szCs w:val="18"/>
          <w:shd w:val="clear" w:color="auto" w:fill="FFFFFF"/>
        </w:rPr>
        <w:t xml:space="preserve">testne ploščice na katero se vzorec urina kaplja. </w:t>
      </w:r>
      <w:r>
        <w:rPr>
          <w:rFonts w:eastAsia="Times New Roman" w:cs="Helvetica"/>
          <w:sz w:val="18"/>
          <w:szCs w:val="18"/>
          <w:lang w:eastAsia="sl-SI"/>
        </w:rPr>
        <w:t>Testne ploščice z naborom 6 drog morajo vsebovati teste s cut off: COC300/MET1000/THC50/MTD300/MOP300/BUP10.</w:t>
      </w:r>
    </w:p>
    <w:p w14:paraId="3642B417" w14:textId="77777777" w:rsidR="005D1A0E" w:rsidRDefault="005D1A0E" w:rsidP="00CE57B3">
      <w:pPr>
        <w:jc w:val="both"/>
        <w:rPr>
          <w:rFonts w:eastAsia="Times New Roman" w:cs="Helvetica"/>
          <w:b/>
          <w:bCs/>
          <w:sz w:val="18"/>
          <w:szCs w:val="18"/>
          <w:lang w:eastAsia="sl-SI"/>
        </w:rPr>
      </w:pPr>
    </w:p>
    <w:p w14:paraId="46C3B61D" w14:textId="48C12F5C" w:rsidR="00CE57B3" w:rsidRDefault="00CE57B3" w:rsidP="00CE57B3">
      <w:pPr>
        <w:jc w:val="both"/>
        <w:rPr>
          <w:rFonts w:eastAsia="Times New Roman" w:cs="Helvetica"/>
          <w:sz w:val="18"/>
          <w:szCs w:val="18"/>
          <w:lang w:eastAsia="sl-SI"/>
        </w:rPr>
      </w:pPr>
      <w:r>
        <w:rPr>
          <w:rFonts w:eastAsia="Times New Roman" w:cs="Helvetica"/>
          <w:b/>
          <w:bCs/>
          <w:sz w:val="18"/>
          <w:szCs w:val="18"/>
          <w:lang w:eastAsia="sl-SI"/>
        </w:rPr>
        <w:t>Sklop 10:</w:t>
      </w:r>
      <w:r>
        <w:rPr>
          <w:rFonts w:eastAsia="Times New Roman" w:cs="Helvetica"/>
          <w:sz w:val="18"/>
          <w:szCs w:val="18"/>
          <w:lang w:eastAsia="sl-SI"/>
        </w:rPr>
        <w:t xml:space="preserve"> </w:t>
      </w:r>
      <w:r>
        <w:rPr>
          <w:rFonts w:eastAsia="Times New Roman" w:cs="Helvetica"/>
          <w:b/>
          <w:bCs/>
          <w:sz w:val="18"/>
          <w:szCs w:val="18"/>
          <w:lang w:eastAsia="sl-SI"/>
        </w:rPr>
        <w:t>POCT CRP</w:t>
      </w:r>
    </w:p>
    <w:p w14:paraId="5D2E5F5C"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Ponudnik mora zagotoviti komplete za POCT analizo   CRP+Hb, vezano na QuickRead go analizator, dr. Gorkič. Ponudnik mora zagotoviti kontrolne vzorce za analizo CRP+Hb.</w:t>
      </w:r>
    </w:p>
    <w:p w14:paraId="570D2AAE" w14:textId="77777777" w:rsidR="00CE57B3" w:rsidRDefault="00CE57B3" w:rsidP="00CE57B3">
      <w:pPr>
        <w:jc w:val="both"/>
        <w:rPr>
          <w:rFonts w:eastAsia="Times New Roman" w:cs="Helvetica"/>
          <w:sz w:val="18"/>
          <w:szCs w:val="18"/>
          <w:lang w:eastAsia="sl-SI"/>
        </w:rPr>
      </w:pPr>
      <w:r>
        <w:rPr>
          <w:rFonts w:eastAsia="Times New Roman" w:cs="Helvetica"/>
          <w:sz w:val="18"/>
          <w:szCs w:val="18"/>
          <w:lang w:eastAsia="sl-SI"/>
        </w:rPr>
        <w:t>Iz strokovnih razlogov morajo biti testi enaki kot jih uporablja Ministrstvo za pravosodje RS- zapori v Sloveniji.</w:t>
      </w:r>
    </w:p>
    <w:p w14:paraId="7DC81FA6" w14:textId="77777777" w:rsidR="005D1A0E" w:rsidRDefault="005D1A0E" w:rsidP="00CE57B3">
      <w:pPr>
        <w:jc w:val="both"/>
        <w:rPr>
          <w:rFonts w:cs="Helvetica"/>
          <w:b/>
          <w:bCs/>
          <w:sz w:val="18"/>
          <w:szCs w:val="18"/>
        </w:rPr>
      </w:pPr>
    </w:p>
    <w:p w14:paraId="2F2B4262" w14:textId="38039DC3" w:rsidR="00CE57B3" w:rsidRDefault="00CE57B3" w:rsidP="00CE57B3">
      <w:pPr>
        <w:jc w:val="both"/>
        <w:rPr>
          <w:rFonts w:cs="Helvetica"/>
          <w:b/>
          <w:sz w:val="18"/>
          <w:szCs w:val="18"/>
        </w:rPr>
      </w:pPr>
      <w:r>
        <w:rPr>
          <w:rFonts w:cs="Helvetica"/>
          <w:b/>
          <w:bCs/>
          <w:sz w:val="18"/>
          <w:szCs w:val="18"/>
        </w:rPr>
        <w:t>Sklop 11:</w:t>
      </w:r>
      <w:r>
        <w:rPr>
          <w:rFonts w:cs="Helvetica"/>
          <w:sz w:val="18"/>
          <w:szCs w:val="18"/>
        </w:rPr>
        <w:t xml:space="preserve"> </w:t>
      </w:r>
      <w:r>
        <w:rPr>
          <w:rFonts w:cs="Helvetica"/>
          <w:b/>
          <w:sz w:val="18"/>
          <w:szCs w:val="18"/>
        </w:rPr>
        <w:t>POCT elektroliti</w:t>
      </w:r>
    </w:p>
    <w:p w14:paraId="299E7608" w14:textId="77777777" w:rsidR="00CE57B3" w:rsidRDefault="00CE57B3" w:rsidP="00CE57B3">
      <w:pPr>
        <w:jc w:val="both"/>
        <w:rPr>
          <w:rFonts w:eastAsia="Times New Roman" w:cs="Arial"/>
          <w:color w:val="FF0000"/>
          <w:lang w:eastAsia="sl-SI"/>
        </w:rPr>
      </w:pPr>
      <w:r>
        <w:rPr>
          <w:rFonts w:cs="Helvetica"/>
          <w:sz w:val="18"/>
          <w:szCs w:val="18"/>
        </w:rPr>
        <w:t xml:space="preserve">Artikli pod zaporednimi številkami 1-4 so vezani na POCT analizator iSmart30 Pro </w:t>
      </w:r>
    </w:p>
    <w:p w14:paraId="3F22CEDF" w14:textId="77777777" w:rsidR="00CE57B3" w:rsidRDefault="00CE57B3" w:rsidP="00CE57B3"/>
    <w:p w14:paraId="5AAEFBB0" w14:textId="77777777" w:rsidR="00A53018" w:rsidRDefault="00A53018"/>
    <w:tbl>
      <w:tblPr>
        <w:tblStyle w:val="NormalTablePHPDOCX"/>
        <w:tblW w:w="5000" w:type="pct"/>
        <w:tblInd w:w="600" w:type="dxa"/>
        <w:tblLook w:val="04A0" w:firstRow="1" w:lastRow="0" w:firstColumn="1" w:lastColumn="0" w:noHBand="0" w:noVBand="1"/>
      </w:tblPr>
      <w:tblGrid>
        <w:gridCol w:w="9070"/>
      </w:tblGrid>
      <w:tr w:rsidR="00A53018" w14:paraId="74A0744C" w14:textId="77777777">
        <w:tc>
          <w:tcPr>
            <w:tcW w:w="0" w:type="auto"/>
            <w:tcMar>
              <w:top w:w="135" w:type="dxa"/>
              <w:bottom w:w="135" w:type="dxa"/>
            </w:tcMar>
            <w:vAlign w:val="center"/>
          </w:tcPr>
          <w:p w14:paraId="05FA767E" w14:textId="77777777" w:rsidR="00A53018" w:rsidRDefault="00A53018"/>
        </w:tc>
      </w:tr>
    </w:tbl>
    <w:p w14:paraId="4A9A6E1C" w14:textId="77777777" w:rsidR="00A53018" w:rsidRDefault="00A53018">
      <w:pPr>
        <w:sectPr w:rsidR="00A53018" w:rsidSect="0046477E">
          <w:pgSz w:w="11906" w:h="16838"/>
          <w:pgMar w:top="1418" w:right="1418" w:bottom="1418" w:left="1418" w:header="567" w:footer="680" w:gutter="0"/>
          <w:cols w:space="708"/>
          <w:docGrid w:linePitch="360"/>
        </w:sectPr>
      </w:pPr>
    </w:p>
    <w:p w14:paraId="217F1498" w14:textId="77777777" w:rsidR="00D907E0" w:rsidRPr="00A17BFF" w:rsidRDefault="00D907E0" w:rsidP="00D907E0">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345DEB1" w14:textId="77777777" w:rsidR="00D907E0" w:rsidRPr="00A17BFF" w:rsidRDefault="00D907E0" w:rsidP="00D907E0">
      <w:pPr>
        <w:pStyle w:val="Paragraf"/>
        <w:rPr>
          <w:rFonts w:ascii="Arial" w:hAnsi="Arial" w:cs="Arial"/>
        </w:rPr>
      </w:pPr>
    </w:p>
    <w:p w14:paraId="4A7CED1D" w14:textId="77777777" w:rsidR="00A53018" w:rsidRDefault="00D907E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5A14FF2" w14:textId="77777777" w:rsidR="00A53018" w:rsidRDefault="00D907E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0884CBA9" w14:textId="77777777" w:rsidR="00A53018" w:rsidRDefault="00D907E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985D694" w14:textId="77777777" w:rsidR="00A53018" w:rsidRDefault="00D907E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4E85D0D8" w14:textId="77777777" w:rsidR="00D907E0" w:rsidRPr="00A17BFF" w:rsidRDefault="00D907E0" w:rsidP="00D907E0">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A53018" w14:paraId="792D1075" w14:textId="77777777" w:rsidTr="00910D81">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EA9C994" w14:textId="77777777" w:rsidR="00A53018" w:rsidRDefault="00D907E0">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2A72E2C" w14:textId="77777777" w:rsidR="00A53018" w:rsidRDefault="00D907E0">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2A32E1D" w14:textId="77777777" w:rsidR="00A53018" w:rsidRDefault="00D907E0">
            <w:pPr>
              <w:jc w:val="center"/>
            </w:pPr>
            <w:r>
              <w:rPr>
                <w:rFonts w:ascii="Arial" w:hAnsi="Arial" w:cs="Arial"/>
                <w:b/>
                <w:bCs/>
                <w:color w:val="000000"/>
                <w:position w:val="-3"/>
                <w:sz w:val="20"/>
                <w:szCs w:val="20"/>
                <w:shd w:val="clear" w:color="auto" w:fill="AAAAAA"/>
              </w:rPr>
              <w:t>Opombe</w:t>
            </w:r>
          </w:p>
        </w:tc>
      </w:tr>
      <w:tr w:rsidR="00A53018" w14:paraId="2A7DC5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D5782" w14:textId="77777777" w:rsidR="00A53018" w:rsidRDefault="00D907E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2EB92" w14:textId="7534CF08" w:rsidR="00A53018" w:rsidRDefault="00D907E0">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4159C" w14:textId="77777777" w:rsidR="00A53018" w:rsidRDefault="00D907E0">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eOddaja.</w:t>
            </w:r>
          </w:p>
        </w:tc>
      </w:tr>
      <w:tr w:rsidR="00A53018" w14:paraId="6C1240A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967C4" w14:textId="77777777" w:rsidR="00A53018" w:rsidRDefault="00D907E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EA971" w14:textId="00E1FACF" w:rsidR="00A53018" w:rsidRDefault="00D907E0">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7025B" w14:textId="77777777" w:rsidR="00A53018" w:rsidRDefault="00D907E0">
            <w:pPr>
              <w:spacing w:before="135" w:after="135"/>
              <w:jc w:val="both"/>
              <w:textAlignment w:val="center"/>
            </w:pPr>
            <w:r>
              <w:rPr>
                <w:rFonts w:ascii="Arial" w:hAnsi="Arial" w:cs="Arial"/>
                <w:color w:val="000000"/>
                <w:position w:val="-2"/>
                <w:sz w:val="18"/>
                <w:szCs w:val="18"/>
              </w:rPr>
              <w:t>Izpolnjen, podpisan in žigosan.</w:t>
            </w:r>
          </w:p>
        </w:tc>
      </w:tr>
      <w:tr w:rsidR="00A53018" w14:paraId="6CB708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46966B" w14:textId="77777777" w:rsidR="00A53018" w:rsidRDefault="00D907E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53B40" w14:textId="785F9157" w:rsidR="00A53018" w:rsidRDefault="00D907E0">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EB873" w14:textId="77777777" w:rsidR="00A53018" w:rsidRDefault="00D907E0">
            <w:pPr>
              <w:spacing w:before="135" w:after="135"/>
              <w:jc w:val="both"/>
              <w:textAlignment w:val="center"/>
            </w:pPr>
            <w:r>
              <w:rPr>
                <w:rFonts w:ascii="Arial" w:hAnsi="Arial" w:cs="Arial"/>
                <w:color w:val="000000"/>
                <w:position w:val="-2"/>
                <w:sz w:val="18"/>
                <w:szCs w:val="18"/>
              </w:rPr>
              <w:t>Izpolnjen .xml, uvoziti v e-Oddajo</w:t>
            </w:r>
          </w:p>
        </w:tc>
      </w:tr>
      <w:tr w:rsidR="00A53018" w14:paraId="12F40CC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BA9C6" w14:textId="77777777" w:rsidR="00A53018" w:rsidRDefault="00D907E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3CD8C9" w14:textId="0557B504" w:rsidR="00A53018" w:rsidRDefault="00D907E0">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57847" w14:textId="77777777" w:rsidR="00A53018" w:rsidRDefault="00D907E0">
            <w:pPr>
              <w:spacing w:before="135" w:after="135"/>
              <w:jc w:val="both"/>
              <w:textAlignment w:val="center"/>
            </w:pPr>
            <w:r>
              <w:rPr>
                <w:rFonts w:ascii="Arial" w:hAnsi="Arial" w:cs="Arial"/>
                <w:color w:val="000000"/>
                <w:position w:val="-2"/>
                <w:sz w:val="18"/>
                <w:szCs w:val="18"/>
              </w:rPr>
              <w:t>Izpolnjen, podpisan in žigosan.</w:t>
            </w:r>
          </w:p>
        </w:tc>
      </w:tr>
      <w:tr w:rsidR="00A53018" w14:paraId="20301D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B88C9" w14:textId="77777777" w:rsidR="00A53018" w:rsidRDefault="00D907E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B53F8" w14:textId="10C80398" w:rsidR="00A53018" w:rsidRDefault="00D907E0">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13FD6" w14:textId="77777777" w:rsidR="00A53018" w:rsidRDefault="00D907E0">
            <w:pPr>
              <w:spacing w:before="135" w:after="135"/>
              <w:jc w:val="both"/>
              <w:textAlignment w:val="center"/>
            </w:pPr>
            <w:r>
              <w:rPr>
                <w:rFonts w:ascii="Arial" w:hAnsi="Arial" w:cs="Arial"/>
                <w:color w:val="000000"/>
                <w:position w:val="-2"/>
                <w:sz w:val="18"/>
                <w:szCs w:val="18"/>
              </w:rPr>
              <w:t>Izpolnjen, podpisan in žigosan. </w:t>
            </w:r>
          </w:p>
          <w:p w14:paraId="756AE069" w14:textId="77777777" w:rsidR="00A53018" w:rsidRDefault="00D907E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A53018" w14:paraId="02EE63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7AE94F" w14:textId="760F2F24" w:rsidR="00A53018" w:rsidRPr="000B0EC6" w:rsidRDefault="000B0EC6">
            <w:pPr>
              <w:rPr>
                <w:rFonts w:ascii="Arial" w:hAnsi="Arial" w:cs="Arial"/>
                <w:sz w:val="18"/>
                <w:szCs w:val="18"/>
              </w:rPr>
            </w:pPr>
            <w:r>
              <w:rPr>
                <w:rFonts w:ascii="Arial" w:hAnsi="Arial" w:cs="Arial"/>
                <w:sz w:val="18"/>
                <w:szCs w:val="18"/>
              </w:rPr>
              <w:t>6</w:t>
            </w:r>
          </w:p>
          <w:p w14:paraId="7AE7B4DE" w14:textId="60EC6210" w:rsidR="000B0EC6" w:rsidRPr="000B0EC6" w:rsidRDefault="000B0EC6">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2A0FC" w14:textId="434E5715" w:rsidR="00A53018" w:rsidRDefault="00D907E0">
            <w:r>
              <w:rPr>
                <w:rFonts w:ascii="Arial" w:hAnsi="Arial" w:cs="Arial"/>
                <w:color w:val="000000"/>
                <w:position w:val="-2"/>
                <w:sz w:val="18"/>
                <w:szCs w:val="18"/>
              </w:rPr>
              <w:t>Izjava o zagotovitvi zahtevanih količin, ustreznosti in dobav</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B6B299" w14:textId="4D03F394" w:rsidR="00A53018" w:rsidRPr="0039427F" w:rsidRDefault="0039427F">
            <w:pPr>
              <w:rPr>
                <w:sz w:val="18"/>
                <w:szCs w:val="18"/>
              </w:rPr>
            </w:pPr>
            <w:r w:rsidRPr="0039427F">
              <w:rPr>
                <w:sz w:val="18"/>
                <w:szCs w:val="18"/>
              </w:rPr>
              <w:t>Izpolnjen, podpisan, žigosan.</w:t>
            </w:r>
          </w:p>
        </w:tc>
      </w:tr>
      <w:tr w:rsidR="00A53018" w14:paraId="16D4D39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62C65A" w14:textId="7FDA18A7" w:rsidR="00A53018" w:rsidRPr="000B0EC6" w:rsidRDefault="000B0EC6">
            <w:pPr>
              <w:rPr>
                <w:rFonts w:ascii="Arial" w:hAnsi="Arial" w:cs="Arial"/>
                <w:sz w:val="18"/>
                <w:szCs w:val="18"/>
              </w:rPr>
            </w:pPr>
            <w:r w:rsidRPr="000B0EC6">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02956" w14:textId="2F6F9141" w:rsidR="00A53018" w:rsidRDefault="00D907E0">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EB364" w14:textId="77777777" w:rsidR="00A53018" w:rsidRDefault="00D907E0">
            <w:pPr>
              <w:spacing w:before="135" w:after="135"/>
              <w:jc w:val="both"/>
              <w:textAlignment w:val="center"/>
            </w:pPr>
            <w:r>
              <w:rPr>
                <w:rFonts w:ascii="Arial" w:hAnsi="Arial" w:cs="Arial"/>
                <w:color w:val="000000"/>
                <w:position w:val="-2"/>
                <w:sz w:val="18"/>
                <w:szCs w:val="18"/>
              </w:rPr>
              <w:t>Izpolnjen, podpisan in žigosan</w:t>
            </w:r>
          </w:p>
        </w:tc>
      </w:tr>
      <w:tr w:rsidR="00A53018" w14:paraId="5B905C7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59CD8" w14:textId="77777777" w:rsidR="00A53018" w:rsidRDefault="00D907E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F00A2" w14:textId="5D0BA9A0" w:rsidR="00A53018" w:rsidRDefault="00727B9D">
            <w:r>
              <w:rPr>
                <w:rFonts w:ascii="Arial" w:hAnsi="Arial" w:cs="Arial"/>
                <w:color w:val="000000"/>
                <w:position w:val="-2"/>
                <w:sz w:val="18"/>
                <w:szCs w:val="18"/>
              </w:rPr>
              <w:t xml:space="preserve">Vzorec okvirnega sporazuma: Okvirni sporazum za dobavo laboratorijskega materiala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80B90" w14:textId="77777777" w:rsidR="00A53018" w:rsidRDefault="00D907E0">
            <w:pPr>
              <w:spacing w:before="135" w:after="135"/>
              <w:jc w:val="both"/>
              <w:textAlignment w:val="center"/>
            </w:pPr>
            <w:r>
              <w:rPr>
                <w:rFonts w:ascii="Arial" w:hAnsi="Arial" w:cs="Arial"/>
                <w:color w:val="000000"/>
                <w:position w:val="-2"/>
                <w:sz w:val="18"/>
                <w:szCs w:val="18"/>
              </w:rPr>
              <w:t>Parafiran, podpisan in žigosan.</w:t>
            </w:r>
          </w:p>
        </w:tc>
      </w:tr>
      <w:tr w:rsidR="00A53018" w14:paraId="176C8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373FAE" w14:textId="77777777" w:rsidR="00A53018" w:rsidRDefault="00D907E0">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E4826" w14:textId="77777777" w:rsidR="00727B9D" w:rsidRDefault="00727B9D">
            <w:pPr>
              <w:rPr>
                <w:rFonts w:ascii="Arial" w:hAnsi="Arial" w:cs="Arial"/>
                <w:color w:val="000000"/>
                <w:position w:val="-2"/>
                <w:sz w:val="18"/>
                <w:szCs w:val="18"/>
              </w:rPr>
            </w:pPr>
          </w:p>
          <w:p w14:paraId="7E92CDE0" w14:textId="760293B9" w:rsidR="00A53018" w:rsidRDefault="00727B9D">
            <w:r>
              <w:rPr>
                <w:rFonts w:ascii="Arial" w:hAnsi="Arial" w:cs="Arial"/>
                <w:color w:val="000000"/>
                <w:position w:val="-2"/>
                <w:sz w:val="18"/>
                <w:szCs w:val="18"/>
              </w:rPr>
              <w:t>Vzorec pogodbe: Pogodba na podlagi okvirnega sporazuma.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0F825" w14:textId="77777777" w:rsidR="00A53018" w:rsidRDefault="00D907E0">
            <w:pPr>
              <w:spacing w:before="135" w:after="135"/>
              <w:jc w:val="both"/>
              <w:textAlignment w:val="center"/>
            </w:pPr>
            <w:r>
              <w:rPr>
                <w:rFonts w:ascii="Arial" w:hAnsi="Arial" w:cs="Arial"/>
                <w:color w:val="000000"/>
                <w:position w:val="-2"/>
                <w:sz w:val="18"/>
                <w:szCs w:val="18"/>
              </w:rPr>
              <w:t>Parafiran, podpisan in žigosan.</w:t>
            </w:r>
          </w:p>
        </w:tc>
      </w:tr>
    </w:tbl>
    <w:p w14:paraId="38AA3DD8" w14:textId="77777777" w:rsidR="00A53018" w:rsidRDefault="00A53018">
      <w:pPr>
        <w:sectPr w:rsidR="00A53018" w:rsidSect="0046477E">
          <w:pgSz w:w="11906" w:h="16838"/>
          <w:pgMar w:top="1418" w:right="1418" w:bottom="1418" w:left="1418" w:header="567" w:footer="680" w:gutter="0"/>
          <w:cols w:space="708"/>
          <w:docGrid w:linePitch="360"/>
        </w:sectPr>
      </w:pPr>
    </w:p>
    <w:p w14:paraId="7613687F"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1</w:t>
      </w:r>
    </w:p>
    <w:p w14:paraId="619CD8F4" w14:textId="77777777" w:rsidR="00D907E0" w:rsidRPr="00252358" w:rsidRDefault="00D907E0" w:rsidP="00D907E0"/>
    <w:p w14:paraId="593BFC8E"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D54AD59" w14:textId="77777777" w:rsidR="00D907E0" w:rsidRDefault="00D907E0" w:rsidP="00D907E0">
      <w:pPr>
        <w:spacing w:after="120"/>
        <w:rPr>
          <w:rFonts w:ascii="Arial" w:hAnsi="Arial" w:cs="Arial"/>
        </w:rPr>
      </w:pPr>
    </w:p>
    <w:p w14:paraId="648B2066" w14:textId="77777777" w:rsidR="00A53018" w:rsidRDefault="00D907E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laboratorijskega materiala</w:t>
      </w:r>
      <w:r>
        <w:rPr>
          <w:rFonts w:ascii="Arial" w:hAnsi="Arial" w:cs="Arial"/>
          <w:color w:val="000000"/>
          <w:sz w:val="18"/>
          <w:szCs w:val="18"/>
        </w:rPr>
        <w:t>« dajemo ponudbo, kot sledi:</w:t>
      </w:r>
    </w:p>
    <w:p w14:paraId="4866C6A4" w14:textId="77777777" w:rsidR="00A53018" w:rsidRDefault="00D907E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53018" w14:paraId="0C189C3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DF5666" w14:textId="77777777" w:rsidR="00A53018" w:rsidRDefault="00D907E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25234" w14:textId="77777777" w:rsidR="00A53018" w:rsidRDefault="00D907E0">
            <w:r>
              <w:rPr>
                <w:rFonts w:ascii="Arial" w:hAnsi="Arial" w:cs="Arial"/>
                <w:color w:val="000000"/>
                <w:position w:val="-2"/>
                <w:sz w:val="18"/>
                <w:szCs w:val="18"/>
              </w:rPr>
              <w:t> </w:t>
            </w:r>
          </w:p>
        </w:tc>
      </w:tr>
      <w:tr w:rsidR="00A53018" w14:paraId="5FC97C1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2D9F42" w14:textId="77777777" w:rsidR="00A53018" w:rsidRDefault="00D907E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36013" w14:textId="77777777" w:rsidR="00A53018" w:rsidRDefault="00D907E0">
            <w:r>
              <w:rPr>
                <w:rFonts w:ascii="Arial" w:hAnsi="Arial" w:cs="Arial"/>
                <w:color w:val="000000"/>
                <w:position w:val="-2"/>
                <w:sz w:val="18"/>
                <w:szCs w:val="18"/>
              </w:rPr>
              <w:t> </w:t>
            </w:r>
          </w:p>
        </w:tc>
      </w:tr>
    </w:tbl>
    <w:p w14:paraId="4FAB3BC0" w14:textId="77777777" w:rsidR="00A53018" w:rsidRDefault="00D907E0">
      <w:pPr>
        <w:spacing w:before="225" w:after="225" w:line="240" w:lineRule="auto"/>
        <w:jc w:val="both"/>
      </w:pPr>
      <w:r>
        <w:rPr>
          <w:rFonts w:ascii="Arial" w:hAnsi="Arial" w:cs="Arial"/>
          <w:color w:val="000000"/>
          <w:sz w:val="18"/>
          <w:szCs w:val="18"/>
        </w:rPr>
        <w:t>Ponudbo oddajamo (ustrezno označite):</w:t>
      </w:r>
    </w:p>
    <w:p w14:paraId="77201F12" w14:textId="77777777" w:rsidR="00A53018" w:rsidRDefault="00D907E0">
      <w:pPr>
        <w:spacing w:before="225" w:after="225" w:line="240" w:lineRule="auto"/>
        <w:jc w:val="both"/>
      </w:pPr>
      <w:r>
        <w:fldChar w:fldCharType="begin">
          <w:ffData>
            <w:name w:val="cbox15e45182cba47a"/>
            <w:enabled/>
            <w:calcOnExit w:val="0"/>
            <w:checkBox>
              <w:sizeAuto/>
              <w:default w:val="0"/>
            </w:checkBox>
          </w:ffData>
        </w:fldChar>
      </w:r>
      <w:bookmarkStart w:id="0" w:name="cbox15e45182cba47a"/>
      <w:r>
        <w:instrText xml:space="preserve"> FORMCHECKBOX </w:instrText>
      </w:r>
      <w:r w:rsidR="00000000">
        <w:fldChar w:fldCharType="separate"/>
      </w:r>
      <w:r>
        <w:fldChar w:fldCharType="end"/>
      </w:r>
      <w:bookmarkEnd w:id="0"/>
      <w:r>
        <w:rPr>
          <w:rFonts w:ascii="Arial" w:hAnsi="Arial" w:cs="Arial"/>
          <w:color w:val="000000"/>
          <w:sz w:val="18"/>
          <w:szCs w:val="18"/>
        </w:rPr>
        <w:t> samostojno</w:t>
      </w:r>
    </w:p>
    <w:p w14:paraId="2654EC14" w14:textId="77777777" w:rsidR="00A53018" w:rsidRDefault="00D907E0">
      <w:pPr>
        <w:spacing w:before="225" w:after="225" w:line="240" w:lineRule="auto"/>
        <w:jc w:val="both"/>
      </w:pPr>
      <w:r>
        <w:fldChar w:fldCharType="begin">
          <w:ffData>
            <w:name w:val="cbox15e45182cba8ab"/>
            <w:enabled/>
            <w:calcOnExit w:val="0"/>
            <w:checkBox>
              <w:sizeAuto/>
              <w:default w:val="0"/>
            </w:checkBox>
          </w:ffData>
        </w:fldChar>
      </w:r>
      <w:bookmarkStart w:id="1" w:name="cbox15e45182cba8ab"/>
      <w:r>
        <w:instrText xml:space="preserve"> FORMCHECKBOX </w:instrText>
      </w:r>
      <w:r w:rsidR="0000000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22F17C88" w14:textId="77777777" w:rsidR="00A53018" w:rsidRDefault="00D907E0">
      <w:pPr>
        <w:spacing w:before="225" w:after="225" w:line="240" w:lineRule="auto"/>
        <w:jc w:val="both"/>
      </w:pPr>
      <w:r>
        <w:fldChar w:fldCharType="begin">
          <w:ffData>
            <w:name w:val="cbox15e45182cbaccf"/>
            <w:enabled/>
            <w:calcOnExit w:val="0"/>
            <w:checkBox>
              <w:sizeAuto/>
              <w:default w:val="0"/>
            </w:checkBox>
          </w:ffData>
        </w:fldChar>
      </w:r>
      <w:bookmarkStart w:id="2" w:name="cbox15e45182cbaccf"/>
      <w:r>
        <w:instrText xml:space="preserve"> FORMCHECKBOX </w:instrText>
      </w:r>
      <w:r w:rsidR="0000000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54328E7" w14:textId="77777777" w:rsidR="00A53018" w:rsidRDefault="00D907E0">
      <w:pPr>
        <w:spacing w:before="225" w:after="225" w:line="240" w:lineRule="auto"/>
        <w:jc w:val="both"/>
      </w:pPr>
      <w:r>
        <w:fldChar w:fldCharType="begin">
          <w:ffData>
            <w:name w:val="cbox15e45182cbb13a"/>
            <w:enabled/>
            <w:calcOnExit w:val="0"/>
            <w:checkBox>
              <w:sizeAuto/>
              <w:default w:val="0"/>
            </w:checkBox>
          </w:ffData>
        </w:fldChar>
      </w:r>
      <w:bookmarkStart w:id="3" w:name="cbox15e45182cbb13a"/>
      <w:r>
        <w:instrText xml:space="preserve"> FORMCHECKBOX </w:instrText>
      </w:r>
      <w:r w:rsidR="0000000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C84E1F0" w14:textId="77777777" w:rsidR="00A53018" w:rsidRDefault="00D907E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30DC7A9F" w14:textId="77777777" w:rsidR="00A53018" w:rsidRDefault="00D907E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A53018" w14:paraId="7C672EFF"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58F5B7" w14:textId="77777777" w:rsidR="00A53018" w:rsidRDefault="00D907E0">
            <w:pPr>
              <w:jc w:val="center"/>
            </w:pPr>
            <w:r>
              <w:rPr>
                <w:rFonts w:ascii="Arial" w:hAnsi="Arial" w:cs="Arial"/>
                <w:b/>
                <w:bCs/>
                <w:color w:val="000000"/>
                <w:position w:val="-2"/>
                <w:sz w:val="18"/>
                <w:szCs w:val="18"/>
                <w:shd w:val="clear" w:color="auto" w:fill="D1D1D1"/>
              </w:rPr>
              <w:t>Sklop</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D719B1" w14:textId="77777777" w:rsidR="00A53018" w:rsidRDefault="00D907E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015539" w14:textId="77777777" w:rsidR="00A53018" w:rsidRDefault="00D907E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2F2ED7" w14:textId="77777777" w:rsidR="00A53018" w:rsidRDefault="00D907E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24E4B8" w14:textId="77777777" w:rsidR="00A53018" w:rsidRDefault="00D907E0">
            <w:pPr>
              <w:jc w:val="center"/>
            </w:pPr>
            <w:r>
              <w:rPr>
                <w:rFonts w:ascii="Arial" w:hAnsi="Arial" w:cs="Arial"/>
                <w:b/>
                <w:bCs/>
                <w:color w:val="000000"/>
                <w:position w:val="-2"/>
                <w:sz w:val="18"/>
                <w:szCs w:val="18"/>
                <w:shd w:val="clear" w:color="auto" w:fill="D1D1D1"/>
              </w:rPr>
              <w:t>Vrednost z DDV</w:t>
            </w:r>
          </w:p>
        </w:tc>
      </w:tr>
      <w:tr w:rsidR="00536565" w:rsidRPr="00536565" w14:paraId="5B82139F"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82E9C5" w14:textId="6ED0D8D6" w:rsidR="00A53018" w:rsidRPr="00536565" w:rsidRDefault="00D907E0">
            <w:pPr>
              <w:jc w:val="right"/>
            </w:pPr>
            <w:r w:rsidRPr="00536565">
              <w:rPr>
                <w:rFonts w:ascii="Arial" w:hAnsi="Arial" w:cs="Arial"/>
                <w:position w:val="-2"/>
                <w:sz w:val="18"/>
                <w:szCs w:val="18"/>
              </w:rPr>
              <w:t>Biokemične preiskave</w:t>
            </w:r>
            <w:r w:rsidR="00FF138C" w:rsidRPr="00536565">
              <w:rPr>
                <w:rFonts w:ascii="Arial" w:hAnsi="Arial" w:cs="Arial"/>
                <w:position w:val="-2"/>
                <w:sz w:val="18"/>
                <w:szCs w:val="18"/>
              </w:rPr>
              <w:t xml:space="preserve"> in imunološke preiskave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4EEB3B"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306E8"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CCF44"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84D81" w14:textId="77777777" w:rsidR="00A53018" w:rsidRPr="00536565" w:rsidRDefault="00D907E0">
            <w:r w:rsidRPr="00536565">
              <w:rPr>
                <w:rFonts w:ascii="Arial" w:hAnsi="Arial" w:cs="Arial"/>
                <w:position w:val="-2"/>
                <w:sz w:val="18"/>
                <w:szCs w:val="18"/>
              </w:rPr>
              <w:t> </w:t>
            </w:r>
          </w:p>
        </w:tc>
      </w:tr>
      <w:tr w:rsidR="00536565" w:rsidRPr="00536565" w14:paraId="1295FF95"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798B9" w14:textId="1AAF127E" w:rsidR="00A53018" w:rsidRPr="00536565" w:rsidRDefault="00D159BF">
            <w:pPr>
              <w:jc w:val="right"/>
            </w:pPr>
            <w:r w:rsidRPr="00536565">
              <w:rPr>
                <w:rFonts w:ascii="Arial" w:hAnsi="Arial" w:cs="Arial"/>
                <w:position w:val="-2"/>
                <w:sz w:val="18"/>
                <w:szCs w:val="18"/>
              </w:rPr>
              <w:t>Medicinski pripomočki za vakumski in kapilarni odvzem krvi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EAC280"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34ABC7"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EADC2"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CDBB9" w14:textId="77777777" w:rsidR="00A53018" w:rsidRPr="00536565" w:rsidRDefault="00D907E0">
            <w:r w:rsidRPr="00536565">
              <w:rPr>
                <w:rFonts w:ascii="Arial" w:hAnsi="Arial" w:cs="Arial"/>
                <w:position w:val="-2"/>
                <w:sz w:val="18"/>
                <w:szCs w:val="18"/>
              </w:rPr>
              <w:t> </w:t>
            </w:r>
          </w:p>
        </w:tc>
      </w:tr>
      <w:tr w:rsidR="00536565" w:rsidRPr="00536565" w14:paraId="0F18D45F"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AB386" w14:textId="77777777" w:rsidR="00A53018" w:rsidRPr="00536565" w:rsidRDefault="00D907E0">
            <w:pPr>
              <w:jc w:val="right"/>
            </w:pPr>
            <w:r w:rsidRPr="00536565">
              <w:rPr>
                <w:rFonts w:ascii="Arial" w:hAnsi="Arial" w:cs="Arial"/>
                <w:position w:val="-2"/>
                <w:sz w:val="18"/>
                <w:szCs w:val="18"/>
              </w:rPr>
              <w:t>Urinske preiskave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45DE97"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92890"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5F0C2"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21126" w14:textId="77777777" w:rsidR="00A53018" w:rsidRPr="00536565" w:rsidRDefault="00D907E0">
            <w:r w:rsidRPr="00536565">
              <w:rPr>
                <w:rFonts w:ascii="Arial" w:hAnsi="Arial" w:cs="Arial"/>
                <w:position w:val="-2"/>
                <w:sz w:val="18"/>
                <w:szCs w:val="18"/>
              </w:rPr>
              <w:t> </w:t>
            </w:r>
          </w:p>
        </w:tc>
      </w:tr>
      <w:tr w:rsidR="00536565" w:rsidRPr="00536565" w14:paraId="51601C6A"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7F3D6" w14:textId="362B71F4" w:rsidR="00A53018" w:rsidRPr="00536565" w:rsidRDefault="00D907E0">
            <w:pPr>
              <w:jc w:val="right"/>
            </w:pPr>
            <w:r w:rsidRPr="00536565">
              <w:rPr>
                <w:rFonts w:ascii="Arial" w:hAnsi="Arial" w:cs="Arial"/>
                <w:position w:val="-2"/>
                <w:sz w:val="18"/>
                <w:szCs w:val="18"/>
              </w:rPr>
              <w:t>Zunanja</w:t>
            </w:r>
            <w:r w:rsidR="00D159BF" w:rsidRPr="00536565">
              <w:rPr>
                <w:rFonts w:ascii="Arial" w:hAnsi="Arial" w:cs="Arial"/>
                <w:position w:val="-2"/>
                <w:sz w:val="18"/>
                <w:szCs w:val="18"/>
              </w:rPr>
              <w:t xml:space="preserve"> in</w:t>
            </w:r>
            <w:r w:rsidRPr="00536565">
              <w:rPr>
                <w:rFonts w:ascii="Arial" w:hAnsi="Arial" w:cs="Arial"/>
                <w:position w:val="-2"/>
                <w:sz w:val="18"/>
                <w:szCs w:val="18"/>
              </w:rPr>
              <w:t xml:space="preserve"> neodvisna kontrola kakovosti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242D7"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B13BE"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10722"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B9C84" w14:textId="77777777" w:rsidR="00A53018" w:rsidRPr="00536565" w:rsidRDefault="00D907E0">
            <w:r w:rsidRPr="00536565">
              <w:rPr>
                <w:rFonts w:ascii="Arial" w:hAnsi="Arial" w:cs="Arial"/>
                <w:position w:val="-2"/>
                <w:sz w:val="18"/>
                <w:szCs w:val="18"/>
              </w:rPr>
              <w:t> </w:t>
            </w:r>
          </w:p>
        </w:tc>
      </w:tr>
      <w:tr w:rsidR="00536565" w:rsidRPr="00536565" w14:paraId="2A5AF595"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EEBA4" w14:textId="77777777" w:rsidR="00A53018" w:rsidRPr="00536565" w:rsidRDefault="00D907E0">
            <w:pPr>
              <w:jc w:val="right"/>
            </w:pPr>
            <w:r w:rsidRPr="00536565">
              <w:rPr>
                <w:rFonts w:ascii="Arial" w:hAnsi="Arial" w:cs="Arial"/>
                <w:position w:val="-2"/>
                <w:sz w:val="18"/>
                <w:szCs w:val="18"/>
              </w:rPr>
              <w:t>Laboratorijski potrošni material</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2EA50"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B3E317"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BD613"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0863F" w14:textId="77777777" w:rsidR="00A53018" w:rsidRPr="00536565" w:rsidRDefault="00D907E0">
            <w:r w:rsidRPr="00536565">
              <w:rPr>
                <w:rFonts w:ascii="Arial" w:hAnsi="Arial" w:cs="Arial"/>
                <w:position w:val="-2"/>
                <w:sz w:val="18"/>
                <w:szCs w:val="18"/>
              </w:rPr>
              <w:t> </w:t>
            </w:r>
          </w:p>
        </w:tc>
      </w:tr>
      <w:tr w:rsidR="00D159BF" w:rsidRPr="00536565" w14:paraId="4516C56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7A088" w14:textId="58BFB230" w:rsidR="00D159BF" w:rsidRPr="00536565" w:rsidRDefault="00D159BF">
            <w:pPr>
              <w:jc w:val="right"/>
              <w:rPr>
                <w:rFonts w:ascii="Arial" w:hAnsi="Arial" w:cs="Arial"/>
                <w:position w:val="-2"/>
                <w:sz w:val="18"/>
                <w:szCs w:val="18"/>
              </w:rPr>
            </w:pPr>
            <w:r w:rsidRPr="00536565">
              <w:rPr>
                <w:rFonts w:ascii="Arial" w:hAnsi="Arial" w:cs="Arial"/>
                <w:position w:val="-2"/>
                <w:sz w:val="18"/>
                <w:szCs w:val="18"/>
              </w:rPr>
              <w:t>Hematološke preiskave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6A87" w14:textId="77777777" w:rsidR="00D159BF" w:rsidRPr="00536565" w:rsidRDefault="00D159BF">
            <w:pPr>
              <w:rPr>
                <w:rFonts w:ascii="Arial" w:hAnsi="Arial" w:cs="Arial"/>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1B72D" w14:textId="77777777" w:rsidR="00D159BF" w:rsidRPr="00536565" w:rsidRDefault="00D159BF">
            <w:pPr>
              <w:rPr>
                <w:rFonts w:ascii="Arial" w:hAnsi="Arial" w:cs="Arial"/>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1D1609" w14:textId="77777777" w:rsidR="00D159BF" w:rsidRPr="00536565" w:rsidRDefault="00D159BF">
            <w:pPr>
              <w:rPr>
                <w:rFonts w:ascii="Arial" w:hAnsi="Arial" w:cs="Arial"/>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32532" w14:textId="77777777" w:rsidR="00D159BF" w:rsidRPr="00536565" w:rsidRDefault="00D159BF">
            <w:pPr>
              <w:rPr>
                <w:rFonts w:ascii="Arial" w:hAnsi="Arial" w:cs="Arial"/>
                <w:position w:val="-2"/>
                <w:sz w:val="18"/>
                <w:szCs w:val="18"/>
              </w:rPr>
            </w:pPr>
          </w:p>
        </w:tc>
      </w:tr>
      <w:tr w:rsidR="00536565" w:rsidRPr="00536565" w14:paraId="7B58FBD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C0EAC" w14:textId="3F4C3B2B" w:rsidR="00A53018" w:rsidRPr="00536565" w:rsidRDefault="00D159BF">
            <w:pPr>
              <w:jc w:val="right"/>
            </w:pPr>
            <w:r w:rsidRPr="00536565">
              <w:rPr>
                <w:rFonts w:ascii="Arial" w:hAnsi="Arial" w:cs="Arial"/>
                <w:position w:val="-2"/>
                <w:sz w:val="18"/>
                <w:szCs w:val="18"/>
              </w:rPr>
              <w:t>Potrošni material za sedimentacijo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1BC981"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0E3ECA"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BBEED"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28412C" w14:textId="77777777" w:rsidR="00A53018" w:rsidRPr="00536565" w:rsidRDefault="00D907E0">
            <w:r w:rsidRPr="00536565">
              <w:rPr>
                <w:rFonts w:ascii="Arial" w:hAnsi="Arial" w:cs="Arial"/>
                <w:position w:val="-2"/>
                <w:sz w:val="18"/>
                <w:szCs w:val="18"/>
              </w:rPr>
              <w:t> </w:t>
            </w:r>
          </w:p>
        </w:tc>
      </w:tr>
      <w:tr w:rsidR="00536565" w:rsidRPr="00536565" w14:paraId="4E4EDB24"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C3470C" w14:textId="1F2AF433" w:rsidR="00A53018" w:rsidRPr="00536565" w:rsidRDefault="00D907E0">
            <w:pPr>
              <w:jc w:val="right"/>
            </w:pPr>
            <w:r w:rsidRPr="00536565">
              <w:rPr>
                <w:rFonts w:ascii="Arial" w:hAnsi="Arial" w:cs="Arial"/>
                <w:position w:val="-2"/>
                <w:sz w:val="18"/>
                <w:szCs w:val="18"/>
              </w:rPr>
              <w:t xml:space="preserve">Hitri </w:t>
            </w:r>
            <w:r w:rsidR="00D159BF" w:rsidRPr="00536565">
              <w:rPr>
                <w:rFonts w:ascii="Arial" w:hAnsi="Arial" w:cs="Arial"/>
                <w:position w:val="-2"/>
                <w:sz w:val="18"/>
                <w:szCs w:val="18"/>
              </w:rPr>
              <w:t>imunološki kvalitativni testi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895148"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FFFA4B"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31DF7F"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7D339" w14:textId="77777777" w:rsidR="00A53018" w:rsidRPr="00536565" w:rsidRDefault="00D907E0">
            <w:r w:rsidRPr="00536565">
              <w:rPr>
                <w:rFonts w:ascii="Arial" w:hAnsi="Arial" w:cs="Arial"/>
                <w:position w:val="-2"/>
                <w:sz w:val="18"/>
                <w:szCs w:val="18"/>
              </w:rPr>
              <w:t> </w:t>
            </w:r>
          </w:p>
        </w:tc>
      </w:tr>
      <w:tr w:rsidR="00536565" w:rsidRPr="00536565" w14:paraId="044C0524"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9DF13" w14:textId="69B2878A" w:rsidR="00A53018" w:rsidRPr="00536565" w:rsidRDefault="00D159BF">
            <w:pPr>
              <w:jc w:val="right"/>
            </w:pPr>
            <w:r w:rsidRPr="00536565">
              <w:rPr>
                <w:rFonts w:ascii="Arial" w:hAnsi="Arial" w:cs="Arial"/>
                <w:position w:val="-2"/>
                <w:sz w:val="18"/>
                <w:szCs w:val="18"/>
              </w:rPr>
              <w:t>Hitri testi - droge v urinu</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2FC46D"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F7259"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2979F"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FA00E" w14:textId="77777777" w:rsidR="00A53018" w:rsidRPr="00536565" w:rsidRDefault="00D907E0">
            <w:r w:rsidRPr="00536565">
              <w:rPr>
                <w:rFonts w:ascii="Arial" w:hAnsi="Arial" w:cs="Arial"/>
                <w:position w:val="-2"/>
                <w:sz w:val="18"/>
                <w:szCs w:val="18"/>
              </w:rPr>
              <w:t> </w:t>
            </w:r>
          </w:p>
        </w:tc>
      </w:tr>
      <w:tr w:rsidR="00536565" w:rsidRPr="00536565" w14:paraId="2424A52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DF790" w14:textId="7EFC5A44" w:rsidR="00A53018" w:rsidRPr="00536565" w:rsidRDefault="00D159BF">
            <w:pPr>
              <w:jc w:val="right"/>
              <w:rPr>
                <w:rFonts w:ascii="Arial" w:hAnsi="Arial" w:cs="Arial"/>
                <w:sz w:val="18"/>
                <w:szCs w:val="18"/>
              </w:rPr>
            </w:pPr>
            <w:r w:rsidRPr="00536565">
              <w:rPr>
                <w:rFonts w:ascii="Arial" w:hAnsi="Arial" w:cs="Arial"/>
                <w:sz w:val="18"/>
                <w:szCs w:val="18"/>
              </w:rPr>
              <w:lastRenderedPageBreak/>
              <w:t>POCT CRP</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F4613"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F01CFF"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95312A"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BD986" w14:textId="77777777" w:rsidR="00A53018" w:rsidRPr="00536565" w:rsidRDefault="00D907E0">
            <w:r w:rsidRPr="00536565">
              <w:rPr>
                <w:rFonts w:ascii="Arial" w:hAnsi="Arial" w:cs="Arial"/>
                <w:position w:val="-2"/>
                <w:sz w:val="18"/>
                <w:szCs w:val="18"/>
              </w:rPr>
              <w:t> </w:t>
            </w:r>
          </w:p>
        </w:tc>
      </w:tr>
      <w:tr w:rsidR="00536565" w:rsidRPr="00536565" w14:paraId="6A90F16B"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E16B5E" w14:textId="1EF99206" w:rsidR="00A53018" w:rsidRPr="00536565" w:rsidRDefault="00D159BF">
            <w:pPr>
              <w:jc w:val="right"/>
            </w:pPr>
            <w:r w:rsidRPr="00536565">
              <w:rPr>
                <w:rFonts w:ascii="Arial" w:hAnsi="Arial" w:cs="Arial"/>
                <w:position w:val="-2"/>
                <w:sz w:val="18"/>
                <w:szCs w:val="18"/>
              </w:rPr>
              <w:t>POCT elektroliti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0BB94"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91313"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DB8D7" w14:textId="77777777" w:rsidR="00A53018" w:rsidRPr="00536565" w:rsidRDefault="00D907E0">
            <w:r w:rsidRPr="00536565">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8CA2C" w14:textId="77777777" w:rsidR="00A53018" w:rsidRPr="00536565" w:rsidRDefault="00D907E0">
            <w:r w:rsidRPr="00536565">
              <w:rPr>
                <w:rFonts w:ascii="Arial" w:hAnsi="Arial" w:cs="Arial"/>
                <w:position w:val="-2"/>
                <w:sz w:val="18"/>
                <w:szCs w:val="18"/>
              </w:rPr>
              <w:t> </w:t>
            </w:r>
          </w:p>
        </w:tc>
      </w:tr>
      <w:tr w:rsidR="00A53018" w14:paraId="6A832AAC"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8A8464" w14:textId="77777777" w:rsidR="00A53018" w:rsidRDefault="00D907E0">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05C718" w14:textId="77777777" w:rsidR="00A53018" w:rsidRDefault="00D907E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B3CA97" w14:textId="77777777" w:rsidR="00A53018" w:rsidRDefault="00D907E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70121E" w14:textId="77777777" w:rsidR="00A53018" w:rsidRDefault="00D907E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73EE21" w14:textId="77777777" w:rsidR="00A53018" w:rsidRDefault="00D907E0">
            <w:r>
              <w:rPr>
                <w:rFonts w:ascii="Arial" w:hAnsi="Arial" w:cs="Arial"/>
                <w:color w:val="000000"/>
                <w:position w:val="-2"/>
                <w:sz w:val="18"/>
                <w:szCs w:val="18"/>
                <w:shd w:val="clear" w:color="auto" w:fill="CCCCCC"/>
              </w:rPr>
              <w:t> </w:t>
            </w:r>
          </w:p>
        </w:tc>
      </w:tr>
    </w:tbl>
    <w:p w14:paraId="40997AC4" w14:textId="77777777" w:rsidR="00536565" w:rsidRDefault="00536565">
      <w:pPr>
        <w:spacing w:before="225" w:after="225" w:line="240" w:lineRule="auto"/>
        <w:jc w:val="both"/>
        <w:rPr>
          <w:rFonts w:ascii="Arial" w:hAnsi="Arial" w:cs="Arial"/>
          <w:b/>
          <w:bCs/>
          <w:color w:val="000000"/>
          <w:sz w:val="18"/>
          <w:szCs w:val="18"/>
        </w:rPr>
      </w:pPr>
    </w:p>
    <w:p w14:paraId="04AAF01E" w14:textId="6C743170" w:rsidR="00A53018" w:rsidRDefault="00D907E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2CCA5616" w14:textId="3B0E5315" w:rsidR="00A53018" w:rsidRDefault="00D907E0">
      <w:pPr>
        <w:spacing w:before="225" w:after="225" w:line="240" w:lineRule="auto"/>
        <w:jc w:val="both"/>
      </w:pPr>
      <w:r>
        <w:rPr>
          <w:rFonts w:ascii="Arial" w:hAnsi="Arial" w:cs="Arial"/>
          <w:color w:val="000000"/>
          <w:sz w:val="18"/>
          <w:szCs w:val="18"/>
        </w:rPr>
        <w:t xml:space="preserve">Ponudba velja najmanj </w:t>
      </w:r>
      <w:r w:rsidR="0088508E">
        <w:rPr>
          <w:rFonts w:ascii="Arial" w:hAnsi="Arial" w:cs="Arial"/>
          <w:color w:val="000000"/>
          <w:sz w:val="18"/>
          <w:szCs w:val="18"/>
        </w:rPr>
        <w:t>9</w:t>
      </w:r>
      <w:r>
        <w:rPr>
          <w:rFonts w:ascii="Arial" w:hAnsi="Arial" w:cs="Arial"/>
          <w:color w:val="000000"/>
          <w:sz w:val="18"/>
          <w:szCs w:val="18"/>
        </w:rPr>
        <w:t>0 dni od roka za predložitev ponudb.</w:t>
      </w:r>
    </w:p>
    <w:p w14:paraId="126511EF" w14:textId="4A6DAC34" w:rsidR="00536565" w:rsidRDefault="00D907E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BA1B457" w14:textId="77777777" w:rsidR="00536565" w:rsidRDefault="00536565">
      <w:pPr>
        <w:spacing w:before="225" w:after="225" w:line="240" w:lineRule="auto"/>
        <w:jc w:val="both"/>
        <w:rPr>
          <w:rFonts w:ascii="Arial" w:hAnsi="Arial" w:cs="Arial"/>
          <w:color w:val="000000"/>
          <w:sz w:val="18"/>
          <w:szCs w:val="18"/>
        </w:rPr>
      </w:pPr>
    </w:p>
    <w:p w14:paraId="5C19468E" w14:textId="5B622E77" w:rsidR="00A53018" w:rsidRDefault="00D907E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3E198A4A" w14:textId="111E7682" w:rsidR="00A53018" w:rsidRDefault="00D907E0">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 Izvajalec izstavi račun v elektronski obliki (eRačun) preko spletnega portala UJPnet. Kot uradni prejem računa se šteje datum vnosa računa v sistem UJPnet.</w:t>
      </w:r>
    </w:p>
    <w:p w14:paraId="351122ED" w14:textId="77777777" w:rsidR="00536565" w:rsidRDefault="00536565">
      <w:pPr>
        <w:spacing w:before="225" w:after="225" w:line="240" w:lineRule="auto"/>
        <w:jc w:val="both"/>
        <w:rPr>
          <w:rFonts w:ascii="Arial" w:hAnsi="Arial" w:cs="Arial"/>
          <w:color w:val="000000"/>
          <w:sz w:val="18"/>
          <w:szCs w:val="18"/>
        </w:rPr>
      </w:pPr>
    </w:p>
    <w:p w14:paraId="74DB17E4" w14:textId="58B50F19" w:rsidR="00A53018" w:rsidRDefault="00D907E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BCFAC30" w14:textId="77777777" w:rsidR="00A53018" w:rsidRDefault="00D907E0">
      <w:pPr>
        <w:spacing w:before="225" w:after="225" w:line="240" w:lineRule="auto"/>
        <w:jc w:val="both"/>
      </w:pPr>
      <w:r>
        <w:rPr>
          <w:rFonts w:ascii="Arial" w:hAnsi="Arial" w:cs="Arial"/>
          <w:color w:val="000000"/>
          <w:sz w:val="18"/>
          <w:szCs w:val="18"/>
        </w:rPr>
        <w:t> </w:t>
      </w:r>
    </w:p>
    <w:p w14:paraId="390D5321" w14:textId="77777777" w:rsidR="00A53018" w:rsidRDefault="00D907E0">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A53018" w14:paraId="612B4AD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3ADA7A" w14:textId="77777777" w:rsidR="00A53018" w:rsidRDefault="00D907E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DC4AB8" w14:textId="77777777" w:rsidR="00A53018" w:rsidRDefault="00D907E0">
            <w:r>
              <w:rPr>
                <w:rFonts w:ascii="Arial" w:hAnsi="Arial" w:cs="Arial"/>
                <w:color w:val="000000"/>
                <w:position w:val="-2"/>
                <w:sz w:val="18"/>
                <w:szCs w:val="18"/>
              </w:rPr>
              <w:t> </w:t>
            </w:r>
          </w:p>
        </w:tc>
      </w:tr>
      <w:tr w:rsidR="00A53018" w14:paraId="778782A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E3C7D7" w14:textId="77777777" w:rsidR="00A53018" w:rsidRDefault="00D907E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66EDA" w14:textId="77777777" w:rsidR="00A53018" w:rsidRDefault="00D907E0">
            <w:r>
              <w:rPr>
                <w:rFonts w:ascii="Arial" w:hAnsi="Arial" w:cs="Arial"/>
                <w:color w:val="000000"/>
                <w:position w:val="-2"/>
                <w:sz w:val="18"/>
                <w:szCs w:val="18"/>
              </w:rPr>
              <w:t> </w:t>
            </w:r>
          </w:p>
        </w:tc>
      </w:tr>
      <w:tr w:rsidR="00A53018" w14:paraId="28C49F7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AD0CC1" w14:textId="77777777" w:rsidR="00A53018" w:rsidRDefault="00D907E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CEFCCA" w14:textId="77777777" w:rsidR="00A53018" w:rsidRDefault="00D907E0">
            <w:r>
              <w:rPr>
                <w:rFonts w:ascii="Arial" w:hAnsi="Arial" w:cs="Arial"/>
                <w:color w:val="000000"/>
                <w:position w:val="-2"/>
                <w:sz w:val="18"/>
                <w:szCs w:val="18"/>
              </w:rPr>
              <w:t> </w:t>
            </w:r>
          </w:p>
        </w:tc>
      </w:tr>
      <w:tr w:rsidR="00A53018" w14:paraId="0DF6EBE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62FB0" w14:textId="77777777" w:rsidR="00A53018" w:rsidRDefault="00D907E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020CB" w14:textId="77777777" w:rsidR="00A53018" w:rsidRDefault="00D907E0">
            <w:r>
              <w:rPr>
                <w:rFonts w:ascii="Arial" w:hAnsi="Arial" w:cs="Arial"/>
                <w:color w:val="000000"/>
                <w:position w:val="-2"/>
                <w:sz w:val="18"/>
                <w:szCs w:val="18"/>
              </w:rPr>
              <w:t> </w:t>
            </w:r>
          </w:p>
        </w:tc>
      </w:tr>
      <w:tr w:rsidR="00A53018" w14:paraId="5709389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C3F24D" w14:textId="77777777" w:rsidR="00A53018" w:rsidRDefault="00D907E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34C76" w14:textId="77777777" w:rsidR="00A53018" w:rsidRDefault="00D907E0">
            <w:r>
              <w:rPr>
                <w:rFonts w:ascii="Arial" w:hAnsi="Arial" w:cs="Arial"/>
                <w:color w:val="000000"/>
                <w:position w:val="-2"/>
                <w:sz w:val="18"/>
                <w:szCs w:val="18"/>
              </w:rPr>
              <w:t> </w:t>
            </w:r>
          </w:p>
        </w:tc>
      </w:tr>
      <w:tr w:rsidR="00A53018" w14:paraId="553660D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CBC328" w14:textId="77777777" w:rsidR="00A53018" w:rsidRDefault="00D907E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0A9D02" w14:textId="77777777" w:rsidR="00A53018" w:rsidRDefault="00D907E0">
            <w:r>
              <w:rPr>
                <w:rFonts w:ascii="Arial" w:hAnsi="Arial" w:cs="Arial"/>
                <w:color w:val="000000"/>
                <w:position w:val="-2"/>
                <w:sz w:val="18"/>
                <w:szCs w:val="18"/>
              </w:rPr>
              <w:t> </w:t>
            </w:r>
          </w:p>
        </w:tc>
      </w:tr>
      <w:tr w:rsidR="00A53018" w14:paraId="3E5500B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2F0A54" w14:textId="77777777" w:rsidR="00A53018" w:rsidRDefault="00D907E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BFEA7" w14:textId="77777777" w:rsidR="00A53018" w:rsidRDefault="00D907E0">
            <w:r>
              <w:rPr>
                <w:rFonts w:ascii="Arial" w:hAnsi="Arial" w:cs="Arial"/>
                <w:color w:val="000000"/>
                <w:position w:val="-2"/>
                <w:sz w:val="18"/>
                <w:szCs w:val="18"/>
              </w:rPr>
              <w:t> </w:t>
            </w:r>
          </w:p>
        </w:tc>
      </w:tr>
      <w:tr w:rsidR="00A53018" w14:paraId="6E471E3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0A5C14" w14:textId="77777777" w:rsidR="00A53018" w:rsidRDefault="00D907E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B610D" w14:textId="77777777" w:rsidR="00A53018" w:rsidRDefault="00D907E0">
            <w:r>
              <w:rPr>
                <w:rFonts w:ascii="Arial" w:hAnsi="Arial" w:cs="Arial"/>
                <w:color w:val="000000"/>
                <w:position w:val="-2"/>
                <w:sz w:val="18"/>
                <w:szCs w:val="18"/>
              </w:rPr>
              <w:t> </w:t>
            </w:r>
          </w:p>
        </w:tc>
      </w:tr>
      <w:tr w:rsidR="00A53018" w14:paraId="2D0523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60074B" w14:textId="77777777" w:rsidR="00A53018" w:rsidRDefault="00D907E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488E9" w14:textId="77777777" w:rsidR="00A53018" w:rsidRDefault="00D907E0">
            <w:r>
              <w:rPr>
                <w:rFonts w:ascii="Arial" w:hAnsi="Arial" w:cs="Arial"/>
                <w:color w:val="000000"/>
                <w:position w:val="-2"/>
                <w:sz w:val="18"/>
                <w:szCs w:val="18"/>
              </w:rPr>
              <w:t> </w:t>
            </w:r>
          </w:p>
        </w:tc>
      </w:tr>
      <w:tr w:rsidR="00A53018" w14:paraId="1FF8D0A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2112E3" w14:textId="77777777" w:rsidR="00A53018" w:rsidRDefault="00D907E0">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DE51E6" w14:textId="77777777" w:rsidR="00A53018" w:rsidRDefault="00D907E0">
            <w:r>
              <w:rPr>
                <w:rFonts w:ascii="Arial" w:hAnsi="Arial" w:cs="Arial"/>
                <w:color w:val="000000"/>
                <w:position w:val="-2"/>
                <w:sz w:val="18"/>
                <w:szCs w:val="18"/>
              </w:rPr>
              <w:t> </w:t>
            </w:r>
          </w:p>
        </w:tc>
      </w:tr>
      <w:tr w:rsidR="00A53018" w14:paraId="18C34D0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6A5ACF" w14:textId="77777777" w:rsidR="00A53018" w:rsidRDefault="00D907E0">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A887F" w14:textId="77777777" w:rsidR="00A53018" w:rsidRDefault="00D907E0">
            <w:r>
              <w:rPr>
                <w:rFonts w:ascii="Arial" w:hAnsi="Arial" w:cs="Arial"/>
                <w:color w:val="000000"/>
                <w:position w:val="-2"/>
                <w:sz w:val="18"/>
                <w:szCs w:val="18"/>
              </w:rPr>
              <w:t> </w:t>
            </w:r>
          </w:p>
        </w:tc>
      </w:tr>
      <w:tr w:rsidR="00A53018" w14:paraId="1C0FD5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6FA831" w14:textId="77777777" w:rsidR="00A53018" w:rsidRDefault="00D907E0">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429AE" w14:textId="77777777" w:rsidR="00A53018" w:rsidRDefault="00D907E0">
            <w:r>
              <w:rPr>
                <w:rFonts w:ascii="Arial" w:hAnsi="Arial" w:cs="Arial"/>
                <w:color w:val="000000"/>
                <w:position w:val="-2"/>
                <w:sz w:val="18"/>
                <w:szCs w:val="18"/>
              </w:rPr>
              <w:t> </w:t>
            </w:r>
          </w:p>
        </w:tc>
      </w:tr>
      <w:tr w:rsidR="00A53018" w14:paraId="203527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89C7EE" w14:textId="77777777" w:rsidR="00A53018" w:rsidRDefault="00D907E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C7C09E" w14:textId="77777777" w:rsidR="00A53018" w:rsidRDefault="00D907E0">
            <w:r>
              <w:rPr>
                <w:rFonts w:ascii="Arial" w:hAnsi="Arial" w:cs="Arial"/>
                <w:color w:val="000000"/>
                <w:position w:val="-2"/>
                <w:sz w:val="18"/>
                <w:szCs w:val="18"/>
              </w:rPr>
              <w:t> </w:t>
            </w:r>
          </w:p>
        </w:tc>
      </w:tr>
    </w:tbl>
    <w:p w14:paraId="324C16C3" w14:textId="77777777" w:rsidR="00A53018" w:rsidRDefault="00A53018"/>
    <w:tbl>
      <w:tblPr>
        <w:tblStyle w:val="NormalTablePHPDOCX"/>
        <w:tblW w:w="8745" w:type="dxa"/>
        <w:tblInd w:w="108" w:type="dxa"/>
        <w:tblLook w:val="04A0" w:firstRow="1" w:lastRow="0" w:firstColumn="1" w:lastColumn="0" w:noHBand="0" w:noVBand="1"/>
      </w:tblPr>
      <w:tblGrid>
        <w:gridCol w:w="4080"/>
        <w:gridCol w:w="4665"/>
      </w:tblGrid>
      <w:tr w:rsidR="00A53018" w14:paraId="4D9E31A0" w14:textId="77777777">
        <w:tc>
          <w:tcPr>
            <w:tcW w:w="4080" w:type="dxa"/>
            <w:gridSpan w:val="2"/>
            <w:tcMar>
              <w:top w:w="75" w:type="dxa"/>
              <w:bottom w:w="75" w:type="dxa"/>
            </w:tcMar>
            <w:vAlign w:val="center"/>
          </w:tcPr>
          <w:p w14:paraId="2C12085D" w14:textId="77777777" w:rsidR="00A53018" w:rsidRDefault="00D907E0">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14:paraId="4AD7A33D"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0E422B7B" w14:textId="77777777">
        <w:tc>
          <w:tcPr>
            <w:tcW w:w="4080" w:type="dxa"/>
            <w:tcMar>
              <w:top w:w="75" w:type="dxa"/>
              <w:bottom w:w="75" w:type="dxa"/>
            </w:tcMar>
            <w:vAlign w:val="center"/>
          </w:tcPr>
          <w:p w14:paraId="48E2B87E"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3CCC8CCB" w14:textId="77777777" w:rsidR="00A53018" w:rsidRDefault="00D907E0">
            <w:pPr>
              <w:jc w:val="center"/>
            </w:pPr>
            <w:r>
              <w:rPr>
                <w:rFonts w:ascii="Arial" w:hAnsi="Arial" w:cs="Arial"/>
                <w:color w:val="000000"/>
                <w:position w:val="-2"/>
                <w:sz w:val="18"/>
                <w:szCs w:val="18"/>
              </w:rPr>
              <w:t>Ime in priimek: _____________________</w:t>
            </w:r>
          </w:p>
        </w:tc>
      </w:tr>
      <w:tr w:rsidR="00A53018" w14:paraId="588420DD" w14:textId="77777777">
        <w:tc>
          <w:tcPr>
            <w:tcW w:w="4080" w:type="dxa"/>
            <w:tcMar>
              <w:top w:w="75" w:type="dxa"/>
              <w:bottom w:w="75" w:type="dxa"/>
            </w:tcMar>
            <w:vAlign w:val="center"/>
          </w:tcPr>
          <w:p w14:paraId="1B8AB818"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33C54337" w14:textId="77777777" w:rsidR="00A53018" w:rsidRDefault="00A53018"/>
          <w:p w14:paraId="31B06E4C" w14:textId="77777777" w:rsidR="00A53018" w:rsidRDefault="00D907E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FEDB485" w14:textId="77777777" w:rsidR="00A53018" w:rsidRDefault="00A53018">
      <w:pPr>
        <w:sectPr w:rsidR="00A53018" w:rsidSect="0046477E">
          <w:footerReference w:type="default" r:id="rId26"/>
          <w:pgSz w:w="11906" w:h="16838"/>
          <w:pgMar w:top="1418" w:right="1418" w:bottom="1418" w:left="1418" w:header="567" w:footer="596" w:gutter="0"/>
          <w:cols w:space="708"/>
          <w:docGrid w:linePitch="360"/>
        </w:sectPr>
      </w:pPr>
    </w:p>
    <w:p w14:paraId="3D334448"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2</w:t>
      </w:r>
    </w:p>
    <w:p w14:paraId="72CF628F" w14:textId="77777777" w:rsidR="00D907E0" w:rsidRPr="00252358" w:rsidRDefault="00D907E0" w:rsidP="00D907E0"/>
    <w:p w14:paraId="1904F114"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DA139BF" w14:textId="77777777" w:rsidR="00D907E0" w:rsidRDefault="00D907E0" w:rsidP="00D907E0">
      <w:pPr>
        <w:spacing w:after="120"/>
        <w:rPr>
          <w:rFonts w:ascii="Arial" w:hAnsi="Arial" w:cs="Arial"/>
        </w:rPr>
      </w:pPr>
    </w:p>
    <w:p w14:paraId="5D31380A" w14:textId="77777777" w:rsidR="00A53018" w:rsidRDefault="00D907E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laboratorijskega materiala</w:t>
      </w:r>
      <w:r>
        <w:rPr>
          <w:rFonts w:ascii="Arial" w:hAnsi="Arial" w:cs="Arial"/>
          <w:color w:val="000000"/>
          <w:sz w:val="18"/>
          <w:szCs w:val="18"/>
        </w:rPr>
        <w:t>«,</w:t>
      </w:r>
    </w:p>
    <w:p w14:paraId="443FC7F3" w14:textId="77777777" w:rsidR="00A53018" w:rsidRDefault="00D907E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DE699D4" w14:textId="77777777" w:rsidR="00A53018" w:rsidRDefault="00D907E0">
      <w:pPr>
        <w:spacing w:before="225" w:after="225" w:line="240" w:lineRule="auto"/>
        <w:jc w:val="both"/>
      </w:pPr>
      <w:r>
        <w:rPr>
          <w:rFonts w:ascii="Arial" w:hAnsi="Arial" w:cs="Arial"/>
          <w:i/>
          <w:iCs/>
          <w:color w:val="000000"/>
          <w:sz w:val="18"/>
          <w:szCs w:val="18"/>
        </w:rPr>
        <w:t>(naziv ponudnika, partnerja v skupni ponudbi)</w:t>
      </w:r>
    </w:p>
    <w:p w14:paraId="72A85113" w14:textId="77777777" w:rsidR="00A53018" w:rsidRDefault="00D907E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53018" w14:paraId="65578A83" w14:textId="77777777">
        <w:tc>
          <w:tcPr>
            <w:tcW w:w="0" w:type="auto"/>
            <w:tcMar>
              <w:top w:w="0" w:type="auto"/>
              <w:bottom w:w="0" w:type="auto"/>
            </w:tcMar>
          </w:tcPr>
          <w:p w14:paraId="3E3B37CB"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0D84430"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3BC85F6"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26BDB66"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ECCC3C3"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07ED30E"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C7370F1"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3C09184"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D9B2A43"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4B14277"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F4FA39A"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D4412A6"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78C63FC"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4C62A75" w14:textId="77B09CB5" w:rsidR="00A53018" w:rsidRPr="00C735A7" w:rsidRDefault="00D907E0" w:rsidP="00C735A7">
            <w:pPr>
              <w:numPr>
                <w:ilvl w:val="0"/>
                <w:numId w:val="2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1579E7F"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9685FBB"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42D4A7F"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88FC180"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DFF43C3"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04D757DA"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451E8A9" w14:textId="77777777" w:rsidR="00A53018" w:rsidRDefault="00D907E0">
            <w:pPr>
              <w:numPr>
                <w:ilvl w:val="0"/>
                <w:numId w:val="2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A69ABBD" w14:textId="77777777" w:rsidR="00A53018" w:rsidRDefault="00D907E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A53018" w14:paraId="66064C14" w14:textId="77777777">
        <w:tc>
          <w:tcPr>
            <w:tcW w:w="0" w:type="auto"/>
            <w:tcMar>
              <w:top w:w="0" w:type="auto"/>
              <w:bottom w:w="0" w:type="auto"/>
            </w:tcMar>
          </w:tcPr>
          <w:p w14:paraId="72EE5DEE"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3D965F5C"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CD5157A"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5A5C6FC"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3CF66F8"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6AE257E"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1E10DBF"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31D909FE"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E611231"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D03C622"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4D4C238"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12BBD34" w14:textId="77777777" w:rsidR="00A53018" w:rsidRDefault="00D907E0">
            <w:pPr>
              <w:numPr>
                <w:ilvl w:val="0"/>
                <w:numId w:val="2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AA19374" w14:textId="77777777" w:rsidR="00A53018" w:rsidRDefault="00D907E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3A28A1B" w14:textId="77777777" w:rsidR="00A53018" w:rsidRDefault="00D907E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ZD TREBNJE, GOLIEV TRG 3, 8210 TREBNJE</w:t>
      </w:r>
      <w:r>
        <w:rPr>
          <w:rFonts w:ascii="Arial" w:hAnsi="Arial" w:cs="Arial"/>
          <w:color w:val="000000"/>
          <w:sz w:val="18"/>
          <w:szCs w:val="18"/>
        </w:rPr>
        <w:t>  v zvezi z oddajo javnega naročila za namene </w:t>
      </w:r>
      <w:r>
        <w:rPr>
          <w:rFonts w:ascii="Arial" w:hAnsi="Arial" w:cs="Arial"/>
          <w:b/>
          <w:bCs/>
          <w:color w:val="000000"/>
          <w:sz w:val="18"/>
          <w:szCs w:val="18"/>
        </w:rPr>
        <w:t>Dobava laboratorijskega materiala,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D98F3CB" w14:textId="77777777" w:rsidR="00A53018" w:rsidRDefault="00D907E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3018" w14:paraId="13F70C1D" w14:textId="77777777">
        <w:tc>
          <w:tcPr>
            <w:tcW w:w="2500" w:type="pct"/>
            <w:tcMar>
              <w:top w:w="75" w:type="dxa"/>
              <w:bottom w:w="75" w:type="dxa"/>
            </w:tcMar>
            <w:vAlign w:val="center"/>
          </w:tcPr>
          <w:p w14:paraId="7FCD7F3F"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09977F30" w14:textId="77777777" w:rsidR="00A53018" w:rsidRDefault="00D907E0">
            <w:r>
              <w:rPr>
                <w:rFonts w:ascii="Arial" w:hAnsi="Arial" w:cs="Arial"/>
                <w:color w:val="000000"/>
                <w:position w:val="-2"/>
                <w:sz w:val="18"/>
                <w:szCs w:val="18"/>
              </w:rPr>
              <w:t>Ime in priimek: _____________________</w:t>
            </w:r>
          </w:p>
        </w:tc>
      </w:tr>
      <w:tr w:rsidR="00A53018" w14:paraId="26A00767" w14:textId="77777777">
        <w:tc>
          <w:tcPr>
            <w:tcW w:w="2500" w:type="pct"/>
            <w:tcMar>
              <w:top w:w="75" w:type="dxa"/>
              <w:bottom w:w="75" w:type="dxa"/>
            </w:tcMar>
            <w:vAlign w:val="center"/>
          </w:tcPr>
          <w:p w14:paraId="07986671"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7C9EAF79" w14:textId="77777777" w:rsidR="00A53018" w:rsidRDefault="00A53018"/>
          <w:p w14:paraId="6EBEBE86" w14:textId="77777777" w:rsidR="00A53018" w:rsidRDefault="00D907E0">
            <w:pPr>
              <w:jc w:val="center"/>
            </w:pPr>
            <w:r>
              <w:rPr>
                <w:rFonts w:ascii="Arial" w:hAnsi="Arial" w:cs="Arial"/>
                <w:color w:val="A9A9A9"/>
                <w:position w:val="-2"/>
                <w:sz w:val="18"/>
                <w:szCs w:val="18"/>
              </w:rPr>
              <w:t>(žig in podpis)</w:t>
            </w:r>
          </w:p>
        </w:tc>
      </w:tr>
    </w:tbl>
    <w:p w14:paraId="6448C379" w14:textId="77777777" w:rsidR="00A53018" w:rsidRDefault="00D907E0">
      <w:pPr>
        <w:spacing w:before="225" w:after="225" w:line="240" w:lineRule="auto"/>
        <w:jc w:val="both"/>
      </w:pPr>
      <w:r>
        <w:rPr>
          <w:rFonts w:ascii="Arial" w:hAnsi="Arial" w:cs="Arial"/>
          <w:color w:val="000000"/>
          <w:sz w:val="18"/>
          <w:szCs w:val="18"/>
        </w:rPr>
        <w:t> </w:t>
      </w:r>
    </w:p>
    <w:p w14:paraId="567FD69E" w14:textId="77777777" w:rsidR="00A53018" w:rsidRDefault="00A53018">
      <w:pPr>
        <w:sectPr w:rsidR="00A53018" w:rsidSect="0046477E">
          <w:footerReference w:type="default" r:id="rId27"/>
          <w:pgSz w:w="11906" w:h="16838"/>
          <w:pgMar w:top="1418" w:right="1418" w:bottom="1418" w:left="1418" w:header="567" w:footer="596" w:gutter="0"/>
          <w:cols w:space="708"/>
          <w:docGrid w:linePitch="360"/>
        </w:sectPr>
      </w:pPr>
    </w:p>
    <w:p w14:paraId="01594731"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3</w:t>
      </w:r>
    </w:p>
    <w:p w14:paraId="590CC378" w14:textId="77777777" w:rsidR="00D907E0" w:rsidRPr="00252358" w:rsidRDefault="00D907E0" w:rsidP="00D907E0"/>
    <w:p w14:paraId="59B3B3ED"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E0A6E87" w14:textId="77777777" w:rsidR="00D907E0" w:rsidRDefault="00D907E0" w:rsidP="00D907E0">
      <w:pPr>
        <w:spacing w:after="120"/>
        <w:rPr>
          <w:rFonts w:ascii="Arial" w:hAnsi="Arial" w:cs="Arial"/>
        </w:rPr>
      </w:pPr>
    </w:p>
    <w:p w14:paraId="513F0C4E" w14:textId="77777777" w:rsidR="00A53018" w:rsidRDefault="00D907E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7AC7EF50" w14:textId="77777777" w:rsidR="00A53018" w:rsidRDefault="00D907E0">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334CE3D" w14:textId="77777777" w:rsidR="00A53018" w:rsidRDefault="00D907E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7BD8F5DD" w14:textId="77777777" w:rsidR="00A53018" w:rsidRDefault="00A53018">
      <w:pPr>
        <w:sectPr w:rsidR="00A53018" w:rsidSect="0046477E">
          <w:footerReference w:type="default" r:id="rId28"/>
          <w:pgSz w:w="11906" w:h="16838"/>
          <w:pgMar w:top="1418" w:right="1418" w:bottom="1418" w:left="1418" w:header="567" w:footer="596" w:gutter="0"/>
          <w:cols w:space="708"/>
          <w:docGrid w:linePitch="360"/>
        </w:sectPr>
      </w:pPr>
    </w:p>
    <w:p w14:paraId="4D5D1B37"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4</w:t>
      </w:r>
    </w:p>
    <w:p w14:paraId="07E9F79B" w14:textId="77777777" w:rsidR="00D907E0" w:rsidRPr="00252358" w:rsidRDefault="00D907E0" w:rsidP="00D907E0"/>
    <w:p w14:paraId="35CCBAFE"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0A2E7945" w14:textId="77777777" w:rsidR="00D907E0" w:rsidRDefault="00D907E0" w:rsidP="00D907E0">
      <w:pPr>
        <w:spacing w:after="120"/>
        <w:rPr>
          <w:rFonts w:ascii="Arial" w:hAnsi="Arial" w:cs="Arial"/>
        </w:rPr>
      </w:pPr>
    </w:p>
    <w:p w14:paraId="33EEFB1F" w14:textId="77777777" w:rsidR="00A53018" w:rsidRDefault="00D907E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A53018" w14:paraId="6717F926" w14:textId="77777777">
        <w:tc>
          <w:tcPr>
            <w:tcW w:w="0" w:type="auto"/>
            <w:tcMar>
              <w:top w:w="0" w:type="auto"/>
              <w:bottom w:w="0" w:type="auto"/>
            </w:tcMar>
          </w:tcPr>
          <w:p w14:paraId="7224B0CC" w14:textId="77777777" w:rsidR="00A53018" w:rsidRDefault="00D907E0">
            <w:pPr>
              <w:numPr>
                <w:ilvl w:val="0"/>
                <w:numId w:val="26"/>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49F6877" w14:textId="77777777" w:rsidR="00A53018" w:rsidRDefault="00D907E0">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2775580" w14:textId="77777777" w:rsidR="00A53018" w:rsidRDefault="00D907E0">
            <w:pPr>
              <w:numPr>
                <w:ilvl w:val="0"/>
                <w:numId w:val="2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DBE0524" w14:textId="77777777" w:rsidR="00A53018" w:rsidRDefault="00D907E0">
      <w:pPr>
        <w:spacing w:before="225" w:after="225" w:line="240" w:lineRule="auto"/>
        <w:jc w:val="center"/>
      </w:pPr>
      <w:r>
        <w:rPr>
          <w:rFonts w:ascii="Arial" w:hAnsi="Arial" w:cs="Arial"/>
          <w:b/>
          <w:bCs/>
          <w:color w:val="000000"/>
          <w:sz w:val="21"/>
          <w:szCs w:val="21"/>
        </w:rPr>
        <w:t>POOBLASTILO</w:t>
      </w:r>
    </w:p>
    <w:p w14:paraId="1DD803DB" w14:textId="77777777" w:rsidR="00A53018" w:rsidRDefault="00D907E0">
      <w:pPr>
        <w:spacing w:before="225" w:after="225" w:line="240" w:lineRule="auto"/>
        <w:jc w:val="both"/>
      </w:pPr>
      <w:r>
        <w:rPr>
          <w:rFonts w:ascii="Arial" w:hAnsi="Arial" w:cs="Arial"/>
          <w:color w:val="000000"/>
          <w:sz w:val="18"/>
          <w:szCs w:val="18"/>
        </w:rPr>
        <w:t>Pooblaščamo naročnika ZD TREBNJE,GOLIEV TRG 3, 8210 TREBNJE,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3018" w14:paraId="4787B28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18B0DE" w14:textId="77777777" w:rsidR="00A53018" w:rsidRDefault="00D907E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5F2FD" w14:textId="77777777" w:rsidR="00A53018" w:rsidRDefault="00D907E0">
            <w:r>
              <w:rPr>
                <w:rFonts w:ascii="Arial" w:hAnsi="Arial" w:cs="Arial"/>
                <w:color w:val="000000"/>
                <w:position w:val="-2"/>
                <w:sz w:val="18"/>
                <w:szCs w:val="18"/>
              </w:rPr>
              <w:t> </w:t>
            </w:r>
          </w:p>
        </w:tc>
      </w:tr>
      <w:tr w:rsidR="00A53018" w14:paraId="0256A9C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97F26" w14:textId="77777777" w:rsidR="00A53018" w:rsidRDefault="00D907E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EFA9ED" w14:textId="77777777" w:rsidR="00A53018" w:rsidRDefault="00D907E0">
            <w:r>
              <w:rPr>
                <w:rFonts w:ascii="Arial" w:hAnsi="Arial" w:cs="Arial"/>
                <w:color w:val="000000"/>
                <w:position w:val="-2"/>
                <w:sz w:val="18"/>
                <w:szCs w:val="18"/>
              </w:rPr>
              <w:t> </w:t>
            </w:r>
          </w:p>
        </w:tc>
      </w:tr>
      <w:tr w:rsidR="00A53018" w14:paraId="41D15D2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6E50" w14:textId="77777777" w:rsidR="00A53018" w:rsidRDefault="00D907E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83D00E" w14:textId="77777777" w:rsidR="00A53018" w:rsidRDefault="00D907E0">
            <w:r>
              <w:rPr>
                <w:rFonts w:ascii="Arial" w:hAnsi="Arial" w:cs="Arial"/>
                <w:color w:val="000000"/>
                <w:position w:val="-2"/>
                <w:sz w:val="18"/>
                <w:szCs w:val="18"/>
              </w:rPr>
              <w:t> </w:t>
            </w:r>
          </w:p>
        </w:tc>
      </w:tr>
      <w:tr w:rsidR="00A53018" w14:paraId="54A70C0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FD0F4" w14:textId="77777777" w:rsidR="00A53018" w:rsidRDefault="00D907E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FD90F" w14:textId="77777777" w:rsidR="00A53018" w:rsidRDefault="00D907E0">
            <w:r>
              <w:rPr>
                <w:rFonts w:ascii="Arial" w:hAnsi="Arial" w:cs="Arial"/>
                <w:color w:val="000000"/>
                <w:position w:val="-2"/>
                <w:sz w:val="18"/>
                <w:szCs w:val="18"/>
              </w:rPr>
              <w:t> </w:t>
            </w:r>
          </w:p>
        </w:tc>
      </w:tr>
      <w:tr w:rsidR="00A53018" w14:paraId="63F0138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58B37" w14:textId="77777777" w:rsidR="00A53018" w:rsidRDefault="00D907E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A7D92" w14:textId="77777777" w:rsidR="00A53018" w:rsidRDefault="00D907E0">
            <w:r>
              <w:rPr>
                <w:rFonts w:ascii="Arial" w:hAnsi="Arial" w:cs="Arial"/>
                <w:color w:val="000000"/>
                <w:position w:val="-2"/>
                <w:sz w:val="18"/>
                <w:szCs w:val="18"/>
              </w:rPr>
              <w:t> </w:t>
            </w:r>
          </w:p>
        </w:tc>
      </w:tr>
    </w:tbl>
    <w:p w14:paraId="0C2A9C9B" w14:textId="77777777" w:rsidR="00A53018" w:rsidRDefault="00D907E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3018" w14:paraId="3579B9F3" w14:textId="77777777">
        <w:tc>
          <w:tcPr>
            <w:tcW w:w="2500" w:type="pct"/>
            <w:tcMar>
              <w:top w:w="75" w:type="dxa"/>
              <w:bottom w:w="75" w:type="dxa"/>
            </w:tcMar>
            <w:vAlign w:val="center"/>
          </w:tcPr>
          <w:p w14:paraId="59C6A95E"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355C6ACB" w14:textId="77777777" w:rsidR="00A53018" w:rsidRDefault="00D907E0">
            <w:r>
              <w:rPr>
                <w:rFonts w:ascii="Arial" w:hAnsi="Arial" w:cs="Arial"/>
                <w:color w:val="000000"/>
                <w:position w:val="-2"/>
                <w:sz w:val="18"/>
                <w:szCs w:val="18"/>
              </w:rPr>
              <w:t>Ime in priimek: _____________________</w:t>
            </w:r>
          </w:p>
        </w:tc>
      </w:tr>
      <w:tr w:rsidR="00A53018" w14:paraId="5F747D00" w14:textId="77777777">
        <w:tc>
          <w:tcPr>
            <w:tcW w:w="2500" w:type="pct"/>
            <w:tcMar>
              <w:top w:w="75" w:type="dxa"/>
              <w:bottom w:w="75" w:type="dxa"/>
            </w:tcMar>
            <w:vAlign w:val="center"/>
          </w:tcPr>
          <w:p w14:paraId="19DF6EB4"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2BA6B78C" w14:textId="77777777" w:rsidR="00A53018" w:rsidRDefault="00A53018"/>
          <w:p w14:paraId="35DC4CA1" w14:textId="77777777" w:rsidR="00A53018" w:rsidRDefault="00D907E0">
            <w:pPr>
              <w:jc w:val="center"/>
            </w:pPr>
            <w:r>
              <w:rPr>
                <w:rFonts w:ascii="Arial" w:hAnsi="Arial" w:cs="Arial"/>
                <w:color w:val="A9A9A9"/>
                <w:position w:val="-2"/>
                <w:sz w:val="18"/>
                <w:szCs w:val="18"/>
              </w:rPr>
              <w:t>(žig in podpis)</w:t>
            </w:r>
          </w:p>
        </w:tc>
      </w:tr>
    </w:tbl>
    <w:p w14:paraId="12EC51E7" w14:textId="77777777" w:rsidR="00A53018" w:rsidRDefault="00D907E0">
      <w:pPr>
        <w:spacing w:before="225" w:after="225" w:line="240" w:lineRule="auto"/>
        <w:jc w:val="both"/>
      </w:pPr>
      <w:r>
        <w:rPr>
          <w:rFonts w:ascii="Arial" w:hAnsi="Arial" w:cs="Arial"/>
          <w:color w:val="000000"/>
          <w:sz w:val="18"/>
          <w:szCs w:val="18"/>
        </w:rPr>
        <w:t> </w:t>
      </w:r>
    </w:p>
    <w:p w14:paraId="0F0EC9C9" w14:textId="77777777" w:rsidR="00A53018" w:rsidRDefault="00D907E0">
      <w:pPr>
        <w:spacing w:before="225" w:after="225" w:line="240" w:lineRule="auto"/>
        <w:jc w:val="both"/>
      </w:pPr>
      <w:r>
        <w:rPr>
          <w:rFonts w:ascii="Arial" w:hAnsi="Arial" w:cs="Arial"/>
          <w:color w:val="000000"/>
          <w:sz w:val="18"/>
          <w:szCs w:val="18"/>
        </w:rPr>
        <w:t> </w:t>
      </w:r>
    </w:p>
    <w:p w14:paraId="455FE6B5" w14:textId="77777777" w:rsidR="00A53018" w:rsidRDefault="00D907E0">
      <w:pPr>
        <w:spacing w:before="225" w:after="225" w:line="240" w:lineRule="auto"/>
        <w:jc w:val="both"/>
      </w:pPr>
      <w:r>
        <w:rPr>
          <w:rFonts w:ascii="Arial" w:hAnsi="Arial" w:cs="Arial"/>
          <w:color w:val="000000"/>
          <w:sz w:val="18"/>
          <w:szCs w:val="18"/>
        </w:rPr>
        <w:t> </w:t>
      </w:r>
    </w:p>
    <w:p w14:paraId="0B227A8F" w14:textId="77777777" w:rsidR="00A53018" w:rsidRDefault="00A53018">
      <w:pPr>
        <w:sectPr w:rsidR="00A53018" w:rsidSect="0046477E">
          <w:footerReference w:type="default" r:id="rId29"/>
          <w:pgSz w:w="11906" w:h="16838"/>
          <w:pgMar w:top="1418" w:right="1418" w:bottom="1418" w:left="1418" w:header="567" w:footer="596" w:gutter="0"/>
          <w:cols w:space="708"/>
          <w:docGrid w:linePitch="360"/>
        </w:sectPr>
      </w:pPr>
    </w:p>
    <w:p w14:paraId="44C47A65"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5</w:t>
      </w:r>
    </w:p>
    <w:p w14:paraId="4098423E" w14:textId="77777777" w:rsidR="00D907E0" w:rsidRPr="00252358" w:rsidRDefault="00D907E0" w:rsidP="00D907E0"/>
    <w:p w14:paraId="2C321E4A"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9C0C797" w14:textId="77777777" w:rsidR="00D907E0" w:rsidRDefault="00D907E0" w:rsidP="00D907E0">
      <w:pPr>
        <w:spacing w:after="120"/>
        <w:rPr>
          <w:rFonts w:ascii="Arial" w:hAnsi="Arial" w:cs="Arial"/>
        </w:rPr>
      </w:pPr>
    </w:p>
    <w:p w14:paraId="13B5A301" w14:textId="77777777" w:rsidR="00A53018" w:rsidRDefault="00D907E0">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A53018" w14:paraId="0DDE1A33" w14:textId="77777777">
        <w:tc>
          <w:tcPr>
            <w:tcW w:w="0" w:type="auto"/>
            <w:tcMar>
              <w:top w:w="0" w:type="auto"/>
              <w:bottom w:w="0" w:type="auto"/>
            </w:tcMar>
          </w:tcPr>
          <w:p w14:paraId="3A3B2B37" w14:textId="77777777" w:rsidR="00A53018" w:rsidRDefault="00D907E0">
            <w:pPr>
              <w:numPr>
                <w:ilvl w:val="0"/>
                <w:numId w:val="2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AF5AC42" w14:textId="77777777" w:rsidR="00A53018" w:rsidRDefault="00D907E0">
            <w:pPr>
              <w:numPr>
                <w:ilvl w:val="0"/>
                <w:numId w:val="27"/>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1C9FCF2D" w14:textId="77777777" w:rsidR="00A53018" w:rsidRDefault="00D907E0">
      <w:pPr>
        <w:spacing w:before="225" w:after="225" w:line="240" w:lineRule="auto"/>
        <w:jc w:val="center"/>
      </w:pPr>
      <w:r>
        <w:rPr>
          <w:rFonts w:ascii="Arial" w:hAnsi="Arial" w:cs="Arial"/>
          <w:b/>
          <w:bCs/>
          <w:color w:val="000000"/>
          <w:sz w:val="21"/>
          <w:szCs w:val="21"/>
        </w:rPr>
        <w:t>POOBLASTILO</w:t>
      </w:r>
    </w:p>
    <w:p w14:paraId="39DBB11D" w14:textId="77777777" w:rsidR="00A53018" w:rsidRDefault="00D907E0">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ZD TREBNJE,GOLIEV TRG 3, 8210 TREBNJE,</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A53018" w14:paraId="6B08ACF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66F1E" w14:textId="77777777" w:rsidR="00A53018" w:rsidRDefault="00D907E0">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1939D" w14:textId="77777777" w:rsidR="00A53018" w:rsidRDefault="00D907E0">
            <w:r>
              <w:rPr>
                <w:rFonts w:ascii="Arial" w:hAnsi="Arial" w:cs="Arial"/>
                <w:color w:val="000000"/>
                <w:position w:val="-2"/>
                <w:sz w:val="18"/>
                <w:szCs w:val="18"/>
              </w:rPr>
              <w:t> </w:t>
            </w:r>
          </w:p>
        </w:tc>
      </w:tr>
      <w:tr w:rsidR="00A53018" w14:paraId="671E8A0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E0BC7A" w14:textId="77777777" w:rsidR="00A53018" w:rsidRDefault="00D907E0">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AB5D14" w14:textId="77777777" w:rsidR="00A53018" w:rsidRDefault="00D907E0">
            <w:r>
              <w:rPr>
                <w:rFonts w:ascii="Arial" w:hAnsi="Arial" w:cs="Arial"/>
                <w:color w:val="000000"/>
                <w:position w:val="-2"/>
                <w:sz w:val="18"/>
                <w:szCs w:val="18"/>
              </w:rPr>
              <w:t> </w:t>
            </w:r>
          </w:p>
        </w:tc>
      </w:tr>
      <w:tr w:rsidR="00A53018" w14:paraId="05FBED0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300FF" w14:textId="77777777" w:rsidR="00A53018" w:rsidRDefault="00D907E0">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9FC2C" w14:textId="77777777" w:rsidR="00A53018" w:rsidRDefault="00D907E0">
            <w:r>
              <w:rPr>
                <w:rFonts w:ascii="Arial" w:hAnsi="Arial" w:cs="Arial"/>
                <w:color w:val="000000"/>
                <w:position w:val="-2"/>
                <w:sz w:val="18"/>
                <w:szCs w:val="18"/>
              </w:rPr>
              <w:t> </w:t>
            </w:r>
          </w:p>
        </w:tc>
      </w:tr>
      <w:tr w:rsidR="00A53018" w14:paraId="0888DB4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C1764B" w14:textId="77777777" w:rsidR="00A53018" w:rsidRDefault="00D907E0">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E3F709" w14:textId="77777777" w:rsidR="00A53018" w:rsidRDefault="00D907E0">
            <w:r>
              <w:rPr>
                <w:rFonts w:ascii="Arial" w:hAnsi="Arial" w:cs="Arial"/>
                <w:color w:val="000000"/>
                <w:position w:val="-2"/>
                <w:sz w:val="18"/>
                <w:szCs w:val="18"/>
              </w:rPr>
              <w:t> </w:t>
            </w:r>
          </w:p>
        </w:tc>
      </w:tr>
      <w:tr w:rsidR="00A53018" w14:paraId="50211F4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1FA4F" w14:textId="77777777" w:rsidR="00A53018" w:rsidRDefault="00D907E0">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C5A4E" w14:textId="77777777" w:rsidR="00A53018" w:rsidRDefault="00D907E0">
            <w:r>
              <w:rPr>
                <w:rFonts w:ascii="Arial" w:hAnsi="Arial" w:cs="Arial"/>
                <w:color w:val="000000"/>
                <w:position w:val="-2"/>
                <w:sz w:val="18"/>
                <w:szCs w:val="18"/>
              </w:rPr>
              <w:t> </w:t>
            </w:r>
          </w:p>
        </w:tc>
      </w:tr>
      <w:tr w:rsidR="00A53018" w14:paraId="19DCA23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8CDF1" w14:textId="77777777" w:rsidR="00A53018" w:rsidRDefault="00D907E0">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15B69" w14:textId="77777777" w:rsidR="00A53018" w:rsidRDefault="00D907E0">
            <w:r>
              <w:rPr>
                <w:rFonts w:ascii="Arial" w:hAnsi="Arial" w:cs="Arial"/>
                <w:color w:val="000000"/>
                <w:position w:val="-2"/>
                <w:sz w:val="18"/>
                <w:szCs w:val="18"/>
              </w:rPr>
              <w:t> </w:t>
            </w:r>
          </w:p>
        </w:tc>
      </w:tr>
      <w:tr w:rsidR="00A53018" w14:paraId="0A0DBD0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7CE01" w14:textId="77777777" w:rsidR="00A53018" w:rsidRDefault="00D907E0">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6D4C8" w14:textId="77777777" w:rsidR="00A53018" w:rsidRDefault="00D907E0">
            <w:r>
              <w:rPr>
                <w:rFonts w:ascii="Arial" w:hAnsi="Arial" w:cs="Arial"/>
                <w:color w:val="000000"/>
                <w:position w:val="-2"/>
                <w:sz w:val="18"/>
                <w:szCs w:val="18"/>
              </w:rPr>
              <w:t> </w:t>
            </w:r>
          </w:p>
        </w:tc>
      </w:tr>
      <w:tr w:rsidR="00A53018" w14:paraId="35581F2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943C7" w14:textId="77777777" w:rsidR="00A53018" w:rsidRDefault="00D907E0">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4A16C4" w14:textId="77777777" w:rsidR="00A53018" w:rsidRDefault="00D907E0">
            <w:r>
              <w:rPr>
                <w:rFonts w:ascii="Arial" w:hAnsi="Arial" w:cs="Arial"/>
                <w:color w:val="000000"/>
                <w:position w:val="-2"/>
                <w:sz w:val="18"/>
                <w:szCs w:val="18"/>
              </w:rPr>
              <w:t> </w:t>
            </w:r>
          </w:p>
        </w:tc>
      </w:tr>
    </w:tbl>
    <w:p w14:paraId="10AF7BED" w14:textId="77777777" w:rsidR="00A53018" w:rsidRDefault="00D907E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3018" w14:paraId="0CC1B7FB" w14:textId="77777777">
        <w:tc>
          <w:tcPr>
            <w:tcW w:w="2500" w:type="pct"/>
            <w:tcMar>
              <w:top w:w="75" w:type="dxa"/>
              <w:bottom w:w="75" w:type="dxa"/>
            </w:tcMar>
            <w:vAlign w:val="center"/>
          </w:tcPr>
          <w:p w14:paraId="3731FEC7"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1407DD4E" w14:textId="77777777" w:rsidR="00A53018" w:rsidRDefault="00D907E0">
            <w:r>
              <w:rPr>
                <w:rFonts w:ascii="Arial" w:hAnsi="Arial" w:cs="Arial"/>
                <w:color w:val="000000"/>
                <w:position w:val="-2"/>
                <w:sz w:val="18"/>
                <w:szCs w:val="18"/>
              </w:rPr>
              <w:t>Ime in priimek: _____________________</w:t>
            </w:r>
          </w:p>
        </w:tc>
      </w:tr>
      <w:tr w:rsidR="00A53018" w14:paraId="7FD2CA05" w14:textId="77777777">
        <w:tc>
          <w:tcPr>
            <w:tcW w:w="2500" w:type="pct"/>
            <w:tcMar>
              <w:top w:w="75" w:type="dxa"/>
              <w:bottom w:w="75" w:type="dxa"/>
            </w:tcMar>
            <w:vAlign w:val="center"/>
          </w:tcPr>
          <w:p w14:paraId="7EBBC5F6"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04A66DE6" w14:textId="77777777" w:rsidR="00A53018" w:rsidRDefault="00D907E0">
            <w:pPr>
              <w:jc w:val="center"/>
            </w:pPr>
            <w:r>
              <w:rPr>
                <w:rFonts w:ascii="Arial" w:hAnsi="Arial" w:cs="Arial"/>
                <w:color w:val="A9A9A9"/>
                <w:position w:val="-2"/>
                <w:sz w:val="18"/>
                <w:szCs w:val="18"/>
              </w:rPr>
              <w:t>(podpis)</w:t>
            </w:r>
          </w:p>
        </w:tc>
      </w:tr>
    </w:tbl>
    <w:p w14:paraId="549D2E3B" w14:textId="77777777" w:rsidR="00A53018" w:rsidRDefault="00D907E0">
      <w:pPr>
        <w:spacing w:before="225" w:after="225" w:line="240" w:lineRule="auto"/>
        <w:jc w:val="both"/>
      </w:pPr>
      <w:r>
        <w:rPr>
          <w:rFonts w:ascii="Arial" w:hAnsi="Arial" w:cs="Arial"/>
          <w:color w:val="000000"/>
          <w:sz w:val="18"/>
          <w:szCs w:val="18"/>
        </w:rPr>
        <w:t> </w:t>
      </w:r>
    </w:p>
    <w:p w14:paraId="2D03768F" w14:textId="77777777" w:rsidR="00A53018" w:rsidRDefault="00D907E0">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78E81FB7" w14:textId="77777777" w:rsidR="00A53018" w:rsidRDefault="00D907E0">
      <w:pPr>
        <w:spacing w:before="225" w:after="225" w:line="240" w:lineRule="auto"/>
        <w:jc w:val="both"/>
      </w:pPr>
      <w:r>
        <w:rPr>
          <w:rFonts w:ascii="Arial" w:hAnsi="Arial" w:cs="Arial"/>
          <w:color w:val="000000"/>
          <w:sz w:val="18"/>
          <w:szCs w:val="18"/>
        </w:rPr>
        <w:t> </w:t>
      </w:r>
    </w:p>
    <w:p w14:paraId="7C15B287" w14:textId="77777777" w:rsidR="00A53018" w:rsidRDefault="00A53018">
      <w:pPr>
        <w:sectPr w:rsidR="00A53018" w:rsidSect="0046477E">
          <w:footerReference w:type="default" r:id="rId30"/>
          <w:pgSz w:w="11906" w:h="16838"/>
          <w:pgMar w:top="1418" w:right="1418" w:bottom="1418" w:left="1418" w:header="567" w:footer="596" w:gutter="0"/>
          <w:cols w:space="708"/>
          <w:docGrid w:linePitch="360"/>
        </w:sectPr>
      </w:pPr>
    </w:p>
    <w:p w14:paraId="37D5C747" w14:textId="13B7588C"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C6F4E">
        <w:rPr>
          <w:rFonts w:ascii="Arial" w:hAnsi="Arial" w:cs="Arial"/>
          <w:sz w:val="18"/>
          <w:szCs w:val="18"/>
        </w:rPr>
        <w:t>6</w:t>
      </w:r>
    </w:p>
    <w:p w14:paraId="1F4AB2E8" w14:textId="77777777" w:rsidR="00D907E0" w:rsidRPr="00252358" w:rsidRDefault="00D907E0" w:rsidP="00D907E0"/>
    <w:p w14:paraId="0FBE2608"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zagotovitvi zahtevanih količin, ustreznosti in dobav</w:t>
      </w:r>
    </w:p>
    <w:p w14:paraId="0CC5B9C8" w14:textId="77777777" w:rsidR="00D907E0" w:rsidRDefault="00D907E0" w:rsidP="00D907E0">
      <w:pPr>
        <w:spacing w:after="120"/>
        <w:rPr>
          <w:rFonts w:ascii="Arial" w:hAnsi="Arial" w:cs="Arial"/>
        </w:rPr>
      </w:pPr>
    </w:p>
    <w:tbl>
      <w:tblPr>
        <w:tblStyle w:val="NormalTablePHPDOCX"/>
        <w:tblW w:w="0" w:type="auto"/>
        <w:tblInd w:w="1985" w:type="dxa"/>
        <w:tblLook w:val="04A0" w:firstRow="1" w:lastRow="0" w:firstColumn="1" w:lastColumn="0" w:noHBand="0" w:noVBand="1"/>
      </w:tblPr>
      <w:tblGrid>
        <w:gridCol w:w="4970"/>
      </w:tblGrid>
      <w:tr w:rsidR="00A53018" w14:paraId="56274FF2" w14:textId="77777777">
        <w:tc>
          <w:tcPr>
            <w:tcW w:w="0" w:type="auto"/>
            <w:tcMar>
              <w:top w:w="0" w:type="auto"/>
              <w:bottom w:w="0" w:type="auto"/>
            </w:tcMar>
          </w:tcPr>
          <w:p w14:paraId="625674D4" w14:textId="77777777" w:rsidR="002C6F4E" w:rsidRDefault="00D907E0">
            <w:pPr>
              <w:spacing w:before="174" w:after="174"/>
              <w:jc w:val="center"/>
              <w:outlineLvl w:val="0"/>
              <w:rPr>
                <w:rFonts w:ascii="Arial" w:hAnsi="Arial" w:cs="Arial"/>
                <w:b/>
                <w:bCs/>
                <w:color w:val="000000"/>
                <w:sz w:val="26"/>
                <w:szCs w:val="26"/>
              </w:rPr>
            </w:pPr>
            <w:r>
              <w:rPr>
                <w:rFonts w:ascii="Arial" w:hAnsi="Arial" w:cs="Arial"/>
                <w:b/>
                <w:bCs/>
                <w:color w:val="000000"/>
                <w:sz w:val="26"/>
                <w:szCs w:val="26"/>
              </w:rPr>
              <w:t xml:space="preserve">Izjava o zagotovitvi zahtevanih količin, </w:t>
            </w:r>
          </w:p>
          <w:p w14:paraId="1874DBF7" w14:textId="15AE7F4D" w:rsidR="00A53018" w:rsidRDefault="00D907E0">
            <w:pPr>
              <w:spacing w:before="174" w:after="174"/>
              <w:jc w:val="center"/>
              <w:outlineLvl w:val="0"/>
            </w:pPr>
            <w:r>
              <w:rPr>
                <w:rFonts w:ascii="Arial" w:hAnsi="Arial" w:cs="Arial"/>
                <w:b/>
                <w:bCs/>
                <w:color w:val="000000"/>
                <w:sz w:val="26"/>
                <w:szCs w:val="26"/>
              </w:rPr>
              <w:t>ustreznosti in  dobav</w:t>
            </w:r>
          </w:p>
        </w:tc>
      </w:tr>
    </w:tbl>
    <w:p w14:paraId="3D32E01D" w14:textId="77777777" w:rsidR="00A53018" w:rsidRDefault="00D907E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9070"/>
      </w:tblGrid>
      <w:tr w:rsidR="00A53018" w14:paraId="64685D9D" w14:textId="77777777">
        <w:tc>
          <w:tcPr>
            <w:tcW w:w="0" w:type="auto"/>
            <w:tcMar>
              <w:top w:w="0" w:type="auto"/>
              <w:bottom w:w="0" w:type="auto"/>
            </w:tcMar>
            <w:vAlign w:val="center"/>
          </w:tcPr>
          <w:p w14:paraId="63CC9345" w14:textId="77777777" w:rsidR="00A53018" w:rsidRDefault="00D907E0">
            <w:pPr>
              <w:spacing w:before="135" w:after="135"/>
              <w:jc w:val="both"/>
              <w:textAlignment w:val="center"/>
            </w:pPr>
            <w:r>
              <w:rPr>
                <w:rFonts w:ascii="Arial" w:hAnsi="Arial" w:cs="Arial"/>
                <w:color w:val="000000"/>
                <w:position w:val="-2"/>
                <w:sz w:val="18"/>
                <w:szCs w:val="18"/>
              </w:rPr>
              <w:t>Ponudnik:</w:t>
            </w:r>
          </w:p>
          <w:p w14:paraId="3A3ABCFF" w14:textId="77777777" w:rsidR="00A53018" w:rsidRDefault="00D907E0">
            <w:pPr>
              <w:spacing w:before="135" w:after="135"/>
              <w:ind w:left="364"/>
              <w:jc w:val="both"/>
              <w:textAlignment w:val="center"/>
            </w:pPr>
            <w:r>
              <w:rPr>
                <w:rFonts w:ascii="Arial" w:hAnsi="Arial" w:cs="Arial"/>
                <w:b/>
                <w:bCs/>
                <w:color w:val="000000"/>
                <w:position w:val="-2"/>
                <w:sz w:val="18"/>
                <w:szCs w:val="18"/>
              </w:rPr>
              <w:t>IZJAVA O ZAGOTOVITVI ZAHTEVANIH KOLIČIN, USTREZNOSTI IN DOBAVI</w:t>
            </w:r>
          </w:p>
          <w:p w14:paraId="7A7150EF" w14:textId="77777777" w:rsidR="00A53018" w:rsidRDefault="00D907E0">
            <w:pPr>
              <w:spacing w:before="135" w:after="135"/>
              <w:jc w:val="both"/>
              <w:textAlignment w:val="center"/>
            </w:pPr>
            <w:r>
              <w:rPr>
                <w:rFonts w:ascii="Arial" w:hAnsi="Arial" w:cs="Arial"/>
                <w:color w:val="000000"/>
                <w:position w:val="-2"/>
                <w:sz w:val="18"/>
                <w:szCs w:val="18"/>
              </w:rPr>
              <w:t>Naročniku, Zdravstvenemu domu Trebnje, Goliev trg 3, 8210 Trebnje, izjavljamo, da v primeru, da bomo izbrani v postopku javnega razpisa za oddajo naročila blaga po odprtem postopku za sklenitev okvirnega sporazuma »Dobava laboratorijskega materiala«, ki je bil objavljen na Portalu javnih naročil in Uradnem listu Evropske unije:</w:t>
            </w:r>
          </w:p>
          <w:tbl>
            <w:tblPr>
              <w:tblStyle w:val="NormalTablePHPDOCX"/>
              <w:tblW w:w="5000" w:type="pct"/>
              <w:tblLook w:val="04A0" w:firstRow="1" w:lastRow="0" w:firstColumn="1" w:lastColumn="0" w:noHBand="0" w:noVBand="1"/>
            </w:tblPr>
            <w:tblGrid>
              <w:gridCol w:w="8854"/>
            </w:tblGrid>
            <w:tr w:rsidR="00A53018" w14:paraId="0E83E6E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A53018" w14:paraId="1A3DBBB4" w14:textId="77777777">
                    <w:tc>
                      <w:tcPr>
                        <w:tcW w:w="0" w:type="auto"/>
                        <w:tcMar>
                          <w:top w:w="0" w:type="auto"/>
                          <w:bottom w:w="0" w:type="auto"/>
                        </w:tcMar>
                      </w:tcPr>
                      <w:p w14:paraId="683AD9E8" w14:textId="77777777" w:rsidR="00A53018" w:rsidRDefault="00D907E0">
                        <w:pPr>
                          <w:numPr>
                            <w:ilvl w:val="0"/>
                            <w:numId w:val="29"/>
                          </w:numPr>
                          <w:rPr>
                            <w:rFonts w:ascii="Arial" w:hAnsi="Arial" w:cs="Arial"/>
                            <w:color w:val="000000"/>
                            <w:sz w:val="18"/>
                            <w:szCs w:val="18"/>
                          </w:rPr>
                        </w:pPr>
                        <w:r>
                          <w:rPr>
                            <w:rFonts w:ascii="Arial" w:hAnsi="Arial" w:cs="Arial"/>
                            <w:color w:val="000000"/>
                            <w:position w:val="-2"/>
                            <w:sz w:val="18"/>
                            <w:szCs w:val="18"/>
                          </w:rPr>
                          <w:t>bomo ves čas trajanja okvirnega sporazuma zagotavljali zahtevane in naročene količine laboratorijskega materiala, ki ga ponujamo v tej ponudbi,</w:t>
                        </w:r>
                      </w:p>
                      <w:p w14:paraId="34C68780" w14:textId="77777777" w:rsidR="00A53018" w:rsidRDefault="00D907E0">
                        <w:pPr>
                          <w:numPr>
                            <w:ilvl w:val="0"/>
                            <w:numId w:val="29"/>
                          </w:numPr>
                          <w:rPr>
                            <w:rFonts w:ascii="Arial" w:hAnsi="Arial" w:cs="Arial"/>
                            <w:color w:val="000000"/>
                            <w:sz w:val="18"/>
                            <w:szCs w:val="18"/>
                          </w:rPr>
                        </w:pPr>
                        <w:r>
                          <w:rPr>
                            <w:rFonts w:ascii="Arial" w:hAnsi="Arial" w:cs="Arial"/>
                            <w:color w:val="000000"/>
                            <w:position w:val="-2"/>
                            <w:sz w:val="18"/>
                            <w:szCs w:val="18"/>
                          </w:rPr>
                          <w:t>bomo dobavljali laboratoriji material po cenah, ki jih ponujamo v tej ponudbi in v skladu z določili okvirnega sporazuma,</w:t>
                        </w:r>
                      </w:p>
                      <w:p w14:paraId="3F491AC2" w14:textId="7406FE84" w:rsidR="00A53018" w:rsidRDefault="00D907E0">
                        <w:pPr>
                          <w:numPr>
                            <w:ilvl w:val="0"/>
                            <w:numId w:val="29"/>
                          </w:numPr>
                          <w:rPr>
                            <w:rFonts w:ascii="Arial" w:hAnsi="Arial" w:cs="Arial"/>
                            <w:color w:val="000000"/>
                            <w:sz w:val="18"/>
                            <w:szCs w:val="18"/>
                          </w:rPr>
                        </w:pPr>
                        <w:r>
                          <w:rPr>
                            <w:rFonts w:ascii="Arial" w:hAnsi="Arial" w:cs="Arial"/>
                            <w:color w:val="000000"/>
                            <w:position w:val="-2"/>
                            <w:sz w:val="18"/>
                            <w:szCs w:val="18"/>
                          </w:rPr>
                          <w:t>da bo ves dobavljen lab</w:t>
                        </w:r>
                        <w:r w:rsidR="00792C19">
                          <w:rPr>
                            <w:rFonts w:ascii="Arial" w:hAnsi="Arial" w:cs="Arial"/>
                            <w:color w:val="000000"/>
                            <w:position w:val="-2"/>
                            <w:sz w:val="18"/>
                            <w:szCs w:val="18"/>
                          </w:rPr>
                          <w:t>o</w:t>
                        </w:r>
                        <w:r>
                          <w:rPr>
                            <w:rFonts w:ascii="Arial" w:hAnsi="Arial" w:cs="Arial"/>
                            <w:color w:val="000000"/>
                            <w:position w:val="-2"/>
                            <w:sz w:val="18"/>
                            <w:szCs w:val="18"/>
                          </w:rPr>
                          <w:t>ratorijski material odgovarjal zahtevam naročnika, da bo ustrezne in ponujene kvalitete oziroma kakovosti ter ustrezal predpisom, ki urejajo področje laboratorijskega  materiala, ravnanja z njim in prometa le­tega v Republiki Sloveniji,</w:t>
                        </w:r>
                      </w:p>
                      <w:p w14:paraId="72945579" w14:textId="77777777" w:rsidR="00A53018" w:rsidRDefault="00D907E0">
                        <w:pPr>
                          <w:numPr>
                            <w:ilvl w:val="0"/>
                            <w:numId w:val="29"/>
                          </w:numPr>
                          <w:rPr>
                            <w:rFonts w:ascii="Arial" w:hAnsi="Arial" w:cs="Arial"/>
                            <w:color w:val="000000"/>
                            <w:sz w:val="18"/>
                            <w:szCs w:val="18"/>
                          </w:rPr>
                        </w:pPr>
                        <w:r>
                          <w:rPr>
                            <w:rFonts w:ascii="Arial" w:hAnsi="Arial" w:cs="Arial"/>
                            <w:color w:val="000000"/>
                            <w:position w:val="-2"/>
                            <w:sz w:val="18"/>
                            <w:szCs w:val="18"/>
                          </w:rPr>
                          <w:t>bomo, v kolikor bi naročnik zahteval, da predložimo dokazilo ali kakršnekoli informacije o dobavljenem materialu, le-to predložili naročniku,</w:t>
                        </w:r>
                      </w:p>
                      <w:p w14:paraId="3F9FEA5C" w14:textId="77777777" w:rsidR="00A53018" w:rsidRDefault="00D907E0">
                        <w:pPr>
                          <w:numPr>
                            <w:ilvl w:val="0"/>
                            <w:numId w:val="29"/>
                          </w:numPr>
                          <w:rPr>
                            <w:rFonts w:ascii="Arial" w:hAnsi="Arial" w:cs="Arial"/>
                            <w:color w:val="000000"/>
                            <w:sz w:val="18"/>
                            <w:szCs w:val="18"/>
                          </w:rPr>
                        </w:pPr>
                        <w:r>
                          <w:rPr>
                            <w:rFonts w:ascii="Arial" w:hAnsi="Arial" w:cs="Arial"/>
                            <w:color w:val="000000"/>
                            <w:position w:val="-2"/>
                            <w:sz w:val="18"/>
                            <w:szCs w:val="18"/>
                          </w:rPr>
                          <w:t>bomo zagotavljali, da minimalna količina za naročaje in dobavo ne bo presegala letne porabe naročnika (letna porabe je četrtina količine, naveden v obrazcu Predračun)</w:t>
                        </w:r>
                      </w:p>
                      <w:p w14:paraId="74EE985F" w14:textId="77777777" w:rsidR="00A53018" w:rsidRDefault="00D907E0">
                        <w:pPr>
                          <w:numPr>
                            <w:ilvl w:val="0"/>
                            <w:numId w:val="29"/>
                          </w:numPr>
                          <w:rPr>
                            <w:rFonts w:ascii="Arial" w:hAnsi="Arial" w:cs="Arial"/>
                            <w:color w:val="000000"/>
                            <w:sz w:val="18"/>
                            <w:szCs w:val="18"/>
                          </w:rPr>
                        </w:pPr>
                        <w:r>
                          <w:rPr>
                            <w:rFonts w:ascii="Arial" w:hAnsi="Arial" w:cs="Arial"/>
                            <w:color w:val="000000"/>
                            <w:position w:val="-2"/>
                            <w:sz w:val="18"/>
                            <w:szCs w:val="18"/>
                          </w:rPr>
                          <w:t>da imamo zagotovljeno kontrolo kakovosti v smislu veljavnih predpisov in dobre distribucijske prakse,</w:t>
                        </w:r>
                      </w:p>
                      <w:p w14:paraId="00586343" w14:textId="77777777" w:rsidR="00A53018" w:rsidRDefault="00D907E0">
                        <w:pPr>
                          <w:numPr>
                            <w:ilvl w:val="0"/>
                            <w:numId w:val="29"/>
                          </w:numPr>
                          <w:rPr>
                            <w:rFonts w:ascii="Arial" w:hAnsi="Arial" w:cs="Arial"/>
                            <w:color w:val="000000"/>
                            <w:sz w:val="18"/>
                            <w:szCs w:val="18"/>
                          </w:rPr>
                        </w:pPr>
                        <w:r>
                          <w:rPr>
                            <w:rFonts w:ascii="Arial" w:hAnsi="Arial" w:cs="Arial"/>
                            <w:color w:val="000000"/>
                            <w:position w:val="-2"/>
                            <w:sz w:val="18"/>
                            <w:szCs w:val="18"/>
                          </w:rPr>
                          <w:t>da imamo sklenjene veljavne pogodbe s proizvajalci in uvozniki materiala, ki so predmet naročila in naše ponudbe,</w:t>
                        </w:r>
                      </w:p>
                      <w:p w14:paraId="59E4A06F" w14:textId="77777777" w:rsidR="00A53018" w:rsidRDefault="00D907E0">
                        <w:pPr>
                          <w:numPr>
                            <w:ilvl w:val="0"/>
                            <w:numId w:val="29"/>
                          </w:numPr>
                          <w:rPr>
                            <w:rFonts w:ascii="Arial" w:hAnsi="Arial" w:cs="Arial"/>
                            <w:color w:val="000000"/>
                            <w:sz w:val="18"/>
                            <w:szCs w:val="18"/>
                          </w:rPr>
                        </w:pPr>
                        <w:r>
                          <w:rPr>
                            <w:rFonts w:ascii="Arial" w:hAnsi="Arial" w:cs="Arial"/>
                            <w:color w:val="000000"/>
                            <w:position w:val="-2"/>
                            <w:sz w:val="18"/>
                            <w:szCs w:val="18"/>
                          </w:rPr>
                          <w:t>bomo opravljali dobavo v skladu z zahtevami naročnika in v roku, ki ga zahteva naročnik,</w:t>
                        </w:r>
                      </w:p>
                      <w:p w14:paraId="32EBAAC7" w14:textId="77777777" w:rsidR="00A53018" w:rsidRDefault="00D907E0">
                        <w:pPr>
                          <w:numPr>
                            <w:ilvl w:val="0"/>
                            <w:numId w:val="29"/>
                          </w:numPr>
                          <w:rPr>
                            <w:rFonts w:ascii="Arial" w:hAnsi="Arial" w:cs="Arial"/>
                            <w:color w:val="000000"/>
                            <w:sz w:val="18"/>
                            <w:szCs w:val="18"/>
                          </w:rPr>
                        </w:pPr>
                        <w:r>
                          <w:rPr>
                            <w:rFonts w:ascii="Arial" w:hAnsi="Arial" w:cs="Arial"/>
                            <w:color w:val="000000"/>
                            <w:position w:val="-2"/>
                            <w:sz w:val="18"/>
                            <w:szCs w:val="18"/>
                          </w:rPr>
                          <w:t>bomo naročnika v primeru naročila laboratorijskega materiala, ki ga zaradi objektivnih in utemeljenih razlogov ne bi mogli dobaviti, o tem takoj po prejemu naročila naročnika pisno obvestili in navedli razloge in čas v katerem bomo lahko opravili dobavo,</w:t>
                        </w:r>
                      </w:p>
                      <w:p w14:paraId="16035E1A" w14:textId="77777777" w:rsidR="00A53018" w:rsidRDefault="00D907E0">
                        <w:pPr>
                          <w:numPr>
                            <w:ilvl w:val="0"/>
                            <w:numId w:val="29"/>
                          </w:numPr>
                          <w:rPr>
                            <w:rFonts w:ascii="Arial" w:hAnsi="Arial" w:cs="Arial"/>
                            <w:color w:val="000000"/>
                            <w:sz w:val="18"/>
                            <w:szCs w:val="18"/>
                          </w:rPr>
                        </w:pPr>
                        <w:r>
                          <w:rPr>
                            <w:rFonts w:ascii="Arial" w:hAnsi="Arial" w:cs="Arial"/>
                            <w:color w:val="000000"/>
                            <w:position w:val="-2"/>
                            <w:sz w:val="18"/>
                            <w:szCs w:val="18"/>
                          </w:rPr>
                          <w:t>bomo ves čas trajanja naročila spoštovali vse zahteve naročnika iz razpisne dokumentacije, svojo ponudbo dano na predmetni javni razpis in določila okvirnega sporazuma.</w:t>
                        </w:r>
                      </w:p>
                    </w:tc>
                  </w:tr>
                </w:tbl>
                <w:p w14:paraId="4D569AF7" w14:textId="77777777" w:rsidR="00A53018" w:rsidRDefault="00A53018"/>
              </w:tc>
            </w:tr>
          </w:tbl>
          <w:p w14:paraId="753CDD7D" w14:textId="77777777" w:rsidR="00A53018" w:rsidRDefault="00A53018"/>
          <w:p w14:paraId="3B09F481" w14:textId="77777777" w:rsidR="00A53018" w:rsidRDefault="00D907E0">
            <w:pPr>
              <w:spacing w:before="135" w:after="135"/>
              <w:jc w:val="both"/>
              <w:textAlignment w:val="center"/>
            </w:pPr>
            <w:r>
              <w:rPr>
                <w:rFonts w:ascii="Arial" w:hAnsi="Arial" w:cs="Arial"/>
                <w:color w:val="000000"/>
                <w:position w:val="-2"/>
                <w:sz w:val="18"/>
                <w:szCs w:val="18"/>
              </w:rPr>
              <w:t> </w:t>
            </w:r>
          </w:p>
          <w:p w14:paraId="07F5C884" w14:textId="77777777" w:rsidR="00A53018" w:rsidRDefault="00D907E0">
            <w:pPr>
              <w:spacing w:before="135" w:after="135"/>
              <w:jc w:val="both"/>
              <w:textAlignment w:val="center"/>
            </w:pPr>
            <w:r>
              <w:rPr>
                <w:rFonts w:ascii="Arial" w:hAnsi="Arial" w:cs="Arial"/>
                <w:color w:val="000000"/>
                <w:position w:val="-2"/>
                <w:sz w:val="18"/>
                <w:szCs w:val="18"/>
              </w:rPr>
              <w:t> </w:t>
            </w:r>
          </w:p>
          <w:p w14:paraId="7B1A26A6" w14:textId="77777777" w:rsidR="00A53018" w:rsidRDefault="00D907E0">
            <w:pPr>
              <w:spacing w:before="135" w:after="135"/>
              <w:jc w:val="both"/>
              <w:textAlignment w:val="center"/>
            </w:pPr>
            <w:r>
              <w:rPr>
                <w:rFonts w:ascii="Arial" w:hAnsi="Arial" w:cs="Arial"/>
                <w:color w:val="000000"/>
                <w:position w:val="-2"/>
                <w:sz w:val="18"/>
                <w:szCs w:val="18"/>
              </w:rPr>
              <w:t> </w:t>
            </w:r>
          </w:p>
          <w:p w14:paraId="35499F13" w14:textId="77777777" w:rsidR="00A53018" w:rsidRDefault="00D907E0">
            <w:pPr>
              <w:spacing w:before="135" w:after="135"/>
              <w:jc w:val="both"/>
              <w:textAlignment w:val="center"/>
            </w:pPr>
            <w:r>
              <w:rPr>
                <w:rFonts w:ascii="Arial" w:hAnsi="Arial" w:cs="Arial"/>
                <w:color w:val="000000"/>
                <w:position w:val="-2"/>
                <w:sz w:val="18"/>
                <w:szCs w:val="18"/>
              </w:rPr>
              <w:t>Datum                                                Žig                              Podpis odgovorne osebe</w:t>
            </w:r>
          </w:p>
        </w:tc>
      </w:tr>
    </w:tbl>
    <w:p w14:paraId="12DC3557" w14:textId="77777777" w:rsidR="00A53018" w:rsidRDefault="00A53018">
      <w:pPr>
        <w:sectPr w:rsidR="00A53018" w:rsidSect="0046477E">
          <w:footerReference w:type="default" r:id="rId31"/>
          <w:pgSz w:w="11906" w:h="16838"/>
          <w:pgMar w:top="1418" w:right="1418" w:bottom="1418" w:left="1418" w:header="567" w:footer="596" w:gutter="0"/>
          <w:cols w:space="708"/>
          <w:docGrid w:linePitch="360"/>
        </w:sectPr>
      </w:pPr>
    </w:p>
    <w:p w14:paraId="24F71443" w14:textId="759FFCB4"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C6F4E">
        <w:rPr>
          <w:rFonts w:ascii="Arial" w:hAnsi="Arial" w:cs="Arial"/>
          <w:sz w:val="18"/>
          <w:szCs w:val="18"/>
        </w:rPr>
        <w:t>7</w:t>
      </w:r>
    </w:p>
    <w:p w14:paraId="35D11705" w14:textId="77777777" w:rsidR="00D907E0" w:rsidRPr="00252358" w:rsidRDefault="00D907E0" w:rsidP="00D907E0"/>
    <w:p w14:paraId="316CFC00"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D0C5608" w14:textId="77777777" w:rsidR="00D907E0" w:rsidRDefault="00D907E0" w:rsidP="00D907E0">
      <w:pPr>
        <w:spacing w:after="120"/>
        <w:rPr>
          <w:rFonts w:ascii="Arial" w:hAnsi="Arial" w:cs="Arial"/>
        </w:rPr>
      </w:pPr>
    </w:p>
    <w:p w14:paraId="1D4D3611" w14:textId="77777777" w:rsidR="00A53018" w:rsidRDefault="00D907E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61FF6C1" w14:textId="77777777" w:rsidR="00A53018" w:rsidRDefault="00D907E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3018" w14:paraId="3156A1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4A1605" w14:textId="77777777" w:rsidR="00A53018" w:rsidRDefault="00D907E0">
            <w:pPr>
              <w:spacing w:before="135" w:after="135"/>
              <w:jc w:val="both"/>
              <w:textAlignment w:val="center"/>
            </w:pPr>
            <w:r>
              <w:rPr>
                <w:rFonts w:ascii="Arial" w:hAnsi="Arial" w:cs="Arial"/>
                <w:b/>
                <w:bCs/>
                <w:color w:val="000000"/>
                <w:position w:val="-2"/>
                <w:sz w:val="18"/>
                <w:szCs w:val="18"/>
              </w:rPr>
              <w:t>Ime in priimek</w:t>
            </w:r>
          </w:p>
          <w:p w14:paraId="4C3B715E" w14:textId="77777777" w:rsidR="00A53018" w:rsidRDefault="00D907E0">
            <w:pPr>
              <w:spacing w:before="135" w:after="135"/>
              <w:jc w:val="both"/>
              <w:textAlignment w:val="center"/>
            </w:pPr>
            <w:r>
              <w:rPr>
                <w:rFonts w:ascii="Arial" w:hAnsi="Arial" w:cs="Arial"/>
                <w:b/>
                <w:bCs/>
                <w:color w:val="000000"/>
                <w:position w:val="-2"/>
                <w:sz w:val="18"/>
                <w:szCs w:val="18"/>
              </w:rPr>
              <w:t>ali</w:t>
            </w:r>
          </w:p>
          <w:p w14:paraId="1F78FBCB" w14:textId="77777777" w:rsidR="00A53018" w:rsidRDefault="00D907E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6060A7" w14:textId="77777777" w:rsidR="00A53018" w:rsidRDefault="00D907E0">
            <w:pPr>
              <w:spacing w:before="135" w:after="135"/>
              <w:jc w:val="both"/>
              <w:textAlignment w:val="center"/>
            </w:pPr>
            <w:r>
              <w:rPr>
                <w:rFonts w:ascii="Arial" w:hAnsi="Arial" w:cs="Arial"/>
                <w:b/>
                <w:bCs/>
                <w:color w:val="000000"/>
                <w:position w:val="-2"/>
                <w:sz w:val="18"/>
                <w:szCs w:val="18"/>
              </w:rPr>
              <w:t>Naslov prebivališča</w:t>
            </w:r>
          </w:p>
          <w:p w14:paraId="2F68D291" w14:textId="77777777" w:rsidR="00A53018" w:rsidRDefault="00D907E0">
            <w:pPr>
              <w:spacing w:before="135" w:after="135"/>
              <w:jc w:val="both"/>
              <w:textAlignment w:val="center"/>
            </w:pPr>
            <w:r>
              <w:rPr>
                <w:rFonts w:ascii="Arial" w:hAnsi="Arial" w:cs="Arial"/>
                <w:b/>
                <w:bCs/>
                <w:color w:val="000000"/>
                <w:position w:val="-2"/>
                <w:sz w:val="18"/>
                <w:szCs w:val="18"/>
              </w:rPr>
              <w:t>ali</w:t>
            </w:r>
          </w:p>
          <w:p w14:paraId="6362CDBB" w14:textId="77777777" w:rsidR="00A53018" w:rsidRDefault="00D907E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7B5C98" w14:textId="77777777" w:rsidR="00A53018" w:rsidRDefault="00D907E0">
            <w:pPr>
              <w:spacing w:before="135" w:after="135"/>
              <w:jc w:val="both"/>
              <w:textAlignment w:val="center"/>
            </w:pPr>
            <w:r>
              <w:rPr>
                <w:rFonts w:ascii="Arial" w:hAnsi="Arial" w:cs="Arial"/>
                <w:b/>
                <w:bCs/>
                <w:color w:val="000000"/>
                <w:position w:val="-2"/>
                <w:sz w:val="18"/>
                <w:szCs w:val="18"/>
              </w:rPr>
              <w:t>Delež lastništva</w:t>
            </w:r>
          </w:p>
          <w:p w14:paraId="779C0F01" w14:textId="77777777" w:rsidR="00A53018" w:rsidRDefault="00D907E0">
            <w:pPr>
              <w:spacing w:before="135" w:after="135"/>
              <w:jc w:val="both"/>
              <w:textAlignment w:val="center"/>
            </w:pPr>
            <w:r>
              <w:rPr>
                <w:rFonts w:ascii="Arial" w:hAnsi="Arial" w:cs="Arial"/>
                <w:b/>
                <w:bCs/>
                <w:color w:val="000000"/>
                <w:position w:val="-2"/>
                <w:sz w:val="18"/>
                <w:szCs w:val="18"/>
              </w:rPr>
              <w:t>ali</w:t>
            </w:r>
          </w:p>
          <w:p w14:paraId="38F886C2" w14:textId="77777777" w:rsidR="00A53018" w:rsidRDefault="00D907E0">
            <w:pPr>
              <w:spacing w:before="135" w:after="135"/>
              <w:jc w:val="both"/>
              <w:textAlignment w:val="center"/>
            </w:pPr>
            <w:r>
              <w:rPr>
                <w:rFonts w:ascii="Arial" w:hAnsi="Arial" w:cs="Arial"/>
                <w:b/>
                <w:bCs/>
                <w:color w:val="000000"/>
                <w:position w:val="-2"/>
                <w:sz w:val="18"/>
                <w:szCs w:val="18"/>
              </w:rPr>
              <w:t>Delež lastništva gospodarskega subjekta</w:t>
            </w:r>
          </w:p>
        </w:tc>
      </w:tr>
      <w:tr w:rsidR="00A53018" w14:paraId="619302B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8A5A2A"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B1E08A"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FDB76"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0128ED2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DC70A3"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D9F99A"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49615D"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6C984A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1EA5C5"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CA3DAD"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ACE348"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3537BC1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C3945"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0DE05C"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651085" w14:textId="77777777" w:rsidR="00A53018" w:rsidRDefault="00D907E0">
            <w:pPr>
              <w:spacing w:before="135" w:after="135"/>
              <w:jc w:val="both"/>
              <w:textAlignment w:val="center"/>
            </w:pPr>
            <w:r>
              <w:rPr>
                <w:rFonts w:ascii="Arial" w:hAnsi="Arial" w:cs="Arial"/>
                <w:color w:val="000000"/>
                <w:position w:val="-2"/>
                <w:sz w:val="18"/>
                <w:szCs w:val="18"/>
              </w:rPr>
              <w:t> </w:t>
            </w:r>
          </w:p>
        </w:tc>
      </w:tr>
    </w:tbl>
    <w:p w14:paraId="3638CA34" w14:textId="77777777" w:rsidR="00A53018" w:rsidRDefault="00D907E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3018" w14:paraId="4F1F7C7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B1F7AB" w14:textId="77777777" w:rsidR="00A53018" w:rsidRDefault="00D907E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73F9A" w14:textId="77777777" w:rsidR="00A53018" w:rsidRDefault="00D907E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CFC0AD" w14:textId="77777777" w:rsidR="00A53018" w:rsidRDefault="00D907E0">
            <w:pPr>
              <w:spacing w:before="135" w:after="135"/>
              <w:jc w:val="both"/>
              <w:textAlignment w:val="center"/>
            </w:pPr>
            <w:r>
              <w:rPr>
                <w:rFonts w:ascii="Arial" w:hAnsi="Arial" w:cs="Arial"/>
                <w:b/>
                <w:bCs/>
                <w:color w:val="000000"/>
                <w:position w:val="-2"/>
                <w:sz w:val="18"/>
                <w:szCs w:val="18"/>
              </w:rPr>
              <w:t>Delež lastništva gospodarskega subjekta</w:t>
            </w:r>
          </w:p>
        </w:tc>
      </w:tr>
      <w:tr w:rsidR="00A53018" w14:paraId="10CFAA3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F7F134"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CFBEF"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89C177"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7C58E49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C15AAB"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01A6D"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2AC4D"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4DB542C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46F7F4"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A35057"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DE775"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73E03C8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CFACE0"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27EC62"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A451BB" w14:textId="77777777" w:rsidR="00A53018" w:rsidRDefault="00D907E0">
            <w:pPr>
              <w:spacing w:before="135" w:after="135"/>
              <w:jc w:val="both"/>
              <w:textAlignment w:val="center"/>
            </w:pPr>
            <w:r>
              <w:rPr>
                <w:rFonts w:ascii="Arial" w:hAnsi="Arial" w:cs="Arial"/>
                <w:color w:val="000000"/>
                <w:position w:val="-2"/>
                <w:sz w:val="18"/>
                <w:szCs w:val="18"/>
              </w:rPr>
              <w:t> </w:t>
            </w:r>
          </w:p>
        </w:tc>
      </w:tr>
    </w:tbl>
    <w:p w14:paraId="7C7E55A9" w14:textId="77777777" w:rsidR="00A53018" w:rsidRDefault="00D907E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53018" w14:paraId="55096109" w14:textId="77777777">
        <w:tc>
          <w:tcPr>
            <w:tcW w:w="4080" w:type="dxa"/>
            <w:tcMar>
              <w:top w:w="75" w:type="dxa"/>
              <w:bottom w:w="75" w:type="dxa"/>
            </w:tcMar>
            <w:vAlign w:val="center"/>
          </w:tcPr>
          <w:p w14:paraId="15A94024"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190E4F6A" w14:textId="77777777" w:rsidR="00A53018" w:rsidRDefault="00D907E0">
            <w:r>
              <w:rPr>
                <w:rFonts w:ascii="Arial" w:hAnsi="Arial" w:cs="Arial"/>
                <w:color w:val="000000"/>
                <w:position w:val="-2"/>
                <w:sz w:val="18"/>
                <w:szCs w:val="18"/>
              </w:rPr>
              <w:t>Ime in priimek: _____________________</w:t>
            </w:r>
          </w:p>
        </w:tc>
      </w:tr>
      <w:tr w:rsidR="00A53018" w14:paraId="5AC5199C" w14:textId="77777777">
        <w:tc>
          <w:tcPr>
            <w:tcW w:w="4080" w:type="dxa"/>
            <w:tcMar>
              <w:top w:w="75" w:type="dxa"/>
              <w:bottom w:w="75" w:type="dxa"/>
            </w:tcMar>
            <w:vAlign w:val="center"/>
          </w:tcPr>
          <w:p w14:paraId="63DC73B4"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1B4FADA3" w14:textId="77777777" w:rsidR="00A53018" w:rsidRDefault="00D907E0">
            <w:pPr>
              <w:jc w:val="center"/>
            </w:pPr>
            <w:r>
              <w:rPr>
                <w:rFonts w:ascii="Arial" w:hAnsi="Arial" w:cs="Arial"/>
                <w:color w:val="000000"/>
                <w:position w:val="-2"/>
                <w:sz w:val="18"/>
                <w:szCs w:val="18"/>
              </w:rPr>
              <w:t>(žig in podpis)</w:t>
            </w:r>
          </w:p>
        </w:tc>
      </w:tr>
    </w:tbl>
    <w:p w14:paraId="567455E1" w14:textId="77777777" w:rsidR="00A53018" w:rsidRDefault="00D907E0">
      <w:pPr>
        <w:spacing w:before="225" w:after="225" w:line="240" w:lineRule="auto"/>
        <w:jc w:val="both"/>
      </w:pPr>
      <w:r>
        <w:rPr>
          <w:rFonts w:ascii="Arial" w:hAnsi="Arial" w:cs="Arial"/>
          <w:color w:val="000000"/>
          <w:sz w:val="18"/>
          <w:szCs w:val="18"/>
        </w:rPr>
        <w:t> </w:t>
      </w:r>
    </w:p>
    <w:p w14:paraId="480F7B45" w14:textId="77777777" w:rsidR="00A53018" w:rsidRDefault="00D907E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4F8DA70" w14:textId="77777777" w:rsidR="00A53018" w:rsidRDefault="00A53018">
      <w:pPr>
        <w:sectPr w:rsidR="00A53018" w:rsidSect="0046477E">
          <w:footerReference w:type="default" r:id="rId32"/>
          <w:pgSz w:w="11906" w:h="16838"/>
          <w:pgMar w:top="1418" w:right="1418" w:bottom="1418" w:left="1418" w:header="567" w:footer="596" w:gutter="0"/>
          <w:cols w:space="708"/>
          <w:docGrid w:linePitch="360"/>
        </w:sectPr>
      </w:pPr>
    </w:p>
    <w:p w14:paraId="29E0C265" w14:textId="77777777" w:rsidR="00D907E0" w:rsidRPr="00116091" w:rsidRDefault="00D907E0" w:rsidP="0003036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2E8E7003" w14:textId="77777777" w:rsidR="00D907E0" w:rsidRDefault="00D907E0" w:rsidP="00D907E0">
      <w:pPr>
        <w:rPr>
          <w:rFonts w:ascii="Arial" w:hAnsi="Arial" w:cs="Arial"/>
        </w:rPr>
      </w:pPr>
    </w:p>
    <w:p w14:paraId="296BFC55" w14:textId="3D1AD33C" w:rsidR="00A53018" w:rsidRDefault="00D907E0">
      <w:pPr>
        <w:spacing w:before="224" w:after="224" w:line="240" w:lineRule="auto"/>
        <w:jc w:val="center"/>
        <w:outlineLvl w:val="1"/>
      </w:pPr>
      <w:r>
        <w:rPr>
          <w:rFonts w:ascii="Arial" w:hAnsi="Arial" w:cs="Arial"/>
          <w:b/>
          <w:bCs/>
          <w:color w:val="000000"/>
          <w:sz w:val="27"/>
          <w:szCs w:val="27"/>
        </w:rPr>
        <w:t xml:space="preserve">OKVIRNI SPORAZUM ZA BLAGO - Z ODPIRANJEM KONKURENCE </w:t>
      </w:r>
    </w:p>
    <w:p w14:paraId="2EBC092B" w14:textId="77777777" w:rsidR="00A53018" w:rsidRDefault="00D907E0">
      <w:pPr>
        <w:spacing w:before="225" w:after="225" w:line="240" w:lineRule="auto"/>
        <w:jc w:val="center"/>
      </w:pPr>
      <w:r>
        <w:rPr>
          <w:rFonts w:ascii="Arial" w:hAnsi="Arial" w:cs="Arial"/>
          <w:color w:val="000000"/>
          <w:sz w:val="18"/>
          <w:szCs w:val="18"/>
        </w:rPr>
        <w:t>sklenjen med</w:t>
      </w:r>
    </w:p>
    <w:p w14:paraId="7EB88A9D" w14:textId="3209E9BA" w:rsidR="00A53018" w:rsidRDefault="00D907E0">
      <w:pPr>
        <w:spacing w:after="0" w:line="240" w:lineRule="auto"/>
      </w:pPr>
      <w:r>
        <w:rPr>
          <w:rFonts w:ascii="Arial" w:hAnsi="Arial" w:cs="Arial"/>
          <w:b/>
          <w:bCs/>
          <w:color w:val="000000"/>
          <w:sz w:val="18"/>
          <w:szCs w:val="18"/>
        </w:rPr>
        <w:t>NAROČNIKOM: ZD TREBNJE, GOLIEV TRG 3, 8210 TREBNJE,</w:t>
      </w:r>
      <w:r>
        <w:rPr>
          <w:rFonts w:ascii="Arial" w:hAnsi="Arial" w:cs="Arial"/>
          <w:color w:val="000000"/>
          <w:sz w:val="18"/>
          <w:szCs w:val="18"/>
        </w:rPr>
        <w:br/>
        <w:t xml:space="preserve">ki ga zastopa </w:t>
      </w:r>
      <w:r w:rsidR="00A23080">
        <w:rPr>
          <w:rFonts w:ascii="Arial" w:hAnsi="Arial" w:cs="Arial"/>
          <w:color w:val="000000"/>
          <w:sz w:val="18"/>
          <w:szCs w:val="18"/>
        </w:rPr>
        <w:t>Karmen Lukše</w:t>
      </w:r>
      <w:r w:rsidR="00D87DDD">
        <w:rPr>
          <w:rFonts w:ascii="Arial" w:hAnsi="Arial" w:cs="Arial"/>
          <w:color w:val="000000"/>
          <w:sz w:val="18"/>
          <w:szCs w:val="18"/>
        </w:rPr>
        <w:t>, mag. javne uprave</w:t>
      </w:r>
      <w:r>
        <w:rPr>
          <w:rFonts w:ascii="Arial" w:hAnsi="Arial" w:cs="Arial"/>
          <w:color w:val="000000"/>
          <w:sz w:val="18"/>
          <w:szCs w:val="18"/>
        </w:rPr>
        <w:t>, direktorica</w:t>
      </w:r>
      <w:r>
        <w:br/>
      </w:r>
    </w:p>
    <w:tbl>
      <w:tblPr>
        <w:tblStyle w:val="NormalTablePHPDOCX"/>
        <w:tblW w:w="3500" w:type="pct"/>
        <w:tblInd w:w="108" w:type="dxa"/>
        <w:tblLook w:val="04A0" w:firstRow="1" w:lastRow="0" w:firstColumn="1" w:lastColumn="0" w:noHBand="0" w:noVBand="1"/>
      </w:tblPr>
      <w:tblGrid>
        <w:gridCol w:w="3300"/>
        <w:gridCol w:w="3049"/>
      </w:tblGrid>
      <w:tr w:rsidR="00A53018" w14:paraId="18A5CE17" w14:textId="77777777">
        <w:tc>
          <w:tcPr>
            <w:tcW w:w="3300" w:type="dxa"/>
            <w:tcMar>
              <w:top w:w="0" w:type="auto"/>
              <w:bottom w:w="0" w:type="auto"/>
            </w:tcMar>
            <w:vAlign w:val="center"/>
          </w:tcPr>
          <w:p w14:paraId="08AA9AA1" w14:textId="77777777" w:rsidR="00A53018" w:rsidRDefault="00D907E0">
            <w:r>
              <w:rPr>
                <w:rFonts w:ascii="Arial" w:hAnsi="Arial" w:cs="Arial"/>
                <w:color w:val="000000"/>
                <w:position w:val="-2"/>
                <w:sz w:val="18"/>
                <w:szCs w:val="18"/>
              </w:rPr>
              <w:t>Matična številka:</w:t>
            </w:r>
          </w:p>
        </w:tc>
        <w:tc>
          <w:tcPr>
            <w:tcW w:w="0" w:type="auto"/>
            <w:tcMar>
              <w:top w:w="0" w:type="auto"/>
              <w:bottom w:w="0" w:type="auto"/>
            </w:tcMar>
            <w:vAlign w:val="center"/>
          </w:tcPr>
          <w:p w14:paraId="13FAD40E" w14:textId="77777777" w:rsidR="00A53018" w:rsidRDefault="00D907E0">
            <w:r>
              <w:rPr>
                <w:rFonts w:ascii="Arial" w:hAnsi="Arial" w:cs="Arial"/>
                <w:color w:val="000000"/>
                <w:position w:val="-2"/>
                <w:sz w:val="18"/>
                <w:szCs w:val="18"/>
              </w:rPr>
              <w:t>5054583000</w:t>
            </w:r>
          </w:p>
        </w:tc>
      </w:tr>
      <w:tr w:rsidR="00A53018" w14:paraId="163477B9" w14:textId="77777777">
        <w:tc>
          <w:tcPr>
            <w:tcW w:w="3300" w:type="dxa"/>
            <w:tcMar>
              <w:top w:w="0" w:type="auto"/>
              <w:bottom w:w="0" w:type="auto"/>
            </w:tcMar>
            <w:vAlign w:val="center"/>
          </w:tcPr>
          <w:p w14:paraId="2BE01A41" w14:textId="77777777" w:rsidR="00A53018" w:rsidRDefault="00D907E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F5BF78B" w14:textId="77777777" w:rsidR="00A53018" w:rsidRDefault="00D907E0">
            <w:r>
              <w:rPr>
                <w:rFonts w:ascii="Arial" w:hAnsi="Arial" w:cs="Arial"/>
                <w:color w:val="000000"/>
                <w:position w:val="-2"/>
                <w:sz w:val="18"/>
                <w:szCs w:val="18"/>
              </w:rPr>
              <w:t>99797275</w:t>
            </w:r>
          </w:p>
        </w:tc>
      </w:tr>
      <w:tr w:rsidR="00A53018" w14:paraId="0A9CA14A" w14:textId="77777777">
        <w:tc>
          <w:tcPr>
            <w:tcW w:w="3300" w:type="dxa"/>
            <w:tcMar>
              <w:top w:w="0" w:type="auto"/>
              <w:bottom w:w="0" w:type="auto"/>
            </w:tcMar>
            <w:vAlign w:val="center"/>
          </w:tcPr>
          <w:p w14:paraId="75E1C115" w14:textId="77777777" w:rsidR="00A53018" w:rsidRDefault="00D907E0">
            <w:r>
              <w:rPr>
                <w:rFonts w:ascii="Arial" w:hAnsi="Arial" w:cs="Arial"/>
                <w:color w:val="000000"/>
                <w:position w:val="-2"/>
                <w:sz w:val="18"/>
                <w:szCs w:val="18"/>
              </w:rPr>
              <w:t>Transakcijski račun (TRR):</w:t>
            </w:r>
          </w:p>
        </w:tc>
        <w:tc>
          <w:tcPr>
            <w:tcW w:w="0" w:type="auto"/>
            <w:tcMar>
              <w:top w:w="0" w:type="auto"/>
              <w:bottom w:w="0" w:type="auto"/>
            </w:tcMar>
            <w:vAlign w:val="center"/>
          </w:tcPr>
          <w:p w14:paraId="70B92A67" w14:textId="67262D58" w:rsidR="00A53018" w:rsidRDefault="00D907E0">
            <w:r>
              <w:rPr>
                <w:rFonts w:ascii="Arial" w:hAnsi="Arial" w:cs="Arial"/>
                <w:color w:val="000000"/>
                <w:position w:val="-2"/>
                <w:sz w:val="18"/>
                <w:szCs w:val="18"/>
              </w:rPr>
              <w:t xml:space="preserve">SI56 </w:t>
            </w:r>
            <w:r w:rsidR="003F19A5">
              <w:rPr>
                <w:rFonts w:ascii="Arial" w:hAnsi="Arial" w:cs="Arial"/>
                <w:color w:val="000000"/>
                <w:position w:val="-2"/>
                <w:sz w:val="18"/>
                <w:szCs w:val="18"/>
              </w:rPr>
              <w:t>011006000065013</w:t>
            </w:r>
          </w:p>
        </w:tc>
      </w:tr>
    </w:tbl>
    <w:p w14:paraId="35E44EB4" w14:textId="77777777" w:rsidR="00A53018" w:rsidRDefault="00A53018"/>
    <w:p w14:paraId="12AC196C" w14:textId="77777777" w:rsidR="00A53018" w:rsidRDefault="00D907E0">
      <w:pPr>
        <w:spacing w:before="225" w:after="225" w:line="240" w:lineRule="auto"/>
        <w:jc w:val="center"/>
      </w:pPr>
      <w:r>
        <w:rPr>
          <w:rFonts w:ascii="Arial" w:hAnsi="Arial" w:cs="Arial"/>
          <w:color w:val="000000"/>
          <w:sz w:val="18"/>
          <w:szCs w:val="18"/>
        </w:rPr>
        <w:t>in</w:t>
      </w:r>
    </w:p>
    <w:p w14:paraId="6F580964" w14:textId="77777777" w:rsidR="00A53018" w:rsidRDefault="00D907E0">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53018" w14:paraId="79CCF1BF" w14:textId="77777777">
        <w:tc>
          <w:tcPr>
            <w:tcW w:w="3300" w:type="dxa"/>
            <w:tcMar>
              <w:top w:w="0" w:type="auto"/>
              <w:bottom w:w="0" w:type="auto"/>
            </w:tcMar>
            <w:vAlign w:val="center"/>
          </w:tcPr>
          <w:p w14:paraId="1F6D3445" w14:textId="77777777" w:rsidR="00A53018" w:rsidRDefault="00D907E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B7B071F" w14:textId="77777777" w:rsidR="00A53018" w:rsidRDefault="00D907E0">
            <w:r>
              <w:rPr>
                <w:rFonts w:ascii="Arial" w:hAnsi="Arial" w:cs="Arial"/>
                <w:color w:val="000000"/>
                <w:position w:val="-2"/>
                <w:sz w:val="18"/>
                <w:szCs w:val="18"/>
              </w:rPr>
              <w:t> </w:t>
            </w:r>
          </w:p>
        </w:tc>
      </w:tr>
      <w:tr w:rsidR="00A53018" w14:paraId="42A1CC14" w14:textId="77777777">
        <w:tc>
          <w:tcPr>
            <w:tcW w:w="3300" w:type="dxa"/>
            <w:tcMar>
              <w:top w:w="0" w:type="auto"/>
              <w:bottom w:w="0" w:type="auto"/>
            </w:tcMar>
            <w:vAlign w:val="center"/>
          </w:tcPr>
          <w:p w14:paraId="46632326" w14:textId="77777777" w:rsidR="00A53018" w:rsidRDefault="00D907E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4483EE5" w14:textId="77777777" w:rsidR="00A53018" w:rsidRDefault="00D907E0">
            <w:r>
              <w:rPr>
                <w:rFonts w:ascii="Arial" w:hAnsi="Arial" w:cs="Arial"/>
                <w:color w:val="000000"/>
                <w:position w:val="-2"/>
                <w:sz w:val="18"/>
                <w:szCs w:val="18"/>
              </w:rPr>
              <w:t> </w:t>
            </w:r>
          </w:p>
        </w:tc>
      </w:tr>
      <w:tr w:rsidR="00A53018" w14:paraId="65D909F4" w14:textId="77777777">
        <w:tc>
          <w:tcPr>
            <w:tcW w:w="3300" w:type="dxa"/>
            <w:tcMar>
              <w:top w:w="0" w:type="auto"/>
              <w:bottom w:w="0" w:type="auto"/>
            </w:tcMar>
            <w:vAlign w:val="center"/>
          </w:tcPr>
          <w:p w14:paraId="541F02E4" w14:textId="77777777" w:rsidR="00A53018" w:rsidRDefault="00D907E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4BEC6AF" w14:textId="77777777" w:rsidR="00A53018" w:rsidRDefault="00D907E0">
            <w:r>
              <w:rPr>
                <w:rFonts w:ascii="Arial" w:hAnsi="Arial" w:cs="Arial"/>
                <w:color w:val="000000"/>
                <w:position w:val="-2"/>
                <w:sz w:val="18"/>
                <w:szCs w:val="18"/>
              </w:rPr>
              <w:t> </w:t>
            </w:r>
          </w:p>
        </w:tc>
      </w:tr>
    </w:tbl>
    <w:p w14:paraId="525FC270" w14:textId="77777777" w:rsidR="00A53018" w:rsidRDefault="00D907E0">
      <w:pPr>
        <w:spacing w:before="225" w:after="225" w:line="240" w:lineRule="auto"/>
        <w:jc w:val="both"/>
      </w:pPr>
      <w:r>
        <w:rPr>
          <w:rFonts w:ascii="Arial" w:hAnsi="Arial" w:cs="Arial"/>
          <w:color w:val="000000"/>
          <w:sz w:val="18"/>
          <w:szCs w:val="18"/>
        </w:rPr>
        <w:t> </w:t>
      </w:r>
    </w:p>
    <w:p w14:paraId="3EB312A3" w14:textId="77777777" w:rsidR="00A53018" w:rsidRDefault="00D907E0">
      <w:pPr>
        <w:spacing w:before="225" w:after="225" w:line="240" w:lineRule="auto"/>
        <w:jc w:val="both"/>
      </w:pPr>
      <w:r>
        <w:rPr>
          <w:rFonts w:ascii="Arial" w:hAnsi="Arial" w:cs="Arial"/>
          <w:b/>
          <w:bCs/>
          <w:color w:val="000000"/>
          <w:sz w:val="18"/>
          <w:szCs w:val="18"/>
        </w:rPr>
        <w:t>I. SPLOŠNE DOLOČBE</w:t>
      </w:r>
    </w:p>
    <w:p w14:paraId="76DEC9C8" w14:textId="77777777" w:rsidR="00A53018" w:rsidRDefault="00D907E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A53018" w14:paraId="366E6C3A" w14:textId="77777777">
        <w:tc>
          <w:tcPr>
            <w:tcW w:w="0" w:type="auto"/>
            <w:tcMar>
              <w:top w:w="0" w:type="auto"/>
              <w:bottom w:w="0" w:type="auto"/>
            </w:tcMar>
          </w:tcPr>
          <w:p w14:paraId="5BF0044D" w14:textId="0B86CEDD" w:rsidR="00A53018" w:rsidRDefault="00D907E0">
            <w:pPr>
              <w:spacing w:before="225" w:after="225"/>
              <w:jc w:val="both"/>
            </w:pPr>
            <w:r>
              <w:rPr>
                <w:rFonts w:ascii="Arial" w:hAnsi="Arial" w:cs="Arial"/>
                <w:color w:val="000000"/>
                <w:sz w:val="18"/>
                <w:szCs w:val="18"/>
              </w:rPr>
              <w:t>Ta okvirni sporazum (v nadaljevanju: sporazum) sklepajo naročnik in strank</w:t>
            </w:r>
            <w:r w:rsidR="00DD629E">
              <w:rPr>
                <w:rFonts w:ascii="Arial" w:hAnsi="Arial" w:cs="Arial"/>
                <w:color w:val="000000"/>
                <w:sz w:val="18"/>
                <w:szCs w:val="18"/>
              </w:rPr>
              <w:t>a</w:t>
            </w:r>
            <w:r>
              <w:rPr>
                <w:rFonts w:ascii="Arial" w:hAnsi="Arial" w:cs="Arial"/>
                <w:color w:val="000000"/>
                <w:sz w:val="18"/>
                <w:szCs w:val="18"/>
              </w:rPr>
              <w:t xml:space="preserve"> okvirnega sporazuma, za sklope/podsklope/vrste blaga:  </w:t>
            </w:r>
          </w:p>
          <w:p w14:paraId="21E1E78C" w14:textId="77777777" w:rsidR="00A53018" w:rsidRDefault="00D907E0">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727CBD13" w14:textId="0F327974" w:rsidR="00A53018" w:rsidRDefault="00D907E0">
            <w:pPr>
              <w:spacing w:before="225" w:after="225"/>
              <w:jc w:val="both"/>
            </w:pPr>
            <w:r>
              <w:rPr>
                <w:rFonts w:ascii="Arial" w:hAnsi="Arial" w:cs="Arial"/>
                <w:color w:val="000000"/>
                <w:sz w:val="18"/>
                <w:szCs w:val="18"/>
              </w:rPr>
              <w:t>Naročnik in strank</w:t>
            </w:r>
            <w:r w:rsidR="00DD629E">
              <w:rPr>
                <w:rFonts w:ascii="Arial" w:hAnsi="Arial" w:cs="Arial"/>
                <w:color w:val="000000"/>
                <w:sz w:val="18"/>
                <w:szCs w:val="18"/>
              </w:rPr>
              <w:t>a</w:t>
            </w:r>
            <w:r>
              <w:rPr>
                <w:rFonts w:ascii="Arial" w:hAnsi="Arial" w:cs="Arial"/>
                <w:color w:val="000000"/>
                <w:sz w:val="18"/>
                <w:szCs w:val="18"/>
              </w:rPr>
              <w:t xml:space="preserve"> tega okvirnega sporazuma (v nadaljevanju: sporazum) ugotavljajo, da je naročnik izvedel postopek oddaje javnega naročila, ki je bilo objavljeno na Portalu javnih naročil, datum objave……………, pod številko objave ……………….  z namenom sklenitve okvirnega sporazuma. </w:t>
            </w:r>
          </w:p>
        </w:tc>
      </w:tr>
    </w:tbl>
    <w:p w14:paraId="453ABD52" w14:textId="77777777" w:rsidR="00A53018" w:rsidRDefault="00D907E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A53018" w14:paraId="6776CCCF" w14:textId="77777777">
        <w:tc>
          <w:tcPr>
            <w:tcW w:w="0" w:type="auto"/>
            <w:tcMar>
              <w:top w:w="0" w:type="auto"/>
              <w:bottom w:w="0" w:type="auto"/>
            </w:tcMar>
          </w:tcPr>
          <w:p w14:paraId="797DBADE" w14:textId="77777777" w:rsidR="00A53018" w:rsidRDefault="00D907E0">
            <w:pPr>
              <w:spacing w:before="225" w:after="225"/>
              <w:jc w:val="both"/>
            </w:pPr>
            <w:r>
              <w:rPr>
                <w:rFonts w:ascii="Arial" w:hAnsi="Arial" w:cs="Arial"/>
                <w:color w:val="000000"/>
                <w:sz w:val="18"/>
                <w:szCs w:val="18"/>
              </w:rPr>
              <w:t>Stranke sporazuma sklepajo ta sporazum za posamezne vrste blaga, opredeljene v tem sporazumu. Ponudbene dokumentacije strank in razpisna dokumentacija so sestavni del tega sporazuma.</w:t>
            </w:r>
          </w:p>
        </w:tc>
      </w:tr>
    </w:tbl>
    <w:p w14:paraId="539C0C45" w14:textId="77777777" w:rsidR="00A53018" w:rsidRDefault="00D907E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A53018" w14:paraId="355C2C94" w14:textId="77777777">
        <w:tc>
          <w:tcPr>
            <w:tcW w:w="0" w:type="auto"/>
            <w:tcMar>
              <w:top w:w="0" w:type="auto"/>
              <w:bottom w:w="0" w:type="auto"/>
            </w:tcMar>
          </w:tcPr>
          <w:p w14:paraId="248FA290" w14:textId="634BD668" w:rsidR="00A53018" w:rsidRDefault="00D907E0">
            <w:pPr>
              <w:spacing w:before="225" w:after="225"/>
              <w:jc w:val="both"/>
            </w:pPr>
            <w:r>
              <w:rPr>
                <w:rFonts w:ascii="Arial" w:hAnsi="Arial" w:cs="Arial"/>
                <w:color w:val="000000"/>
                <w:sz w:val="18"/>
                <w:szCs w:val="18"/>
              </w:rPr>
              <w:t>S tem sporazumom se naročnik in strank</w:t>
            </w:r>
            <w:r w:rsidR="00DD629E">
              <w:rPr>
                <w:rFonts w:ascii="Arial" w:hAnsi="Arial" w:cs="Arial"/>
                <w:color w:val="000000"/>
                <w:sz w:val="18"/>
                <w:szCs w:val="18"/>
              </w:rPr>
              <w:t>a</w:t>
            </w:r>
            <w:r>
              <w:rPr>
                <w:rFonts w:ascii="Arial" w:hAnsi="Arial" w:cs="Arial"/>
                <w:color w:val="000000"/>
                <w:sz w:val="18"/>
                <w:szCs w:val="18"/>
              </w:rPr>
              <w:t xml:space="preserve"> okvirnega sporazuma dogovorijo o splošnih in posebnih pogojih izvajanja okvirnega sporazuma. </w:t>
            </w:r>
          </w:p>
        </w:tc>
      </w:tr>
    </w:tbl>
    <w:p w14:paraId="2C27016F" w14:textId="77777777" w:rsidR="00A53018" w:rsidRDefault="00D907E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A53018" w14:paraId="07CAD1BF" w14:textId="77777777">
        <w:tc>
          <w:tcPr>
            <w:tcW w:w="0" w:type="auto"/>
            <w:tcMar>
              <w:top w:w="0" w:type="auto"/>
              <w:bottom w:w="0" w:type="auto"/>
            </w:tcMar>
          </w:tcPr>
          <w:p w14:paraId="6F6EC6BA" w14:textId="77777777" w:rsidR="00A53018" w:rsidRDefault="00D907E0">
            <w:pPr>
              <w:spacing w:before="225" w:after="225"/>
              <w:jc w:val="both"/>
            </w:pPr>
            <w:r>
              <w:rPr>
                <w:rFonts w:ascii="Arial" w:hAnsi="Arial" w:cs="Arial"/>
                <w:color w:val="000000"/>
                <w:sz w:val="18"/>
                <w:szCs w:val="18"/>
              </w:rPr>
              <w:t>Ta sporazum se sklepa za obdobje _______ mesecev (_______ let) od oddaje naročila oziroma predvidoma od _________ do _____________. </w:t>
            </w:r>
          </w:p>
        </w:tc>
      </w:tr>
    </w:tbl>
    <w:p w14:paraId="0ADD4FC0" w14:textId="77777777" w:rsidR="00A53018" w:rsidRDefault="00D907E0">
      <w:pPr>
        <w:spacing w:before="225" w:after="225" w:line="240" w:lineRule="auto"/>
        <w:jc w:val="both"/>
      </w:pPr>
      <w:r>
        <w:rPr>
          <w:rFonts w:ascii="Arial" w:hAnsi="Arial" w:cs="Arial"/>
          <w:b/>
          <w:bCs/>
          <w:color w:val="000000"/>
          <w:sz w:val="18"/>
          <w:szCs w:val="18"/>
        </w:rPr>
        <w:lastRenderedPageBreak/>
        <w:t>II. PREDMET SPORAZUMA</w:t>
      </w:r>
    </w:p>
    <w:p w14:paraId="6749378A" w14:textId="77777777" w:rsidR="00A53018" w:rsidRDefault="00D907E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A53018" w14:paraId="14D5B38E" w14:textId="77777777">
        <w:tc>
          <w:tcPr>
            <w:tcW w:w="0" w:type="auto"/>
            <w:tcMar>
              <w:top w:w="0" w:type="auto"/>
              <w:bottom w:w="0" w:type="auto"/>
            </w:tcMar>
          </w:tcPr>
          <w:p w14:paraId="7EE48B36" w14:textId="77777777" w:rsidR="00A53018" w:rsidRDefault="00D907E0">
            <w:pPr>
              <w:spacing w:before="225" w:after="225"/>
              <w:jc w:val="both"/>
            </w:pPr>
            <w:r>
              <w:rPr>
                <w:rFonts w:ascii="Arial" w:hAnsi="Arial" w:cs="Arial"/>
                <w:color w:val="000000"/>
                <w:sz w:val="18"/>
                <w:szCs w:val="18"/>
              </w:rPr>
              <w:t>Predmet okvirnega sporazuma so stalne nabave blaga:</w:t>
            </w:r>
          </w:p>
          <w:p w14:paraId="20BD8DE8" w14:textId="77777777" w:rsidR="00A53018" w:rsidRDefault="00D907E0">
            <w:pPr>
              <w:spacing w:before="225" w:after="225"/>
              <w:jc w:val="both"/>
            </w:pPr>
            <w:r>
              <w:rPr>
                <w:rFonts w:ascii="Arial" w:hAnsi="Arial" w:cs="Arial"/>
                <w:color w:val="000000"/>
                <w:sz w:val="18"/>
                <w:szCs w:val="18"/>
              </w:rPr>
              <w:t>____________________</w:t>
            </w:r>
          </w:p>
          <w:p w14:paraId="4C41BBE1" w14:textId="77777777" w:rsidR="00DD629E" w:rsidRDefault="00D907E0">
            <w:pPr>
              <w:spacing w:before="225" w:after="225"/>
              <w:jc w:val="both"/>
              <w:rPr>
                <w:rFonts w:ascii="Arial" w:hAnsi="Arial" w:cs="Arial"/>
                <w:color w:val="000000"/>
                <w:sz w:val="18"/>
                <w:szCs w:val="18"/>
              </w:rPr>
            </w:pPr>
            <w:r>
              <w:rPr>
                <w:rFonts w:ascii="Arial" w:hAnsi="Arial" w:cs="Arial"/>
                <w:color w:val="000000"/>
                <w:sz w:val="18"/>
                <w:szCs w:val="18"/>
              </w:rPr>
              <w:t xml:space="preserve">____________________, </w:t>
            </w:r>
          </w:p>
          <w:p w14:paraId="60FBC8C4" w14:textId="4E952F3B" w:rsidR="00A53018" w:rsidRDefault="00D907E0">
            <w:pPr>
              <w:spacing w:before="225" w:after="225"/>
              <w:jc w:val="both"/>
            </w:pPr>
            <w:r>
              <w:rPr>
                <w:rFonts w:ascii="Arial" w:hAnsi="Arial" w:cs="Arial"/>
                <w:color w:val="000000"/>
                <w:sz w:val="18"/>
                <w:szCs w:val="18"/>
              </w:rPr>
              <w:t>ki jih naročnik po obsegu in času ne more vnaprej določiti. </w:t>
            </w:r>
          </w:p>
          <w:p w14:paraId="3651F593" w14:textId="77777777" w:rsidR="00A53018" w:rsidRDefault="00D907E0">
            <w:pPr>
              <w:spacing w:before="225" w:after="225"/>
              <w:jc w:val="both"/>
            </w:pPr>
            <w:r>
              <w:rPr>
                <w:rFonts w:ascii="Arial" w:hAnsi="Arial" w:cs="Arial"/>
                <w:color w:val="000000"/>
                <w:sz w:val="18"/>
                <w:szCs w:val="18"/>
              </w:rPr>
              <w:t>Vrste blaga za katere je s stranko sklenjen sporazum, so opredeljene v preglednici: Pregled strank OS za razpisano blago, ki je priloga in sestavni del tega sporazuma.</w:t>
            </w:r>
          </w:p>
          <w:p w14:paraId="0146D13D" w14:textId="77777777" w:rsidR="00A53018" w:rsidRDefault="00D907E0">
            <w:pPr>
              <w:spacing w:before="225" w:after="225"/>
              <w:jc w:val="both"/>
            </w:pPr>
            <w:r>
              <w:rPr>
                <w:rFonts w:ascii="Arial" w:hAnsi="Arial" w:cs="Arial"/>
                <w:color w:val="000000"/>
                <w:sz w:val="18"/>
                <w:szCs w:val="18"/>
              </w:rPr>
              <w:t>Ponudba, št. …………., z dne …………………., Predračun - Seznam razpisanega blaga in razpisna dokumentacija so sestavni del tega sporazuma</w:t>
            </w:r>
          </w:p>
        </w:tc>
      </w:tr>
    </w:tbl>
    <w:p w14:paraId="6556105F" w14:textId="77777777" w:rsidR="00A53018" w:rsidRDefault="00D907E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A53018" w14:paraId="081438BE" w14:textId="77777777">
        <w:tc>
          <w:tcPr>
            <w:tcW w:w="0" w:type="auto"/>
            <w:tcMar>
              <w:top w:w="0" w:type="auto"/>
              <w:bottom w:w="0" w:type="auto"/>
            </w:tcMar>
          </w:tcPr>
          <w:p w14:paraId="31BF0449" w14:textId="52CB0214" w:rsidR="00A53018" w:rsidRDefault="00D907E0">
            <w:pPr>
              <w:spacing w:before="225" w:after="225"/>
              <w:jc w:val="both"/>
            </w:pPr>
            <w:r>
              <w:rPr>
                <w:rFonts w:ascii="Arial" w:hAnsi="Arial" w:cs="Arial"/>
                <w:color w:val="000000"/>
                <w:sz w:val="18"/>
                <w:szCs w:val="18"/>
              </w:rPr>
              <w:t>Naročnik in strank</w:t>
            </w:r>
            <w:r w:rsidR="00DD629E">
              <w:rPr>
                <w:rFonts w:ascii="Arial" w:hAnsi="Arial" w:cs="Arial"/>
                <w:color w:val="000000"/>
                <w:sz w:val="18"/>
                <w:szCs w:val="18"/>
              </w:rPr>
              <w:t>a</w:t>
            </w:r>
            <w:r>
              <w:rPr>
                <w:rFonts w:ascii="Arial" w:hAnsi="Arial" w:cs="Arial"/>
                <w:color w:val="000000"/>
                <w:sz w:val="18"/>
                <w:szCs w:val="18"/>
              </w:rPr>
              <w:t xml:space="preserv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tc>
      </w:tr>
    </w:tbl>
    <w:p w14:paraId="0AD18ACC" w14:textId="77777777" w:rsidR="00A53018" w:rsidRDefault="00D907E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A53018" w14:paraId="3E77A632" w14:textId="77777777">
        <w:tc>
          <w:tcPr>
            <w:tcW w:w="0" w:type="auto"/>
            <w:tcMar>
              <w:top w:w="0" w:type="auto"/>
              <w:bottom w:w="0" w:type="auto"/>
            </w:tcMar>
          </w:tcPr>
          <w:p w14:paraId="23C6694F" w14:textId="77777777" w:rsidR="00A53018" w:rsidRDefault="00D907E0">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ravno tako si  pridržuje pravico, da v primeru spremembe bolnišnične doktrine, brez predhodne najave, iz seznama razpisanega blaga umakne določene vrste blaga, ki jih ne bo več potreboval oz. le-te ne nabavlja.</w:t>
            </w:r>
          </w:p>
          <w:p w14:paraId="0DC2D431" w14:textId="6EB3BB17" w:rsidR="00A53018" w:rsidRDefault="00D907E0">
            <w:pPr>
              <w:spacing w:before="225" w:after="225"/>
              <w:jc w:val="both"/>
            </w:pPr>
            <w:r>
              <w:rPr>
                <w:rFonts w:ascii="Arial" w:hAnsi="Arial" w:cs="Arial"/>
                <w:color w:val="000000"/>
                <w:sz w:val="18"/>
                <w:szCs w:val="18"/>
              </w:rPr>
              <w:t>Naročnik in strank</w:t>
            </w:r>
            <w:r w:rsidR="00DD629E">
              <w:rPr>
                <w:rFonts w:ascii="Arial" w:hAnsi="Arial" w:cs="Arial"/>
                <w:color w:val="000000"/>
                <w:sz w:val="18"/>
                <w:szCs w:val="18"/>
              </w:rPr>
              <w:t>a</w:t>
            </w:r>
            <w:r>
              <w:rPr>
                <w:rFonts w:ascii="Arial" w:hAnsi="Arial" w:cs="Arial"/>
                <w:color w:val="000000"/>
                <w:sz w:val="18"/>
                <w:szCs w:val="18"/>
              </w:rPr>
              <w:t xml:space="preserve"> tega sporazuma se dogovori</w:t>
            </w:r>
            <w:r w:rsidR="00DD629E">
              <w:rPr>
                <w:rFonts w:ascii="Arial" w:hAnsi="Arial" w:cs="Arial"/>
                <w:color w:val="000000"/>
                <w:sz w:val="18"/>
                <w:szCs w:val="18"/>
              </w:rPr>
              <w:t>ta</w:t>
            </w:r>
            <w:r>
              <w:rPr>
                <w:rFonts w:ascii="Arial" w:hAnsi="Arial" w:cs="Arial"/>
                <w:color w:val="000000"/>
                <w:sz w:val="18"/>
                <w:szCs w:val="18"/>
              </w:rPr>
              <w:t>, da bo naročnik v času trajanja tega sporazuma, v posameznih obdobjih, v primeru potrebe od posameznega najugodnejšega ponudnika kupoval tudi drugo istovrstno blago, ki ni na Predračunu – Seznamu razpisanega blaga, na način in po določilih, dogovorjenih v tem okvirnem sporazumu in kupoprodajni pogodbi za posamezno pogodbeno obdobje.</w:t>
            </w:r>
          </w:p>
          <w:p w14:paraId="06532323" w14:textId="6F77E808" w:rsidR="00A53018" w:rsidRDefault="00D907E0">
            <w:pPr>
              <w:spacing w:before="225" w:after="225"/>
              <w:jc w:val="both"/>
            </w:pPr>
            <w:r>
              <w:rPr>
                <w:rFonts w:ascii="Arial" w:hAnsi="Arial" w:cs="Arial"/>
                <w:color w:val="000000"/>
                <w:sz w:val="18"/>
                <w:szCs w:val="18"/>
              </w:rPr>
              <w:t>Naročnik in strank</w:t>
            </w:r>
            <w:r w:rsidR="00DD629E">
              <w:rPr>
                <w:rFonts w:ascii="Arial" w:hAnsi="Arial" w:cs="Arial"/>
                <w:color w:val="000000"/>
                <w:sz w:val="18"/>
                <w:szCs w:val="18"/>
              </w:rPr>
              <w:t>a</w:t>
            </w:r>
            <w:r>
              <w:rPr>
                <w:rFonts w:ascii="Arial" w:hAnsi="Arial" w:cs="Arial"/>
                <w:color w:val="000000"/>
                <w:sz w:val="18"/>
                <w:szCs w:val="18"/>
              </w:rPr>
              <w:t xml:space="preserve"> tega sporazuma se dogovori</w:t>
            </w:r>
            <w:r w:rsidR="00DD629E">
              <w:rPr>
                <w:rFonts w:ascii="Arial" w:hAnsi="Arial" w:cs="Arial"/>
                <w:color w:val="000000"/>
                <w:sz w:val="18"/>
                <w:szCs w:val="18"/>
              </w:rPr>
              <w:t>ta</w:t>
            </w:r>
            <w:r>
              <w:rPr>
                <w:rFonts w:ascii="Arial" w:hAnsi="Arial" w:cs="Arial"/>
                <w:color w:val="000000"/>
                <w:sz w:val="18"/>
                <w:szCs w:val="18"/>
              </w:rPr>
              <w:t>,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0F2F93A6" w14:textId="77777777" w:rsidR="00A53018" w:rsidRDefault="00D907E0">
      <w:pPr>
        <w:spacing w:before="225" w:after="225" w:line="240" w:lineRule="auto"/>
        <w:jc w:val="both"/>
      </w:pPr>
      <w:r>
        <w:rPr>
          <w:rFonts w:ascii="Arial" w:hAnsi="Arial" w:cs="Arial"/>
          <w:b/>
          <w:bCs/>
          <w:color w:val="000000"/>
          <w:sz w:val="18"/>
          <w:szCs w:val="18"/>
        </w:rPr>
        <w:t>III. IZVAJANJE SPORAZUMA</w:t>
      </w:r>
    </w:p>
    <w:p w14:paraId="2F4005B9" w14:textId="77777777" w:rsidR="00A53018" w:rsidRDefault="00D907E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A53018" w14:paraId="363157DA" w14:textId="77777777">
        <w:tc>
          <w:tcPr>
            <w:tcW w:w="0" w:type="auto"/>
            <w:tcMar>
              <w:top w:w="0" w:type="auto"/>
              <w:bottom w:w="0" w:type="auto"/>
            </w:tcMar>
          </w:tcPr>
          <w:p w14:paraId="46284972" w14:textId="77777777" w:rsidR="00A53018" w:rsidRDefault="00D907E0">
            <w:pPr>
              <w:spacing w:before="225" w:after="225"/>
              <w:jc w:val="both"/>
            </w:pPr>
            <w:r>
              <w:rPr>
                <w:rFonts w:ascii="Arial" w:hAnsi="Arial" w:cs="Arial"/>
                <w:color w:val="000000"/>
                <w:sz w:val="18"/>
                <w:szCs w:val="18"/>
              </w:rPr>
              <w:t>Naročnik je čas trajanja sporazuma iz razdelil na naslednja ____ enoletna obdobja:</w:t>
            </w:r>
          </w:p>
          <w:p w14:paraId="12967FF2" w14:textId="77777777" w:rsidR="00A53018" w:rsidRDefault="00D907E0" w:rsidP="00DD629E">
            <w:pPr>
              <w:spacing w:before="225" w:after="225"/>
            </w:pPr>
            <w:r>
              <w:rPr>
                <w:rFonts w:ascii="Arial" w:hAnsi="Arial" w:cs="Arial"/>
                <w:color w:val="000000"/>
                <w:sz w:val="18"/>
                <w:szCs w:val="18"/>
              </w:rPr>
              <w:t>-    _____ obdobje,</w:t>
            </w:r>
            <w:r>
              <w:rPr>
                <w:rFonts w:ascii="Arial" w:hAnsi="Arial" w:cs="Arial"/>
                <w:color w:val="000000"/>
                <w:sz w:val="18"/>
                <w:szCs w:val="18"/>
              </w:rPr>
              <w:br/>
              <w:t>-    _____ obdobje,</w:t>
            </w:r>
            <w:r>
              <w:rPr>
                <w:rFonts w:ascii="Arial" w:hAnsi="Arial" w:cs="Arial"/>
                <w:color w:val="000000"/>
                <w:sz w:val="18"/>
                <w:szCs w:val="18"/>
              </w:rPr>
              <w:br/>
              <w:t>-    _____ obdobje,</w:t>
            </w:r>
            <w:r>
              <w:rPr>
                <w:rFonts w:ascii="Arial" w:hAnsi="Arial" w:cs="Arial"/>
                <w:color w:val="000000"/>
                <w:sz w:val="18"/>
                <w:szCs w:val="18"/>
              </w:rPr>
              <w:br/>
              <w:t>-    _____ obdobje.</w:t>
            </w:r>
          </w:p>
          <w:p w14:paraId="32B71F1D" w14:textId="77777777" w:rsidR="00A53018" w:rsidRDefault="00D907E0">
            <w:pPr>
              <w:spacing w:before="225" w:after="225"/>
              <w:jc w:val="both"/>
            </w:pPr>
            <w:r>
              <w:rPr>
                <w:rFonts w:ascii="Arial" w:hAnsi="Arial" w:cs="Arial"/>
                <w:color w:val="000000"/>
                <w:sz w:val="18"/>
                <w:szCs w:val="18"/>
              </w:rPr>
              <w:t xml:space="preserve">Naročnik si, v primeru bistveno spremenjenih okoliščin na trgu ali zaradi prenehanja pogodbe za nabavo laboratorisjkega materiala, dopušča pravico do izrednega odpiranja konkurence (poleg predvidenih, zgoraj navedenih obdobij) med vsemi strankami okvirnega sporazuma, pri čemer bo izvedel novo ocenjevanje ponudb </w:t>
            </w:r>
            <w:r>
              <w:rPr>
                <w:rFonts w:ascii="Arial" w:hAnsi="Arial" w:cs="Arial"/>
                <w:color w:val="000000"/>
                <w:sz w:val="18"/>
                <w:szCs w:val="18"/>
              </w:rPr>
              <w:lastRenderedPageBreak/>
              <w:t>in nov izbor najugodnejših ponudnikov na podlagi meril iz razpisne dokumentacije in iz tega okvirnega sporazuma.</w:t>
            </w:r>
          </w:p>
        </w:tc>
      </w:tr>
    </w:tbl>
    <w:p w14:paraId="1E042881" w14:textId="77777777" w:rsidR="00A53018" w:rsidRDefault="00D907E0">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A53018" w14:paraId="6D634AB0" w14:textId="77777777">
        <w:tc>
          <w:tcPr>
            <w:tcW w:w="0" w:type="auto"/>
            <w:tcMar>
              <w:top w:w="0" w:type="auto"/>
              <w:bottom w:w="0" w:type="auto"/>
            </w:tcMar>
          </w:tcPr>
          <w:p w14:paraId="20929C54" w14:textId="7F5EAF33" w:rsidR="00A53018" w:rsidRDefault="00D907E0">
            <w:pPr>
              <w:spacing w:before="225" w:after="225"/>
              <w:jc w:val="both"/>
            </w:pPr>
            <w:r>
              <w:rPr>
                <w:rFonts w:ascii="Arial" w:hAnsi="Arial" w:cs="Arial"/>
                <w:color w:val="000000"/>
                <w:sz w:val="18"/>
                <w:szCs w:val="18"/>
              </w:rPr>
              <w:t>Naročnik bo za posamezna pogodbena obdobja posredoval strank</w:t>
            </w:r>
            <w:r w:rsidR="00DD629E">
              <w:rPr>
                <w:rFonts w:ascii="Arial" w:hAnsi="Arial" w:cs="Arial"/>
                <w:color w:val="000000"/>
                <w:sz w:val="18"/>
                <w:szCs w:val="18"/>
              </w:rPr>
              <w:t>am</w:t>
            </w:r>
            <w:r>
              <w:rPr>
                <w:rFonts w:ascii="Arial" w:hAnsi="Arial" w:cs="Arial"/>
                <w:color w:val="000000"/>
                <w:sz w:val="18"/>
                <w:szCs w:val="18"/>
              </w:rPr>
              <w:t xml:space="preserve"> okvirnega sporazuma povabilo k oddaji ponudb za tiste sklope/podsklope/vrste blaga, za katere je s posamezno stranko sklenjen sporazum, vključno s Predračunom - Seznamom razpisanega blaga razen za prvo obdobje, ko je Predračun - Seznam razpisanega blaga vsebovan v ponudbeni dokumentaciji.</w:t>
            </w:r>
          </w:p>
          <w:p w14:paraId="33841696" w14:textId="77777777" w:rsidR="00A53018" w:rsidRDefault="00D907E0">
            <w:pPr>
              <w:spacing w:before="225" w:after="225"/>
              <w:jc w:val="both"/>
            </w:pPr>
            <w:r>
              <w:rPr>
                <w:rFonts w:ascii="Arial" w:hAnsi="Arial" w:cs="Arial"/>
                <w:color w:val="000000"/>
                <w:sz w:val="18"/>
                <w:szCs w:val="18"/>
              </w:rPr>
              <w:t>Stranke bodo morale ponudbe  predložiti v roku in na način, opredeljen v povabilu k predložitvi ponudb za posamezno obdobje.</w:t>
            </w:r>
          </w:p>
        </w:tc>
      </w:tr>
    </w:tbl>
    <w:p w14:paraId="153525BF" w14:textId="77777777" w:rsidR="00A53018" w:rsidRDefault="00D907E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A53018" w14:paraId="19174A95" w14:textId="77777777">
        <w:tc>
          <w:tcPr>
            <w:tcW w:w="0" w:type="auto"/>
            <w:tcMar>
              <w:top w:w="0" w:type="auto"/>
              <w:bottom w:w="0" w:type="auto"/>
            </w:tcMar>
          </w:tcPr>
          <w:p w14:paraId="32F5C1C4" w14:textId="77777777" w:rsidR="00A53018" w:rsidRDefault="00D907E0">
            <w:pPr>
              <w:spacing w:before="225" w:after="225"/>
              <w:jc w:val="both"/>
            </w:pPr>
            <w:r>
              <w:rPr>
                <w:rFonts w:ascii="Arial" w:hAnsi="Arial" w:cs="Arial"/>
                <w:color w:val="000000"/>
                <w:sz w:val="18"/>
                <w:szCs w:val="18"/>
              </w:rPr>
              <w:t>Odpiranje ponudb za posamezno obdobje bo naročnik izvedel v kraju in času, določenem v povabilu k predložitvi ponudb. Odpiranja ponudb se bodo lahko udeležile le stranke tega sporazuma, ki bodo predložile ponudbe. </w:t>
            </w:r>
          </w:p>
        </w:tc>
      </w:tr>
    </w:tbl>
    <w:p w14:paraId="4876B962" w14:textId="77777777" w:rsidR="00A53018" w:rsidRDefault="00D907E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A53018" w14:paraId="1B9D199B" w14:textId="77777777">
        <w:tc>
          <w:tcPr>
            <w:tcW w:w="0" w:type="auto"/>
            <w:tcMar>
              <w:top w:w="0" w:type="auto"/>
              <w:bottom w:w="0" w:type="auto"/>
            </w:tcMar>
          </w:tcPr>
          <w:p w14:paraId="0DB2B381" w14:textId="77777777" w:rsidR="00A53018" w:rsidRDefault="00D907E0">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14:paraId="74EC1C8F" w14:textId="77777777" w:rsidR="00A53018" w:rsidRDefault="00D907E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7361"/>
      </w:tblGrid>
      <w:tr w:rsidR="00A53018" w14:paraId="10C66C3B" w14:textId="77777777">
        <w:tc>
          <w:tcPr>
            <w:tcW w:w="0" w:type="auto"/>
            <w:tcMar>
              <w:top w:w="0" w:type="auto"/>
              <w:bottom w:w="0" w:type="auto"/>
            </w:tcMar>
          </w:tcPr>
          <w:p w14:paraId="21107E35" w14:textId="77777777" w:rsidR="00A53018" w:rsidRDefault="00D907E0">
            <w:pPr>
              <w:spacing w:before="225" w:after="225"/>
              <w:jc w:val="both"/>
            </w:pPr>
            <w:r>
              <w:rPr>
                <w:rFonts w:ascii="Arial" w:hAnsi="Arial" w:cs="Arial"/>
                <w:color w:val="000000"/>
                <w:sz w:val="18"/>
                <w:szCs w:val="18"/>
              </w:rPr>
              <w:t>Naročnik bo z izbranimi ponudniki v posameznem obdobju sklenil kupoprodajne pogodbe.</w:t>
            </w:r>
          </w:p>
        </w:tc>
      </w:tr>
    </w:tbl>
    <w:p w14:paraId="2732D705" w14:textId="77777777" w:rsidR="00A53018" w:rsidRDefault="00D907E0">
      <w:pPr>
        <w:spacing w:before="225" w:after="225" w:line="240" w:lineRule="auto"/>
        <w:jc w:val="both"/>
      </w:pPr>
      <w:r>
        <w:rPr>
          <w:rFonts w:ascii="Arial" w:hAnsi="Arial" w:cs="Arial"/>
          <w:b/>
          <w:bCs/>
          <w:color w:val="000000"/>
          <w:sz w:val="18"/>
          <w:szCs w:val="18"/>
        </w:rPr>
        <w:t>IV. CENE</w:t>
      </w:r>
    </w:p>
    <w:p w14:paraId="646FAE82" w14:textId="77777777" w:rsidR="00A53018" w:rsidRDefault="00D907E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A53018" w14:paraId="1AB16799" w14:textId="77777777">
        <w:tc>
          <w:tcPr>
            <w:tcW w:w="0" w:type="auto"/>
            <w:tcMar>
              <w:top w:w="0" w:type="auto"/>
              <w:bottom w:w="0" w:type="auto"/>
            </w:tcMar>
          </w:tcPr>
          <w:p w14:paraId="2B86AD4F" w14:textId="77777777" w:rsidR="00A53018" w:rsidRDefault="00D907E0">
            <w:pPr>
              <w:spacing w:before="225" w:after="225"/>
              <w:jc w:val="both"/>
            </w:pPr>
            <w:r>
              <w:rPr>
                <w:rFonts w:ascii="Arial" w:hAnsi="Arial" w:cs="Arial"/>
                <w:color w:val="000000"/>
                <w:sz w:val="18"/>
                <w:szCs w:val="18"/>
              </w:rPr>
              <w:t>Cene za blago  iz ponudnikovega  Predračuna - Seznama razpisanega blaga so fiksne za čas trajanja pogodbe, sklenjene za posamezno obdobje. </w:t>
            </w:r>
          </w:p>
          <w:p w14:paraId="68B381BE" w14:textId="77777777" w:rsidR="00A53018" w:rsidRDefault="00D907E0">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14:paraId="49855241" w14:textId="77777777" w:rsidR="00A53018" w:rsidRDefault="00D907E0">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tc>
      </w:tr>
    </w:tbl>
    <w:p w14:paraId="22E02636" w14:textId="77777777" w:rsidR="00A53018" w:rsidRDefault="00D907E0">
      <w:pPr>
        <w:spacing w:before="225" w:after="225" w:line="240" w:lineRule="auto"/>
        <w:jc w:val="both"/>
      </w:pPr>
      <w:r>
        <w:rPr>
          <w:rFonts w:ascii="Arial" w:hAnsi="Arial" w:cs="Arial"/>
          <w:b/>
          <w:bCs/>
          <w:color w:val="000000"/>
          <w:sz w:val="18"/>
          <w:szCs w:val="18"/>
        </w:rPr>
        <w:t>V. NAROČANJE BLAGA IN DOBAVNI ROK</w:t>
      </w:r>
    </w:p>
    <w:p w14:paraId="0C269FFD" w14:textId="77777777" w:rsidR="00A53018" w:rsidRDefault="00D907E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A53018" w14:paraId="315F86A9" w14:textId="77777777">
        <w:tc>
          <w:tcPr>
            <w:tcW w:w="0" w:type="auto"/>
            <w:tcMar>
              <w:top w:w="0" w:type="auto"/>
              <w:bottom w:w="0" w:type="auto"/>
            </w:tcMar>
          </w:tcPr>
          <w:p w14:paraId="40D4737E" w14:textId="1E3A97BB" w:rsidR="00A53018" w:rsidRDefault="00D907E0">
            <w:pPr>
              <w:spacing w:before="225" w:after="225"/>
              <w:jc w:val="both"/>
            </w:pPr>
            <w:r>
              <w:rPr>
                <w:rFonts w:ascii="Arial" w:hAnsi="Arial" w:cs="Arial"/>
                <w:color w:val="000000"/>
                <w:sz w:val="18"/>
                <w:szCs w:val="18"/>
              </w:rPr>
              <w:t xml:space="preserve">Naročnik in </w:t>
            </w:r>
            <w:r w:rsidR="00DD629E">
              <w:rPr>
                <w:rFonts w:ascii="Arial" w:hAnsi="Arial" w:cs="Arial"/>
                <w:color w:val="000000"/>
                <w:sz w:val="18"/>
                <w:szCs w:val="18"/>
              </w:rPr>
              <w:t>stranka okvirnega sporazuma</w:t>
            </w:r>
            <w:r>
              <w:rPr>
                <w:rFonts w:ascii="Arial" w:hAnsi="Arial" w:cs="Arial"/>
                <w:color w:val="000000"/>
                <w:sz w:val="18"/>
                <w:szCs w:val="18"/>
              </w:rPr>
              <w:t xml:space="preserve"> se bosta o naročanju blaga in dobavnem roku podrobneje dogovorila s pogodbo o dobavi laboratorijskega materiala.</w:t>
            </w:r>
          </w:p>
        </w:tc>
      </w:tr>
    </w:tbl>
    <w:p w14:paraId="38BDCBB9" w14:textId="77777777" w:rsidR="00A53018" w:rsidRDefault="00D907E0">
      <w:pPr>
        <w:spacing w:before="225" w:after="225" w:line="240" w:lineRule="auto"/>
        <w:jc w:val="both"/>
      </w:pPr>
      <w:r>
        <w:rPr>
          <w:rFonts w:ascii="Arial" w:hAnsi="Arial" w:cs="Arial"/>
          <w:b/>
          <w:bCs/>
          <w:color w:val="000000"/>
          <w:sz w:val="18"/>
          <w:szCs w:val="18"/>
        </w:rPr>
        <w:t>VI. PREVZEM BLAGA</w:t>
      </w:r>
    </w:p>
    <w:p w14:paraId="643D593D" w14:textId="77777777" w:rsidR="00A53018" w:rsidRDefault="00D907E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A53018" w14:paraId="1CE889CD" w14:textId="77777777">
        <w:tc>
          <w:tcPr>
            <w:tcW w:w="0" w:type="auto"/>
            <w:tcMar>
              <w:top w:w="0" w:type="auto"/>
              <w:bottom w:w="0" w:type="auto"/>
            </w:tcMar>
          </w:tcPr>
          <w:p w14:paraId="20955B9E" w14:textId="17DF2EC3" w:rsidR="00A53018" w:rsidRDefault="00D907E0">
            <w:pPr>
              <w:spacing w:before="225" w:after="225"/>
              <w:jc w:val="both"/>
            </w:pPr>
            <w:r>
              <w:rPr>
                <w:rFonts w:ascii="Arial" w:hAnsi="Arial" w:cs="Arial"/>
                <w:color w:val="000000"/>
                <w:sz w:val="18"/>
                <w:szCs w:val="18"/>
              </w:rPr>
              <w:t xml:space="preserve">Naročnik in </w:t>
            </w:r>
            <w:r w:rsidR="00807975">
              <w:rPr>
                <w:rFonts w:ascii="Arial" w:hAnsi="Arial" w:cs="Arial"/>
                <w:color w:val="000000"/>
                <w:sz w:val="18"/>
                <w:szCs w:val="18"/>
              </w:rPr>
              <w:t>stranka okvirnega sporazuma</w:t>
            </w:r>
            <w:r>
              <w:rPr>
                <w:rFonts w:ascii="Arial" w:hAnsi="Arial" w:cs="Arial"/>
                <w:color w:val="000000"/>
                <w:sz w:val="18"/>
                <w:szCs w:val="18"/>
              </w:rPr>
              <w:t xml:space="preserve"> se bosta o prevzemu blaga podrobneje dogovorila s pogodbo o dobavi laboratorijskega materiala.</w:t>
            </w:r>
          </w:p>
        </w:tc>
      </w:tr>
    </w:tbl>
    <w:p w14:paraId="1FFB494D" w14:textId="77777777" w:rsidR="00A53018" w:rsidRDefault="00D907E0">
      <w:pPr>
        <w:spacing w:before="225" w:after="225" w:line="240" w:lineRule="auto"/>
        <w:jc w:val="both"/>
      </w:pPr>
      <w:r>
        <w:rPr>
          <w:rFonts w:ascii="Arial" w:hAnsi="Arial" w:cs="Arial"/>
          <w:b/>
          <w:bCs/>
          <w:color w:val="000000"/>
          <w:sz w:val="18"/>
          <w:szCs w:val="18"/>
        </w:rPr>
        <w:t>VII. KAKOVOST BLAGA</w:t>
      </w:r>
    </w:p>
    <w:p w14:paraId="0637E1EC" w14:textId="77777777" w:rsidR="00A53018" w:rsidRDefault="00D907E0">
      <w:pPr>
        <w:spacing w:after="0" w:line="240" w:lineRule="auto"/>
        <w:jc w:val="center"/>
      </w:pPr>
      <w:r>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8962"/>
      </w:tblGrid>
      <w:tr w:rsidR="00A53018" w14:paraId="509B3B95" w14:textId="77777777">
        <w:tc>
          <w:tcPr>
            <w:tcW w:w="0" w:type="auto"/>
            <w:tcMar>
              <w:top w:w="0" w:type="auto"/>
              <w:bottom w:w="0" w:type="auto"/>
            </w:tcMar>
          </w:tcPr>
          <w:p w14:paraId="24F7031C" w14:textId="77777777" w:rsidR="00807975" w:rsidRDefault="00D907E0">
            <w:pPr>
              <w:spacing w:before="225" w:after="225"/>
              <w:jc w:val="both"/>
              <w:rPr>
                <w:rFonts w:cs="Arial"/>
                <w:color w:val="000000"/>
                <w:sz w:val="18"/>
                <w:szCs w:val="18"/>
              </w:rPr>
            </w:pPr>
            <w:r>
              <w:rPr>
                <w:rFonts w:ascii="Arial" w:hAnsi="Arial" w:cs="Arial"/>
                <w:color w:val="000000"/>
                <w:sz w:val="18"/>
                <w:szCs w:val="18"/>
              </w:rPr>
              <w:t>Kakovost blaga mora ustrezati obstoječim standardom in deklarirani kakovosti na embalaži blaga.</w:t>
            </w:r>
          </w:p>
          <w:p w14:paraId="207DDA3F" w14:textId="6473E347" w:rsidR="00A53018" w:rsidRDefault="00807975">
            <w:pPr>
              <w:spacing w:before="225" w:after="225"/>
              <w:jc w:val="both"/>
            </w:pPr>
            <w:r>
              <w:rPr>
                <w:rFonts w:ascii="Arial" w:hAnsi="Arial" w:cs="Arial"/>
                <w:color w:val="000000"/>
                <w:sz w:val="18"/>
                <w:szCs w:val="18"/>
              </w:rPr>
              <w:t>S</w:t>
            </w:r>
            <w:r w:rsidR="00D907E0">
              <w:rPr>
                <w:rFonts w:ascii="Arial" w:hAnsi="Arial" w:cs="Arial"/>
                <w:color w:val="000000"/>
                <w:sz w:val="18"/>
                <w:szCs w:val="18"/>
              </w:rPr>
              <w:t xml:space="preserve">tranka </w:t>
            </w:r>
            <w:r>
              <w:rPr>
                <w:rFonts w:ascii="Arial" w:hAnsi="Arial" w:cs="Arial"/>
                <w:color w:val="000000"/>
                <w:sz w:val="18"/>
                <w:szCs w:val="18"/>
              </w:rPr>
              <w:t xml:space="preserve">okvirnega sporazuma </w:t>
            </w:r>
            <w:r w:rsidR="00D907E0">
              <w:rPr>
                <w:rFonts w:ascii="Arial" w:hAnsi="Arial" w:cs="Arial"/>
                <w:color w:val="000000"/>
                <w:sz w:val="18"/>
                <w:szCs w:val="18"/>
              </w:rPr>
              <w:t>naročniku jamči:</w:t>
            </w:r>
          </w:p>
          <w:tbl>
            <w:tblPr>
              <w:tblStyle w:val="NormalTablePHPDOCX"/>
              <w:tblW w:w="0" w:type="auto"/>
              <w:tblLook w:val="04A0" w:firstRow="1" w:lastRow="0" w:firstColumn="1" w:lastColumn="0" w:noHBand="0" w:noVBand="1"/>
            </w:tblPr>
            <w:tblGrid>
              <w:gridCol w:w="8746"/>
            </w:tblGrid>
            <w:tr w:rsidR="00A53018" w14:paraId="629119D6" w14:textId="77777777">
              <w:tc>
                <w:tcPr>
                  <w:tcW w:w="0" w:type="auto"/>
                  <w:tcMar>
                    <w:top w:w="0" w:type="auto"/>
                    <w:bottom w:w="0" w:type="auto"/>
                  </w:tcMar>
                </w:tcPr>
                <w:p w14:paraId="172A7503" w14:textId="77777777" w:rsidR="00A53018" w:rsidRDefault="00D907E0">
                  <w:pPr>
                    <w:numPr>
                      <w:ilvl w:val="0"/>
                      <w:numId w:val="31"/>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52D7AA90" w14:textId="77777777" w:rsidR="00A53018" w:rsidRDefault="00D907E0">
                  <w:pPr>
                    <w:numPr>
                      <w:ilvl w:val="0"/>
                      <w:numId w:val="31"/>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36B7322D" w14:textId="77777777" w:rsidR="00A53018" w:rsidRDefault="00D907E0">
                  <w:pPr>
                    <w:numPr>
                      <w:ilvl w:val="0"/>
                      <w:numId w:val="31"/>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2D0CB659" w14:textId="77777777" w:rsidR="00A53018" w:rsidRDefault="00D907E0">
                  <w:pPr>
                    <w:numPr>
                      <w:ilvl w:val="0"/>
                      <w:numId w:val="31"/>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5BBC518B" w14:textId="77777777" w:rsidR="00A53018" w:rsidRDefault="00D907E0">
                  <w:pPr>
                    <w:numPr>
                      <w:ilvl w:val="0"/>
                      <w:numId w:val="31"/>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7399067F" w14:textId="77777777" w:rsidR="00A53018" w:rsidRDefault="00A53018"/>
        </w:tc>
      </w:tr>
    </w:tbl>
    <w:p w14:paraId="6E49B04C" w14:textId="77777777" w:rsidR="00A53018" w:rsidRDefault="00D907E0">
      <w:pPr>
        <w:spacing w:before="225" w:after="225" w:line="240" w:lineRule="auto"/>
        <w:jc w:val="both"/>
      </w:pPr>
      <w:r>
        <w:rPr>
          <w:rFonts w:ascii="Arial" w:hAnsi="Arial" w:cs="Arial"/>
          <w:b/>
          <w:bCs/>
          <w:color w:val="000000"/>
          <w:sz w:val="18"/>
          <w:szCs w:val="18"/>
        </w:rPr>
        <w:t>VIII. PLAČILNI POGOJI</w:t>
      </w:r>
    </w:p>
    <w:p w14:paraId="1BFD4667" w14:textId="77777777" w:rsidR="00A53018" w:rsidRDefault="00D907E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A53018" w14:paraId="51AE4A5E" w14:textId="77777777">
        <w:tc>
          <w:tcPr>
            <w:tcW w:w="0" w:type="auto"/>
            <w:tcMar>
              <w:top w:w="0" w:type="auto"/>
              <w:bottom w:w="0" w:type="auto"/>
            </w:tcMar>
          </w:tcPr>
          <w:p w14:paraId="5E829B62" w14:textId="3DB80F85" w:rsidR="00A53018" w:rsidRDefault="00D907E0">
            <w:pPr>
              <w:spacing w:before="225" w:after="225"/>
              <w:jc w:val="both"/>
            </w:pPr>
            <w:r>
              <w:rPr>
                <w:rFonts w:ascii="Arial" w:hAnsi="Arial" w:cs="Arial"/>
                <w:color w:val="000000"/>
                <w:sz w:val="18"/>
                <w:szCs w:val="18"/>
              </w:rPr>
              <w:t xml:space="preserve">Naročnik bo skupno vrednost prejetega blaga, plačal na osnovi pravilno izstavljenega </w:t>
            </w:r>
            <w:r w:rsidR="00807975">
              <w:rPr>
                <w:rFonts w:ascii="Arial" w:hAnsi="Arial" w:cs="Arial"/>
                <w:color w:val="000000"/>
                <w:sz w:val="18"/>
                <w:szCs w:val="18"/>
              </w:rPr>
              <w:t>e-</w:t>
            </w:r>
            <w:r>
              <w:rPr>
                <w:rFonts w:ascii="Arial" w:hAnsi="Arial" w:cs="Arial"/>
                <w:color w:val="000000"/>
                <w:sz w:val="18"/>
                <w:szCs w:val="18"/>
              </w:rPr>
              <w:t>računa na transakcijske račune, v roku 30 dni od datuma uradnega prejema računa, ki bo izstavljen po opravljenih dobavah blaga.</w:t>
            </w:r>
          </w:p>
          <w:p w14:paraId="538FE0C2" w14:textId="77777777" w:rsidR="00A53018" w:rsidRDefault="00D907E0">
            <w:pPr>
              <w:spacing w:before="225" w:after="225"/>
              <w:jc w:val="both"/>
            </w:pPr>
            <w:r>
              <w:rPr>
                <w:rFonts w:ascii="Arial" w:hAnsi="Arial" w:cs="Arial"/>
                <w:color w:val="000000"/>
                <w:sz w:val="18"/>
                <w:szCs w:val="18"/>
              </w:rPr>
              <w:t>V primeru zamude s plačilom lahko stranka naročniku zaračuna zakonske zamudne obresti.</w:t>
            </w:r>
          </w:p>
        </w:tc>
      </w:tr>
    </w:tbl>
    <w:p w14:paraId="2667D476" w14:textId="77777777" w:rsidR="00A53018" w:rsidRDefault="00D907E0">
      <w:pPr>
        <w:spacing w:before="225" w:after="225" w:line="240" w:lineRule="auto"/>
        <w:jc w:val="both"/>
      </w:pPr>
      <w:r>
        <w:rPr>
          <w:rFonts w:ascii="Arial" w:hAnsi="Arial" w:cs="Arial"/>
          <w:b/>
          <w:bCs/>
          <w:color w:val="000000"/>
          <w:sz w:val="18"/>
          <w:szCs w:val="18"/>
        </w:rPr>
        <w:t>IX. SKRBNIKI IN POOBLAŠČENE OSEBE SPORAZUMA</w:t>
      </w:r>
    </w:p>
    <w:p w14:paraId="784E8450" w14:textId="77777777" w:rsidR="00A53018" w:rsidRDefault="00D907E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6251"/>
      </w:tblGrid>
      <w:tr w:rsidR="00A53018" w14:paraId="11750C3F" w14:textId="77777777">
        <w:tc>
          <w:tcPr>
            <w:tcW w:w="0" w:type="auto"/>
            <w:tcMar>
              <w:top w:w="0" w:type="auto"/>
              <w:bottom w:w="0" w:type="auto"/>
            </w:tcMar>
          </w:tcPr>
          <w:p w14:paraId="7736DBE8" w14:textId="77777777" w:rsidR="00A53018" w:rsidRDefault="00D907E0">
            <w:pPr>
              <w:spacing w:before="225" w:after="225"/>
              <w:jc w:val="both"/>
            </w:pPr>
            <w:r>
              <w:rPr>
                <w:rFonts w:ascii="Arial" w:hAnsi="Arial" w:cs="Arial"/>
                <w:color w:val="000000"/>
                <w:sz w:val="18"/>
                <w:szCs w:val="18"/>
              </w:rPr>
              <w:t>Skrbnik okvirnega sporazuma za naročnika je _______________________.</w:t>
            </w:r>
          </w:p>
          <w:p w14:paraId="0E9F5463" w14:textId="77777777" w:rsidR="00A53018" w:rsidRDefault="00D907E0">
            <w:pPr>
              <w:spacing w:before="225" w:after="225"/>
              <w:jc w:val="both"/>
            </w:pPr>
            <w:r>
              <w:rPr>
                <w:rFonts w:ascii="Arial" w:hAnsi="Arial" w:cs="Arial"/>
                <w:color w:val="000000"/>
                <w:sz w:val="18"/>
                <w:szCs w:val="18"/>
              </w:rPr>
              <w:t>Kontaktna oseba s strani stranke je_______________________.</w:t>
            </w:r>
          </w:p>
        </w:tc>
      </w:tr>
    </w:tbl>
    <w:p w14:paraId="52637BCB" w14:textId="77777777" w:rsidR="00A53018" w:rsidRDefault="00D907E0">
      <w:pPr>
        <w:spacing w:before="225" w:after="225" w:line="240" w:lineRule="auto"/>
        <w:jc w:val="both"/>
      </w:pPr>
      <w:r>
        <w:rPr>
          <w:rFonts w:ascii="Arial" w:hAnsi="Arial" w:cs="Arial"/>
          <w:b/>
          <w:bCs/>
          <w:color w:val="000000"/>
          <w:sz w:val="18"/>
          <w:szCs w:val="18"/>
        </w:rPr>
        <w:t>XI. IZKLJUČITEV IZ SPORAZUMA</w:t>
      </w:r>
    </w:p>
    <w:p w14:paraId="4D90E958" w14:textId="77777777" w:rsidR="00A53018" w:rsidRDefault="00D907E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A53018" w14:paraId="3ADCF2A8" w14:textId="77777777">
        <w:tc>
          <w:tcPr>
            <w:tcW w:w="0" w:type="auto"/>
            <w:tcMar>
              <w:top w:w="0" w:type="auto"/>
              <w:bottom w:w="0" w:type="auto"/>
            </w:tcMar>
          </w:tcPr>
          <w:p w14:paraId="4B54C390" w14:textId="77777777" w:rsidR="00A53018" w:rsidRDefault="00D907E0">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0DDF490D" w14:textId="77777777" w:rsidR="00A53018" w:rsidRDefault="00D907E0">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A53018" w14:paraId="704A8116" w14:textId="77777777">
              <w:tc>
                <w:tcPr>
                  <w:tcW w:w="0" w:type="auto"/>
                  <w:tcMar>
                    <w:top w:w="0" w:type="auto"/>
                    <w:bottom w:w="0" w:type="auto"/>
                  </w:tcMar>
                </w:tcPr>
                <w:p w14:paraId="4A02341D" w14:textId="77777777" w:rsidR="00A53018" w:rsidRDefault="00D907E0">
                  <w:pPr>
                    <w:numPr>
                      <w:ilvl w:val="0"/>
                      <w:numId w:val="32"/>
                    </w:numPr>
                    <w:jc w:val="both"/>
                    <w:rPr>
                      <w:rFonts w:ascii="Arial" w:hAnsi="Arial" w:cs="Arial"/>
                      <w:color w:val="000000"/>
                      <w:sz w:val="18"/>
                      <w:szCs w:val="18"/>
                    </w:rPr>
                  </w:pPr>
                  <w:r>
                    <w:rPr>
                      <w:rFonts w:ascii="Arial" w:hAnsi="Arial" w:cs="Arial"/>
                      <w:color w:val="000000"/>
                      <w:sz w:val="18"/>
                      <w:szCs w:val="18"/>
                    </w:rPr>
                    <w:t>neutemeljeno zavrne naročilo,</w:t>
                  </w:r>
                </w:p>
                <w:p w14:paraId="519625CF" w14:textId="77777777" w:rsidR="00A53018" w:rsidRDefault="00D907E0">
                  <w:pPr>
                    <w:numPr>
                      <w:ilvl w:val="0"/>
                      <w:numId w:val="32"/>
                    </w:numPr>
                    <w:jc w:val="both"/>
                    <w:rPr>
                      <w:rFonts w:ascii="Arial" w:hAnsi="Arial" w:cs="Arial"/>
                      <w:color w:val="000000"/>
                      <w:sz w:val="18"/>
                      <w:szCs w:val="18"/>
                    </w:rPr>
                  </w:pPr>
                  <w:r>
                    <w:rPr>
                      <w:rFonts w:ascii="Arial" w:hAnsi="Arial" w:cs="Arial"/>
                      <w:color w:val="000000"/>
                      <w:sz w:val="18"/>
                      <w:szCs w:val="18"/>
                    </w:rPr>
                    <w:t>zamuja z izvedbo naročila,</w:t>
                  </w:r>
                </w:p>
                <w:p w14:paraId="083557E9" w14:textId="77777777" w:rsidR="00A53018" w:rsidRDefault="00D907E0">
                  <w:pPr>
                    <w:numPr>
                      <w:ilvl w:val="0"/>
                      <w:numId w:val="32"/>
                    </w:numPr>
                    <w:jc w:val="both"/>
                    <w:rPr>
                      <w:rFonts w:ascii="Arial" w:hAnsi="Arial" w:cs="Arial"/>
                      <w:color w:val="000000"/>
                      <w:sz w:val="18"/>
                      <w:szCs w:val="18"/>
                    </w:rPr>
                  </w:pPr>
                  <w:r>
                    <w:rPr>
                      <w:rFonts w:ascii="Arial" w:hAnsi="Arial" w:cs="Arial"/>
                      <w:color w:val="000000"/>
                      <w:sz w:val="18"/>
                      <w:szCs w:val="18"/>
                    </w:rPr>
                    <w:t>nekvalitetno izvaja naročila, </w:t>
                  </w:r>
                </w:p>
                <w:p w14:paraId="017A33BB" w14:textId="77777777" w:rsidR="00A53018" w:rsidRDefault="00D907E0">
                  <w:pPr>
                    <w:numPr>
                      <w:ilvl w:val="0"/>
                      <w:numId w:val="32"/>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481F353F" w14:textId="7CD259FF" w:rsidR="001A609E" w:rsidRPr="001A609E" w:rsidRDefault="00D907E0" w:rsidP="001A609E">
                  <w:pPr>
                    <w:numPr>
                      <w:ilvl w:val="0"/>
                      <w:numId w:val="32"/>
                    </w:numPr>
                    <w:jc w:val="both"/>
                    <w:rPr>
                      <w:rFonts w:ascii="Arial" w:hAnsi="Arial" w:cs="Arial"/>
                      <w:color w:val="000000"/>
                      <w:sz w:val="18"/>
                      <w:szCs w:val="18"/>
                    </w:rPr>
                  </w:pPr>
                  <w:r>
                    <w:rPr>
                      <w:rFonts w:ascii="Arial" w:hAnsi="Arial" w:cs="Arial"/>
                      <w:color w:val="000000"/>
                      <w:sz w:val="18"/>
                      <w:szCs w:val="18"/>
                    </w:rPr>
                    <w:t>dobavlja blago, ki ne izpolnjuje strokovnih zahtev naročnik</w:t>
                  </w:r>
                </w:p>
              </w:tc>
            </w:tr>
          </w:tbl>
          <w:p w14:paraId="41F3A3BA" w14:textId="172CE092" w:rsidR="00A53018" w:rsidRDefault="00D907E0">
            <w:pPr>
              <w:spacing w:before="225" w:after="225"/>
              <w:jc w:val="both"/>
            </w:pPr>
            <w:r>
              <w:rPr>
                <w:rFonts w:ascii="Arial" w:hAnsi="Arial" w:cs="Arial"/>
                <w:color w:val="000000"/>
                <w:sz w:val="18"/>
                <w:szCs w:val="18"/>
              </w:rPr>
              <w:t xml:space="preserve">in če zahtevani vzorci, ki jih mora </w:t>
            </w:r>
            <w:r w:rsidR="001A609E">
              <w:rPr>
                <w:rFonts w:ascii="Arial" w:hAnsi="Arial" w:cs="Arial"/>
                <w:color w:val="000000"/>
                <w:sz w:val="18"/>
                <w:szCs w:val="18"/>
              </w:rPr>
              <w:t>stranka okvirnega sporazuma</w:t>
            </w:r>
            <w:r>
              <w:rPr>
                <w:rFonts w:ascii="Arial" w:hAnsi="Arial" w:cs="Arial"/>
                <w:color w:val="000000"/>
                <w:sz w:val="18"/>
                <w:szCs w:val="18"/>
              </w:rPr>
              <w:t xml:space="preserve"> </w:t>
            </w:r>
            <w:r w:rsidR="0078114B">
              <w:rPr>
                <w:rFonts w:ascii="Arial" w:hAnsi="Arial" w:cs="Arial"/>
                <w:color w:val="000000"/>
                <w:sz w:val="18"/>
                <w:szCs w:val="18"/>
              </w:rPr>
              <w:t xml:space="preserve">na pisno zahtevo naročnika v določenem roku dobaviti naročniku, po testiranju niso v skladu s pričakovanju naročnika. </w:t>
            </w:r>
          </w:p>
        </w:tc>
      </w:tr>
    </w:tbl>
    <w:p w14:paraId="4955F9F0" w14:textId="77777777" w:rsidR="00A53018" w:rsidRDefault="00D907E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A53018" w14:paraId="35E13857" w14:textId="77777777">
        <w:tc>
          <w:tcPr>
            <w:tcW w:w="0" w:type="auto"/>
            <w:tcMar>
              <w:top w:w="0" w:type="auto"/>
              <w:bottom w:w="0" w:type="auto"/>
            </w:tcMar>
          </w:tcPr>
          <w:p w14:paraId="02623D0A" w14:textId="77777777" w:rsidR="00A53018" w:rsidRDefault="00D907E0">
            <w:pPr>
              <w:spacing w:before="225" w:after="225"/>
              <w:jc w:val="both"/>
            </w:pPr>
            <w:r>
              <w:rPr>
                <w:rFonts w:ascii="Arial" w:hAnsi="Arial" w:cs="Arial"/>
                <w:color w:val="000000"/>
                <w:sz w:val="18"/>
                <w:szCs w:val="18"/>
              </w:rPr>
              <w:t>Če pride do prekinitve oz. razdrtja pogodbe po krivdi ene od pogodbenih strank, nosi nastale stroške tista pogodbena stranka, ki je povzročila prekinitev ali razdrtje pogodbe.</w:t>
            </w:r>
          </w:p>
          <w:p w14:paraId="0DCC5BBD" w14:textId="77777777" w:rsidR="00A53018" w:rsidRDefault="00D907E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A53018" w14:paraId="6C0A6D04" w14:textId="77777777">
              <w:tc>
                <w:tcPr>
                  <w:tcW w:w="0" w:type="auto"/>
                  <w:tcMar>
                    <w:top w:w="0" w:type="auto"/>
                    <w:bottom w:w="0" w:type="auto"/>
                  </w:tcMar>
                </w:tcPr>
                <w:p w14:paraId="73E8107D" w14:textId="77777777" w:rsidR="00A53018" w:rsidRDefault="00D907E0">
                  <w:pPr>
                    <w:numPr>
                      <w:ilvl w:val="0"/>
                      <w:numId w:val="33"/>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28CD9069" w14:textId="77777777" w:rsidR="00A53018" w:rsidRDefault="00D907E0">
                  <w:pPr>
                    <w:numPr>
                      <w:ilvl w:val="0"/>
                      <w:numId w:val="33"/>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7129CF81" w14:textId="77777777" w:rsidR="00A53018" w:rsidRDefault="00D907E0">
                  <w:pPr>
                    <w:numPr>
                      <w:ilvl w:val="0"/>
                      <w:numId w:val="33"/>
                    </w:numPr>
                    <w:jc w:val="both"/>
                    <w:rPr>
                      <w:rFonts w:ascii="Arial" w:hAnsi="Arial" w:cs="Arial"/>
                      <w:color w:val="000000"/>
                      <w:sz w:val="18"/>
                      <w:szCs w:val="18"/>
                    </w:rPr>
                  </w:pPr>
                  <w:r>
                    <w:rPr>
                      <w:rFonts w:ascii="Arial" w:hAnsi="Arial" w:cs="Arial"/>
                      <w:color w:val="000000"/>
                      <w:sz w:val="18"/>
                      <w:szCs w:val="18"/>
                    </w:rPr>
                    <w:lastRenderedPageBreak/>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8F75C82" w14:textId="77777777" w:rsidR="00A53018" w:rsidRDefault="00D907E0">
            <w:pPr>
              <w:spacing w:before="225" w:after="225"/>
              <w:jc w:val="both"/>
            </w:pPr>
            <w:r>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A53018" w14:paraId="0B678755" w14:textId="77777777">
              <w:tc>
                <w:tcPr>
                  <w:tcW w:w="0" w:type="auto"/>
                  <w:tcMar>
                    <w:top w:w="0" w:type="auto"/>
                    <w:bottom w:w="0" w:type="auto"/>
                  </w:tcMar>
                </w:tcPr>
                <w:p w14:paraId="54A4C662" w14:textId="77777777" w:rsidR="00A53018" w:rsidRDefault="00D907E0">
                  <w:pPr>
                    <w:numPr>
                      <w:ilvl w:val="0"/>
                      <w:numId w:val="34"/>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505B91AA" w14:textId="77777777" w:rsidR="00A53018" w:rsidRDefault="00D907E0">
                  <w:pPr>
                    <w:numPr>
                      <w:ilvl w:val="0"/>
                      <w:numId w:val="34"/>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3F00E75" w14:textId="77777777" w:rsidR="00A53018" w:rsidRDefault="00D907E0">
                  <w:pPr>
                    <w:numPr>
                      <w:ilvl w:val="0"/>
                      <w:numId w:val="34"/>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DBF7FC7" w14:textId="77777777" w:rsidR="00A53018" w:rsidRDefault="00A53018"/>
          <w:p w14:paraId="495DFDDF" w14:textId="54C10AB4" w:rsidR="00A53018" w:rsidRDefault="00D907E0">
            <w:pPr>
              <w:spacing w:before="225" w:after="225"/>
              <w:jc w:val="both"/>
            </w:pPr>
            <w:r>
              <w:rPr>
                <w:rFonts w:ascii="Arial" w:hAnsi="Arial" w:cs="Arial"/>
                <w:color w:val="000000"/>
                <w:sz w:val="18"/>
                <w:szCs w:val="18"/>
              </w:rPr>
              <w:t>Odstop od pogodbe učinkuje z dnem, ko izvajalec prejme pisno izjavo naročnika o odstopu.</w:t>
            </w:r>
          </w:p>
        </w:tc>
      </w:tr>
    </w:tbl>
    <w:p w14:paraId="1C3B43C4" w14:textId="77777777" w:rsidR="00A53018" w:rsidRDefault="00D907E0">
      <w:pPr>
        <w:spacing w:before="225" w:after="225" w:line="240" w:lineRule="auto"/>
        <w:jc w:val="both"/>
      </w:pPr>
      <w:r>
        <w:rPr>
          <w:rFonts w:ascii="Arial" w:hAnsi="Arial" w:cs="Arial"/>
          <w:b/>
          <w:bCs/>
          <w:color w:val="000000"/>
          <w:sz w:val="18"/>
          <w:szCs w:val="18"/>
        </w:rPr>
        <w:lastRenderedPageBreak/>
        <w:t>XII. SOCIALNA KLAVZULA IN RAZVEZNI POGOJ</w:t>
      </w:r>
    </w:p>
    <w:p w14:paraId="28A367BC" w14:textId="77777777" w:rsidR="00A53018" w:rsidRDefault="00D907E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A53018" w14:paraId="3DACB84F" w14:textId="77777777">
        <w:tc>
          <w:tcPr>
            <w:tcW w:w="0" w:type="auto"/>
            <w:tcMar>
              <w:top w:w="0" w:type="auto"/>
              <w:bottom w:w="0" w:type="auto"/>
            </w:tcMar>
          </w:tcPr>
          <w:p w14:paraId="1FCF4D3F" w14:textId="77777777" w:rsidR="00A53018" w:rsidRDefault="00D907E0">
            <w:pPr>
              <w:spacing w:before="225" w:after="225"/>
              <w:jc w:val="both"/>
            </w:pPr>
            <w:r>
              <w:rPr>
                <w:rFonts w:ascii="Arial" w:hAnsi="Arial" w:cs="Arial"/>
                <w:color w:val="000000"/>
                <w:sz w:val="18"/>
                <w:szCs w:val="18"/>
              </w:rPr>
              <w:t>Okvirni sporazum preneha veljati, če je naročnik seznanjen,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ED33B55" w14:textId="77777777" w:rsidR="00A53018" w:rsidRDefault="00D907E0">
            <w:pPr>
              <w:spacing w:before="225" w:after="225"/>
              <w:jc w:val="both"/>
            </w:pPr>
            <w:r>
              <w:rPr>
                <w:rFonts w:ascii="Arial" w:hAnsi="Arial" w:cs="Arial"/>
                <w:color w:val="000000"/>
                <w:sz w:val="18"/>
                <w:szCs w:val="18"/>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14:paraId="389816BA" w14:textId="77777777" w:rsidR="00A53018" w:rsidRDefault="00D907E0">
            <w:pPr>
              <w:spacing w:before="225" w:after="225"/>
              <w:jc w:val="both"/>
            </w:pPr>
            <w:r>
              <w:rPr>
                <w:rFonts w:ascii="Arial" w:hAnsi="Arial" w:cs="Arial"/>
                <w:color w:val="000000"/>
                <w:sz w:val="18"/>
                <w:szCs w:val="18"/>
              </w:rPr>
              <w:t>V primeru izpolnitve razveznega pogoja se šteje, da je okvirni sporazum razvezan z dnem sklenitve novega okvirnega sporazuma ali pogodbe o izvedbi javnega naročila,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tc>
      </w:tr>
    </w:tbl>
    <w:p w14:paraId="26278744" w14:textId="77777777" w:rsidR="00A53018" w:rsidRDefault="00D907E0">
      <w:pPr>
        <w:spacing w:before="225" w:after="225" w:line="240" w:lineRule="auto"/>
        <w:jc w:val="both"/>
      </w:pPr>
      <w:r>
        <w:rPr>
          <w:rFonts w:ascii="Arial" w:hAnsi="Arial" w:cs="Arial"/>
          <w:b/>
          <w:bCs/>
          <w:color w:val="000000"/>
          <w:sz w:val="18"/>
          <w:szCs w:val="18"/>
        </w:rPr>
        <w:t>XIII. KONČNE DOLOČBE</w:t>
      </w:r>
    </w:p>
    <w:p w14:paraId="557D0A01" w14:textId="77777777" w:rsidR="00A53018" w:rsidRDefault="00D907E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A53018" w14:paraId="041C0018" w14:textId="77777777">
        <w:tc>
          <w:tcPr>
            <w:tcW w:w="0" w:type="auto"/>
            <w:tcMar>
              <w:top w:w="0" w:type="auto"/>
              <w:bottom w:w="0" w:type="auto"/>
            </w:tcMar>
          </w:tcPr>
          <w:p w14:paraId="38F59B16" w14:textId="77777777" w:rsidR="00A53018" w:rsidRDefault="00D907E0">
            <w:pPr>
              <w:spacing w:before="225" w:after="225"/>
              <w:jc w:val="both"/>
            </w:pPr>
            <w:r>
              <w:rPr>
                <w:rFonts w:ascii="Arial" w:hAnsi="Arial" w:cs="Arial"/>
                <w:color w:val="000000"/>
                <w:sz w:val="18"/>
                <w:szCs w:val="18"/>
              </w:rPr>
              <w:t>Pogoji tega sporazuma so veljavni za čas trajanja sporazuma.</w:t>
            </w:r>
          </w:p>
          <w:p w14:paraId="414B62D9" w14:textId="77777777" w:rsidR="00A53018" w:rsidRDefault="00D907E0">
            <w:pPr>
              <w:spacing w:before="225" w:after="225"/>
              <w:jc w:val="both"/>
            </w:pPr>
            <w:r>
              <w:rPr>
                <w:rFonts w:ascii="Arial" w:hAnsi="Arial" w:cs="Arial"/>
                <w:color w:val="000000"/>
                <w:sz w:val="18"/>
                <w:szCs w:val="18"/>
              </w:rPr>
              <w:t>Okvirni sporazum se lahko spremeni ali dopolni s pisnim aneksom, ki ga sprejmejo in podpišeta stranki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14:paraId="413C435A" w14:textId="77777777" w:rsidR="00A53018" w:rsidRDefault="00D907E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A53018" w14:paraId="11467B09" w14:textId="77777777">
        <w:tc>
          <w:tcPr>
            <w:tcW w:w="0" w:type="auto"/>
            <w:tcMar>
              <w:top w:w="0" w:type="auto"/>
              <w:bottom w:w="0" w:type="auto"/>
            </w:tcMar>
          </w:tcPr>
          <w:p w14:paraId="3FF0BB19" w14:textId="77777777" w:rsidR="00A53018" w:rsidRDefault="00D907E0">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57EAD0A6" w14:textId="77777777" w:rsidR="00A53018" w:rsidRDefault="00D907E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A53018" w14:paraId="77364193" w14:textId="77777777">
        <w:tc>
          <w:tcPr>
            <w:tcW w:w="0" w:type="auto"/>
            <w:tcMar>
              <w:top w:w="0" w:type="auto"/>
              <w:bottom w:w="0" w:type="auto"/>
            </w:tcMar>
          </w:tcPr>
          <w:p w14:paraId="66535BFA" w14:textId="77777777" w:rsidR="00A53018" w:rsidRDefault="00D907E0">
            <w:pPr>
              <w:spacing w:before="225" w:after="225"/>
              <w:jc w:val="both"/>
            </w:pPr>
            <w:r>
              <w:rPr>
                <w:rFonts w:ascii="Arial" w:hAnsi="Arial" w:cs="Arial"/>
                <w:color w:val="000000"/>
                <w:sz w:val="18"/>
                <w:szCs w:val="18"/>
              </w:rPr>
              <w:lastRenderedPageBreak/>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A53018" w14:paraId="5C22F8FD" w14:textId="77777777">
              <w:tc>
                <w:tcPr>
                  <w:tcW w:w="0" w:type="auto"/>
                  <w:tcMar>
                    <w:top w:w="0" w:type="auto"/>
                    <w:bottom w:w="0" w:type="auto"/>
                  </w:tcMar>
                </w:tcPr>
                <w:p w14:paraId="26FC6056" w14:textId="77777777" w:rsidR="00A53018" w:rsidRDefault="00D907E0">
                  <w:pPr>
                    <w:numPr>
                      <w:ilvl w:val="0"/>
                      <w:numId w:val="35"/>
                    </w:numPr>
                    <w:jc w:val="both"/>
                    <w:rPr>
                      <w:rFonts w:ascii="Arial" w:hAnsi="Arial" w:cs="Arial"/>
                      <w:color w:val="000000"/>
                      <w:sz w:val="18"/>
                      <w:szCs w:val="18"/>
                    </w:rPr>
                  </w:pPr>
                  <w:r>
                    <w:rPr>
                      <w:rFonts w:ascii="Arial" w:hAnsi="Arial" w:cs="Arial"/>
                      <w:color w:val="000000"/>
                      <w:sz w:val="18"/>
                      <w:szCs w:val="18"/>
                    </w:rPr>
                    <w:t>pridobitev posla ali</w:t>
                  </w:r>
                </w:p>
                <w:p w14:paraId="3B0886E7" w14:textId="77777777" w:rsidR="00A53018" w:rsidRDefault="00D907E0">
                  <w:pPr>
                    <w:numPr>
                      <w:ilvl w:val="0"/>
                      <w:numId w:val="35"/>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512C2695" w14:textId="77777777" w:rsidR="00A53018" w:rsidRDefault="00D907E0">
                  <w:pPr>
                    <w:numPr>
                      <w:ilvl w:val="0"/>
                      <w:numId w:val="35"/>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25D0F3BA" w14:textId="77777777" w:rsidR="00A53018" w:rsidRDefault="00D907E0">
                  <w:pPr>
                    <w:numPr>
                      <w:ilvl w:val="0"/>
                      <w:numId w:val="35"/>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44B6FA9F" w14:textId="77777777" w:rsidR="00A53018" w:rsidRDefault="00A53018"/>
          <w:p w14:paraId="3AB97124" w14:textId="77777777" w:rsidR="00A53018" w:rsidRDefault="00D907E0">
            <w:pPr>
              <w:spacing w:before="225" w:after="225"/>
              <w:jc w:val="both"/>
            </w:pPr>
            <w:r>
              <w:rPr>
                <w:rFonts w:ascii="Arial" w:hAnsi="Arial" w:cs="Arial"/>
                <w:color w:val="000000"/>
                <w:sz w:val="18"/>
                <w:szCs w:val="18"/>
              </w:rPr>
              <w:t>je ničen.</w:t>
            </w:r>
          </w:p>
        </w:tc>
      </w:tr>
    </w:tbl>
    <w:p w14:paraId="777E99E3" w14:textId="77777777" w:rsidR="00A53018" w:rsidRDefault="00D907E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A53018" w14:paraId="651A1348" w14:textId="77777777">
        <w:tc>
          <w:tcPr>
            <w:tcW w:w="0" w:type="auto"/>
            <w:tcMar>
              <w:top w:w="0" w:type="auto"/>
              <w:bottom w:w="0" w:type="auto"/>
            </w:tcMar>
          </w:tcPr>
          <w:p w14:paraId="4EE29279" w14:textId="77777777" w:rsidR="00A53018" w:rsidRDefault="00D907E0">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34629D81" w14:textId="77777777" w:rsidR="00A53018" w:rsidRDefault="00D907E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6269"/>
      </w:tblGrid>
      <w:tr w:rsidR="00A53018" w14:paraId="4D031D15" w14:textId="77777777">
        <w:tc>
          <w:tcPr>
            <w:tcW w:w="0" w:type="auto"/>
            <w:tcMar>
              <w:top w:w="0" w:type="auto"/>
              <w:bottom w:w="0" w:type="auto"/>
            </w:tcMar>
          </w:tcPr>
          <w:p w14:paraId="46412A5D" w14:textId="77777777" w:rsidR="00A53018" w:rsidRDefault="00D907E0">
            <w:pPr>
              <w:spacing w:before="225" w:after="225"/>
              <w:jc w:val="both"/>
            </w:pPr>
            <w:r>
              <w:rPr>
                <w:rFonts w:ascii="Arial" w:hAnsi="Arial" w:cs="Arial"/>
                <w:color w:val="000000"/>
                <w:sz w:val="18"/>
                <w:szCs w:val="18"/>
              </w:rPr>
              <w:t>Ta okvirni sporazum stopi v veljavo z dnem podpisa strank tega sporazuma.</w:t>
            </w:r>
          </w:p>
        </w:tc>
      </w:tr>
    </w:tbl>
    <w:p w14:paraId="0B7F8CAB" w14:textId="77777777" w:rsidR="00A53018" w:rsidRDefault="00D907E0">
      <w:pPr>
        <w:spacing w:before="975" w:after="225" w:line="240" w:lineRule="auto"/>
        <w:jc w:val="both"/>
      </w:pPr>
      <w:r>
        <w:rPr>
          <w:rFonts w:ascii="Arial" w:hAnsi="Arial" w:cs="Arial"/>
          <w:color w:val="000000"/>
          <w:sz w:val="18"/>
          <w:szCs w:val="18"/>
        </w:rPr>
        <w:t>V/na ________________, dne ________________</w:t>
      </w:r>
    </w:p>
    <w:p w14:paraId="37442E06" w14:textId="77777777" w:rsidR="00A53018" w:rsidRDefault="00A53018">
      <w:pPr>
        <w:sectPr w:rsidR="00A53018" w:rsidSect="0046477E">
          <w:pgSz w:w="11906" w:h="16838"/>
          <w:pgMar w:top="1418" w:right="1418" w:bottom="1418" w:left="1418" w:header="567" w:footer="680" w:gutter="0"/>
          <w:cols w:space="708"/>
          <w:docGrid w:linePitch="360"/>
        </w:sectPr>
      </w:pPr>
    </w:p>
    <w:p w14:paraId="5AA5445E" w14:textId="7081F637" w:rsidR="00C735A7" w:rsidRDefault="00C735A7">
      <w:pPr>
        <w:rPr>
          <w:rFonts w:ascii="Arial" w:hAnsi="Arial" w:cs="Arial"/>
          <w:color w:val="000000"/>
          <w:sz w:val="18"/>
          <w:szCs w:val="18"/>
        </w:rPr>
      </w:pPr>
    </w:p>
    <w:p w14:paraId="113CB1C7" w14:textId="44CF8DDF" w:rsidR="00C735A7" w:rsidRDefault="00C735A7" w:rsidP="00C735A7">
      <w:pPr>
        <w:spacing w:after="0" w:line="240" w:lineRule="auto"/>
        <w:jc w:val="center"/>
        <w:outlineLvl w:val="1"/>
        <w:rPr>
          <w:rFonts w:ascii="Arial" w:hAnsi="Arial" w:cs="Arial"/>
          <w:b/>
          <w:bCs/>
          <w:color w:val="000000"/>
          <w:sz w:val="27"/>
          <w:szCs w:val="27"/>
        </w:rPr>
      </w:pPr>
      <w:r>
        <w:rPr>
          <w:rFonts w:ascii="Arial" w:hAnsi="Arial" w:cs="Arial"/>
          <w:b/>
          <w:bCs/>
          <w:color w:val="000000"/>
          <w:sz w:val="27"/>
          <w:szCs w:val="27"/>
        </w:rPr>
        <w:t>POGODBA ZA DOBAVO LABORATORIJSKEGA MATERIALA</w:t>
      </w:r>
      <w:r w:rsidR="00024BF8">
        <w:rPr>
          <w:rFonts w:ascii="Arial" w:hAnsi="Arial" w:cs="Arial"/>
          <w:b/>
          <w:bCs/>
          <w:color w:val="000000"/>
          <w:sz w:val="27"/>
          <w:szCs w:val="27"/>
        </w:rPr>
        <w:t xml:space="preserve"> NA PODLAGI OKVIRNEGA SPORAZUMA</w:t>
      </w:r>
    </w:p>
    <w:p w14:paraId="69828172" w14:textId="77777777" w:rsidR="00030365" w:rsidRDefault="00030365" w:rsidP="00C735A7">
      <w:pPr>
        <w:spacing w:after="0" w:line="240" w:lineRule="auto"/>
        <w:jc w:val="center"/>
        <w:outlineLvl w:val="1"/>
        <w:rPr>
          <w:rFonts w:ascii="Arial" w:hAnsi="Arial" w:cs="Arial"/>
          <w:b/>
          <w:bCs/>
          <w:color w:val="000000"/>
          <w:sz w:val="27"/>
          <w:szCs w:val="27"/>
        </w:rPr>
      </w:pPr>
    </w:p>
    <w:p w14:paraId="607CDAC9" w14:textId="77777777" w:rsidR="00C735A7" w:rsidRDefault="00C735A7" w:rsidP="00C735A7">
      <w:pPr>
        <w:spacing w:after="0" w:line="240" w:lineRule="auto"/>
        <w:outlineLvl w:val="1"/>
        <w:rPr>
          <w:rFonts w:ascii="Arial" w:hAnsi="Arial" w:cs="Arial"/>
          <w:color w:val="000000"/>
          <w:sz w:val="18"/>
          <w:szCs w:val="18"/>
        </w:rPr>
      </w:pPr>
    </w:p>
    <w:p w14:paraId="30E23367" w14:textId="77777777" w:rsidR="00C735A7" w:rsidRDefault="00C735A7" w:rsidP="00C735A7">
      <w:pPr>
        <w:spacing w:after="0" w:line="240" w:lineRule="auto"/>
        <w:outlineLvl w:val="1"/>
      </w:pPr>
      <w:r>
        <w:rPr>
          <w:rFonts w:ascii="Arial" w:hAnsi="Arial" w:cs="Arial"/>
          <w:color w:val="000000"/>
          <w:sz w:val="18"/>
          <w:szCs w:val="18"/>
        </w:rPr>
        <w:t>sklenjena med</w:t>
      </w:r>
    </w:p>
    <w:p w14:paraId="70DABCD9" w14:textId="77777777" w:rsidR="00C735A7" w:rsidRDefault="00C735A7" w:rsidP="00C735A7">
      <w:pPr>
        <w:spacing w:after="0" w:line="240" w:lineRule="auto"/>
        <w:rPr>
          <w:rFonts w:ascii="Arial" w:hAnsi="Arial" w:cs="Arial"/>
          <w:b/>
          <w:bCs/>
          <w:color w:val="000000"/>
          <w:sz w:val="18"/>
          <w:szCs w:val="18"/>
        </w:rPr>
      </w:pPr>
    </w:p>
    <w:p w14:paraId="128BC726" w14:textId="5510A799" w:rsidR="00C735A7" w:rsidRDefault="00C735A7" w:rsidP="00C735A7">
      <w:pPr>
        <w:spacing w:after="0" w:line="240" w:lineRule="auto"/>
      </w:pPr>
      <w:r>
        <w:rPr>
          <w:rFonts w:ascii="Arial" w:hAnsi="Arial" w:cs="Arial"/>
          <w:b/>
          <w:bCs/>
          <w:color w:val="000000"/>
          <w:sz w:val="18"/>
          <w:szCs w:val="18"/>
        </w:rPr>
        <w:t>NAROČNIKOM: ZD TREBNJE, GOLIEV TRG 3, 8210 TREBNJE,</w:t>
      </w:r>
      <w:r>
        <w:rPr>
          <w:rFonts w:ascii="Arial" w:hAnsi="Arial" w:cs="Arial"/>
          <w:color w:val="000000"/>
          <w:sz w:val="18"/>
          <w:szCs w:val="18"/>
        </w:rPr>
        <w:br/>
        <w:t xml:space="preserve">ki ga zastopa </w:t>
      </w:r>
      <w:r w:rsidR="008D22B2">
        <w:rPr>
          <w:rFonts w:ascii="Arial" w:hAnsi="Arial" w:cs="Arial"/>
          <w:color w:val="000000"/>
          <w:sz w:val="18"/>
          <w:szCs w:val="18"/>
        </w:rPr>
        <w:t>Karmen Lukše, mag. javne uprave,</w:t>
      </w:r>
      <w:r>
        <w:rPr>
          <w:rFonts w:ascii="Arial" w:hAnsi="Arial" w:cs="Arial"/>
          <w:color w:val="000000"/>
          <w:sz w:val="18"/>
          <w:szCs w:val="18"/>
        </w:rPr>
        <w:t xml:space="preserve"> direktorica</w:t>
      </w:r>
      <w:r>
        <w:br/>
      </w:r>
    </w:p>
    <w:tbl>
      <w:tblPr>
        <w:tblStyle w:val="NormalTablePHPDOCX"/>
        <w:tblW w:w="3500" w:type="pct"/>
        <w:tblInd w:w="108" w:type="dxa"/>
        <w:tblLook w:val="04A0" w:firstRow="1" w:lastRow="0" w:firstColumn="1" w:lastColumn="0" w:noHBand="0" w:noVBand="1"/>
      </w:tblPr>
      <w:tblGrid>
        <w:gridCol w:w="3300"/>
        <w:gridCol w:w="3049"/>
      </w:tblGrid>
      <w:tr w:rsidR="00C735A7" w14:paraId="5F8F67E6" w14:textId="77777777" w:rsidTr="009271C0">
        <w:tc>
          <w:tcPr>
            <w:tcW w:w="3300" w:type="dxa"/>
            <w:tcMar>
              <w:top w:w="0" w:type="auto"/>
              <w:bottom w:w="0" w:type="auto"/>
            </w:tcMar>
            <w:vAlign w:val="center"/>
          </w:tcPr>
          <w:p w14:paraId="1763A917" w14:textId="77777777" w:rsidR="00C735A7" w:rsidRDefault="00C735A7" w:rsidP="009271C0">
            <w:r>
              <w:rPr>
                <w:rFonts w:ascii="Arial" w:hAnsi="Arial" w:cs="Arial"/>
                <w:color w:val="000000"/>
                <w:position w:val="-2"/>
                <w:sz w:val="18"/>
                <w:szCs w:val="18"/>
              </w:rPr>
              <w:t>Matična številka:</w:t>
            </w:r>
          </w:p>
        </w:tc>
        <w:tc>
          <w:tcPr>
            <w:tcW w:w="0" w:type="auto"/>
            <w:tcMar>
              <w:top w:w="0" w:type="auto"/>
              <w:bottom w:w="0" w:type="auto"/>
            </w:tcMar>
            <w:vAlign w:val="center"/>
          </w:tcPr>
          <w:p w14:paraId="655A983E" w14:textId="77777777" w:rsidR="00C735A7" w:rsidRDefault="00C735A7" w:rsidP="009271C0">
            <w:r>
              <w:rPr>
                <w:rFonts w:ascii="Arial" w:hAnsi="Arial" w:cs="Arial"/>
                <w:color w:val="000000"/>
                <w:position w:val="-2"/>
                <w:sz w:val="18"/>
                <w:szCs w:val="18"/>
              </w:rPr>
              <w:t>5054583000</w:t>
            </w:r>
          </w:p>
        </w:tc>
      </w:tr>
      <w:tr w:rsidR="00C735A7" w14:paraId="2CB1F0A5" w14:textId="77777777" w:rsidTr="009271C0">
        <w:tc>
          <w:tcPr>
            <w:tcW w:w="3300" w:type="dxa"/>
            <w:tcMar>
              <w:top w:w="0" w:type="auto"/>
              <w:bottom w:w="0" w:type="auto"/>
            </w:tcMar>
            <w:vAlign w:val="center"/>
          </w:tcPr>
          <w:p w14:paraId="1B91D98B" w14:textId="77777777" w:rsidR="00C735A7" w:rsidRDefault="00C735A7" w:rsidP="009271C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5536E0E" w14:textId="77777777" w:rsidR="00C735A7" w:rsidRDefault="00C735A7" w:rsidP="009271C0">
            <w:r>
              <w:rPr>
                <w:rFonts w:ascii="Arial" w:hAnsi="Arial" w:cs="Arial"/>
                <w:color w:val="000000"/>
                <w:position w:val="-2"/>
                <w:sz w:val="18"/>
                <w:szCs w:val="18"/>
              </w:rPr>
              <w:t>99797275</w:t>
            </w:r>
          </w:p>
        </w:tc>
      </w:tr>
      <w:tr w:rsidR="00C735A7" w14:paraId="1EAB351E" w14:textId="77777777" w:rsidTr="009271C0">
        <w:tc>
          <w:tcPr>
            <w:tcW w:w="3300" w:type="dxa"/>
            <w:tcMar>
              <w:top w:w="0" w:type="auto"/>
              <w:bottom w:w="0" w:type="auto"/>
            </w:tcMar>
            <w:vAlign w:val="center"/>
          </w:tcPr>
          <w:p w14:paraId="4169B073" w14:textId="77777777" w:rsidR="00C735A7" w:rsidRDefault="00C735A7" w:rsidP="009271C0">
            <w:r>
              <w:rPr>
                <w:rFonts w:ascii="Arial" w:hAnsi="Arial" w:cs="Arial"/>
                <w:color w:val="000000"/>
                <w:position w:val="-2"/>
                <w:sz w:val="18"/>
                <w:szCs w:val="18"/>
              </w:rPr>
              <w:t>Transakcijski račun (TRR):</w:t>
            </w:r>
          </w:p>
        </w:tc>
        <w:tc>
          <w:tcPr>
            <w:tcW w:w="0" w:type="auto"/>
            <w:tcMar>
              <w:top w:w="0" w:type="auto"/>
              <w:bottom w:w="0" w:type="auto"/>
            </w:tcMar>
            <w:vAlign w:val="center"/>
          </w:tcPr>
          <w:p w14:paraId="0EA302B3" w14:textId="1A856DA5" w:rsidR="00C735A7" w:rsidRDefault="00C735A7" w:rsidP="009271C0">
            <w:r>
              <w:rPr>
                <w:rFonts w:ascii="Arial" w:hAnsi="Arial" w:cs="Arial"/>
                <w:color w:val="000000"/>
                <w:position w:val="-2"/>
                <w:sz w:val="18"/>
                <w:szCs w:val="18"/>
              </w:rPr>
              <w:t xml:space="preserve">SI56 </w:t>
            </w:r>
            <w:r w:rsidR="00D94458">
              <w:rPr>
                <w:rFonts w:ascii="Arial" w:hAnsi="Arial" w:cs="Arial"/>
                <w:color w:val="000000"/>
                <w:position w:val="-2"/>
                <w:sz w:val="18"/>
                <w:szCs w:val="18"/>
              </w:rPr>
              <w:t>011006000065013</w:t>
            </w:r>
          </w:p>
        </w:tc>
      </w:tr>
    </w:tbl>
    <w:p w14:paraId="29217A32" w14:textId="77777777" w:rsidR="00C735A7" w:rsidRDefault="00C735A7" w:rsidP="00C735A7">
      <w:pPr>
        <w:spacing w:after="0" w:line="240" w:lineRule="auto"/>
      </w:pPr>
      <w:r>
        <w:rPr>
          <w:rFonts w:ascii="Arial" w:hAnsi="Arial" w:cs="Arial"/>
          <w:color w:val="000000"/>
          <w:sz w:val="18"/>
          <w:szCs w:val="18"/>
        </w:rPr>
        <w:t>in</w:t>
      </w:r>
    </w:p>
    <w:p w14:paraId="04598FC8" w14:textId="77777777" w:rsidR="00C735A7" w:rsidRDefault="00C735A7" w:rsidP="00C735A7">
      <w:pPr>
        <w:spacing w:after="0" w:line="240" w:lineRule="auto"/>
        <w:rPr>
          <w:rFonts w:ascii="Arial" w:hAnsi="Arial" w:cs="Arial"/>
          <w:b/>
          <w:bCs/>
          <w:color w:val="000000"/>
          <w:sz w:val="18"/>
          <w:szCs w:val="18"/>
        </w:rPr>
      </w:pPr>
    </w:p>
    <w:tbl>
      <w:tblPr>
        <w:tblStyle w:val="NormalTablePHPDOCX"/>
        <w:tblW w:w="465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6"/>
        <w:gridCol w:w="2481"/>
      </w:tblGrid>
      <w:tr w:rsidR="00C735A7" w14:paraId="7D5C0490" w14:textId="77777777" w:rsidTr="009271C0">
        <w:trPr>
          <w:trHeight w:val="636"/>
        </w:trPr>
        <w:tc>
          <w:tcPr>
            <w:tcW w:w="6096" w:type="dxa"/>
            <w:vAlign w:val="center"/>
          </w:tcPr>
          <w:p w14:paraId="7AEDA74C" w14:textId="69090A97" w:rsidR="00C735A7" w:rsidRDefault="00C735A7" w:rsidP="009271C0">
            <w:pPr>
              <w:rPr>
                <w:rFonts w:ascii="Arial" w:hAnsi="Arial" w:cs="Arial"/>
                <w:b/>
                <w:bCs/>
                <w:color w:val="000000"/>
                <w:sz w:val="18"/>
                <w:szCs w:val="18"/>
              </w:rPr>
            </w:pPr>
            <w:r>
              <w:rPr>
                <w:rFonts w:ascii="Arial" w:hAnsi="Arial" w:cs="Arial"/>
                <w:b/>
                <w:bCs/>
                <w:color w:val="000000"/>
                <w:sz w:val="18"/>
                <w:szCs w:val="18"/>
              </w:rPr>
              <w:t>IZVAJALC</w:t>
            </w:r>
            <w:r w:rsidR="00030365">
              <w:rPr>
                <w:rFonts w:ascii="Arial" w:hAnsi="Arial" w:cs="Arial"/>
                <w:b/>
                <w:bCs/>
                <w:color w:val="000000"/>
                <w:sz w:val="18"/>
                <w:szCs w:val="18"/>
              </w:rPr>
              <w:t>EM</w:t>
            </w:r>
            <w:r w:rsidRPr="00257D70">
              <w:rPr>
                <w:rFonts w:ascii="Arial" w:hAnsi="Arial" w:cs="Arial"/>
                <w:b/>
                <w:bCs/>
                <w:color w:val="000000"/>
                <w:sz w:val="18"/>
                <w:szCs w:val="18"/>
              </w:rPr>
              <w:t>: </w:t>
            </w:r>
            <w:r>
              <w:rPr>
                <w:rFonts w:ascii="Arial" w:hAnsi="Arial" w:cs="Arial"/>
                <w:b/>
                <w:bCs/>
                <w:color w:val="000000"/>
                <w:sz w:val="18"/>
                <w:szCs w:val="18"/>
              </w:rPr>
              <w:t xml:space="preserve"> </w:t>
            </w:r>
          </w:p>
          <w:p w14:paraId="0A37FEEE" w14:textId="77777777" w:rsidR="00C735A7" w:rsidRDefault="00C735A7" w:rsidP="009271C0">
            <w:r>
              <w:rPr>
                <w:rFonts w:ascii="Arial" w:hAnsi="Arial" w:cs="Arial"/>
                <w:color w:val="000000"/>
                <w:position w:val="-2"/>
                <w:sz w:val="18"/>
                <w:szCs w:val="18"/>
              </w:rPr>
              <w:t>Zastopnik:</w:t>
            </w:r>
          </w:p>
        </w:tc>
        <w:tc>
          <w:tcPr>
            <w:tcW w:w="2551" w:type="dxa"/>
            <w:vAlign w:val="center"/>
          </w:tcPr>
          <w:p w14:paraId="213BAEBB" w14:textId="77777777" w:rsidR="00C735A7" w:rsidRDefault="00C735A7" w:rsidP="009271C0">
            <w:pPr>
              <w:rPr>
                <w:rFonts w:ascii="Arial" w:hAnsi="Arial" w:cs="Arial"/>
                <w:b/>
                <w:bCs/>
                <w:color w:val="000000"/>
                <w:sz w:val="18"/>
                <w:szCs w:val="18"/>
              </w:rPr>
            </w:pPr>
            <w:r>
              <w:rPr>
                <w:rFonts w:ascii="Arial" w:hAnsi="Arial" w:cs="Arial"/>
                <w:b/>
                <w:bCs/>
                <w:color w:val="000000"/>
                <w:sz w:val="18"/>
                <w:szCs w:val="18"/>
              </w:rPr>
              <w:t xml:space="preserve"> </w:t>
            </w:r>
          </w:p>
          <w:p w14:paraId="09AAED3D" w14:textId="77777777" w:rsidR="00C735A7" w:rsidRPr="00B7681E" w:rsidRDefault="00C735A7" w:rsidP="009271C0">
            <w:pPr>
              <w:rPr>
                <w:rFonts w:ascii="Arial" w:hAnsi="Arial" w:cs="Arial"/>
                <w:sz w:val="18"/>
                <w:szCs w:val="18"/>
              </w:rPr>
            </w:pPr>
          </w:p>
        </w:tc>
      </w:tr>
      <w:tr w:rsidR="00C735A7" w14:paraId="049C9CB9" w14:textId="77777777" w:rsidTr="009271C0">
        <w:tc>
          <w:tcPr>
            <w:tcW w:w="6096" w:type="dxa"/>
            <w:vAlign w:val="center"/>
          </w:tcPr>
          <w:p w14:paraId="4E280C7C" w14:textId="77777777" w:rsidR="00C735A7" w:rsidRDefault="00C735A7" w:rsidP="009271C0">
            <w:r>
              <w:rPr>
                <w:rFonts w:ascii="Arial" w:hAnsi="Arial" w:cs="Arial"/>
                <w:color w:val="000000"/>
                <w:position w:val="-2"/>
                <w:sz w:val="18"/>
                <w:szCs w:val="18"/>
              </w:rPr>
              <w:t>Identifikacijska številka za DDV:</w:t>
            </w:r>
          </w:p>
        </w:tc>
        <w:tc>
          <w:tcPr>
            <w:tcW w:w="2551" w:type="dxa"/>
            <w:vAlign w:val="center"/>
          </w:tcPr>
          <w:p w14:paraId="7173DAC5" w14:textId="77777777" w:rsidR="00C735A7" w:rsidRDefault="00C735A7" w:rsidP="009271C0"/>
        </w:tc>
      </w:tr>
      <w:tr w:rsidR="00C735A7" w14:paraId="461D7508" w14:textId="77777777" w:rsidTr="009271C0">
        <w:trPr>
          <w:trHeight w:val="279"/>
        </w:trPr>
        <w:tc>
          <w:tcPr>
            <w:tcW w:w="6096" w:type="dxa"/>
            <w:vAlign w:val="center"/>
          </w:tcPr>
          <w:p w14:paraId="07352114" w14:textId="77777777" w:rsidR="00C735A7" w:rsidRDefault="00C735A7" w:rsidP="009271C0">
            <w:r>
              <w:rPr>
                <w:rFonts w:ascii="Arial" w:hAnsi="Arial" w:cs="Arial"/>
                <w:color w:val="000000"/>
                <w:position w:val="-2"/>
                <w:sz w:val="18"/>
                <w:szCs w:val="18"/>
              </w:rPr>
              <w:t>Matična številka:</w:t>
            </w:r>
          </w:p>
        </w:tc>
        <w:tc>
          <w:tcPr>
            <w:tcW w:w="2551" w:type="dxa"/>
            <w:vAlign w:val="center"/>
          </w:tcPr>
          <w:p w14:paraId="1C42B4C4" w14:textId="77777777" w:rsidR="00C735A7" w:rsidRDefault="00C735A7" w:rsidP="009271C0"/>
        </w:tc>
      </w:tr>
      <w:tr w:rsidR="00C735A7" w14:paraId="6A53989C" w14:textId="77777777" w:rsidTr="009271C0">
        <w:tc>
          <w:tcPr>
            <w:tcW w:w="6096" w:type="dxa"/>
            <w:vAlign w:val="center"/>
          </w:tcPr>
          <w:p w14:paraId="731F85BA" w14:textId="77777777" w:rsidR="00C735A7" w:rsidRDefault="00C735A7" w:rsidP="009271C0">
            <w:r>
              <w:rPr>
                <w:rFonts w:ascii="Arial" w:hAnsi="Arial" w:cs="Arial"/>
                <w:color w:val="000000"/>
                <w:position w:val="-2"/>
                <w:sz w:val="18"/>
                <w:szCs w:val="18"/>
              </w:rPr>
              <w:t>Številka transakcijskega računa:</w:t>
            </w:r>
          </w:p>
        </w:tc>
        <w:tc>
          <w:tcPr>
            <w:tcW w:w="2551" w:type="dxa"/>
            <w:vAlign w:val="center"/>
          </w:tcPr>
          <w:p w14:paraId="1B5A17E6" w14:textId="77777777" w:rsidR="00C735A7" w:rsidRDefault="00C735A7" w:rsidP="009271C0"/>
        </w:tc>
      </w:tr>
    </w:tbl>
    <w:p w14:paraId="24129282" w14:textId="77777777" w:rsidR="00C735A7" w:rsidRDefault="00C735A7" w:rsidP="00C735A7">
      <w:pPr>
        <w:spacing w:after="0" w:line="240" w:lineRule="auto"/>
        <w:jc w:val="both"/>
        <w:rPr>
          <w:rFonts w:ascii="Arial" w:hAnsi="Arial" w:cs="Arial"/>
          <w:b/>
          <w:bCs/>
          <w:color w:val="000000"/>
          <w:sz w:val="18"/>
          <w:szCs w:val="18"/>
        </w:rPr>
      </w:pPr>
    </w:p>
    <w:p w14:paraId="778B4609" w14:textId="77777777" w:rsidR="00C735A7" w:rsidRPr="00857B87" w:rsidRDefault="00C735A7" w:rsidP="00C735A7">
      <w:pPr>
        <w:spacing w:after="0" w:line="240" w:lineRule="auto"/>
        <w:jc w:val="both"/>
        <w:rPr>
          <w:rFonts w:ascii="Arial" w:hAnsi="Arial" w:cs="Arial"/>
          <w:b/>
          <w:bCs/>
          <w:color w:val="000000"/>
          <w:sz w:val="18"/>
          <w:szCs w:val="18"/>
        </w:rPr>
      </w:pPr>
    </w:p>
    <w:p w14:paraId="350ACC0B" w14:textId="77777777" w:rsidR="00C735A7" w:rsidRDefault="00C735A7" w:rsidP="00C735A7">
      <w:pPr>
        <w:pStyle w:val="Odstavekseznama"/>
        <w:numPr>
          <w:ilvl w:val="0"/>
          <w:numId w:val="47"/>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SPLOŠNE DOLOČBE</w:t>
      </w:r>
    </w:p>
    <w:p w14:paraId="7A4296BD" w14:textId="77777777" w:rsidR="00C735A7" w:rsidRDefault="00C735A7" w:rsidP="00C735A7">
      <w:pPr>
        <w:pStyle w:val="Odstavekseznama"/>
        <w:spacing w:after="0" w:line="240" w:lineRule="auto"/>
        <w:ind w:left="1080"/>
        <w:jc w:val="both"/>
        <w:rPr>
          <w:rFonts w:ascii="Arial" w:hAnsi="Arial" w:cs="Arial"/>
          <w:b/>
          <w:bCs/>
          <w:color w:val="000000"/>
          <w:sz w:val="18"/>
          <w:szCs w:val="18"/>
        </w:rPr>
      </w:pPr>
    </w:p>
    <w:p w14:paraId="679DBB35" w14:textId="1F58AFC4" w:rsidR="00C735A7" w:rsidRPr="00C735A7" w:rsidRDefault="00C735A7" w:rsidP="00C735A7">
      <w:pPr>
        <w:pStyle w:val="Odstavekseznama"/>
        <w:numPr>
          <w:ilvl w:val="0"/>
          <w:numId w:val="48"/>
        </w:numPr>
        <w:spacing w:after="0" w:line="240" w:lineRule="auto"/>
        <w:jc w:val="center"/>
        <w:rPr>
          <w:rFonts w:ascii="Arial" w:hAnsi="Arial" w:cs="Arial"/>
          <w:b/>
          <w:bCs/>
          <w:color w:val="000000"/>
          <w:sz w:val="18"/>
          <w:szCs w:val="18"/>
        </w:rPr>
      </w:pPr>
      <w:r w:rsidRPr="00C735A7">
        <w:rPr>
          <w:rFonts w:ascii="Arial" w:hAnsi="Arial" w:cs="Arial"/>
          <w:b/>
          <w:bCs/>
          <w:color w:val="000000"/>
          <w:sz w:val="18"/>
          <w:szCs w:val="18"/>
        </w:rPr>
        <w:t>člen</w:t>
      </w:r>
    </w:p>
    <w:p w14:paraId="77B2BF10" w14:textId="77777777" w:rsidR="00C735A7" w:rsidRPr="00C735A7" w:rsidRDefault="00C735A7" w:rsidP="00C735A7">
      <w:pPr>
        <w:pStyle w:val="Odstavekseznama"/>
        <w:spacing w:after="0" w:line="240" w:lineRule="auto"/>
        <w:rPr>
          <w:rFonts w:ascii="Arial" w:hAnsi="Arial" w:cs="Arial"/>
          <w:b/>
          <w:bCs/>
          <w:color w:val="000000"/>
          <w:sz w:val="18"/>
          <w:szCs w:val="18"/>
        </w:rPr>
      </w:pPr>
    </w:p>
    <w:tbl>
      <w:tblPr>
        <w:tblStyle w:val="NormalTablePHPDOCX"/>
        <w:tblW w:w="0" w:type="auto"/>
        <w:tblInd w:w="108" w:type="dxa"/>
        <w:tblLook w:val="04A0" w:firstRow="1" w:lastRow="0" w:firstColumn="1" w:lastColumn="0" w:noHBand="0" w:noVBand="1"/>
      </w:tblPr>
      <w:tblGrid>
        <w:gridCol w:w="8962"/>
      </w:tblGrid>
      <w:tr w:rsidR="00C735A7" w14:paraId="4CFC4119" w14:textId="77777777" w:rsidTr="009271C0">
        <w:tc>
          <w:tcPr>
            <w:tcW w:w="0" w:type="auto"/>
            <w:tcMar>
              <w:top w:w="0" w:type="auto"/>
              <w:bottom w:w="0" w:type="auto"/>
            </w:tcMar>
          </w:tcPr>
          <w:p w14:paraId="5C5BE8BB" w14:textId="22692AB6" w:rsidR="00C735A7" w:rsidRDefault="00C735A7" w:rsidP="00024BF8">
            <w:pPr>
              <w:spacing w:before="225" w:after="225"/>
              <w:jc w:val="both"/>
            </w:pPr>
            <w:r>
              <w:rPr>
                <w:rFonts w:ascii="Arial" w:hAnsi="Arial" w:cs="Arial"/>
                <w:color w:val="000000"/>
                <w:sz w:val="18"/>
                <w:szCs w:val="18"/>
              </w:rPr>
              <w:t>Pogodbeni stranki uvodoma ugotavljata, da je med</w:t>
            </w:r>
            <w:r w:rsidR="00901B1C">
              <w:rPr>
                <w:rFonts w:ascii="Arial" w:hAnsi="Arial" w:cs="Arial"/>
                <w:color w:val="000000"/>
                <w:sz w:val="18"/>
                <w:szCs w:val="18"/>
              </w:rPr>
              <w:t xml:space="preserve"> izvajalcem</w:t>
            </w:r>
            <w:r>
              <w:rPr>
                <w:rFonts w:ascii="Arial" w:hAnsi="Arial" w:cs="Arial"/>
                <w:color w:val="000000"/>
                <w:sz w:val="18"/>
                <w:szCs w:val="18"/>
              </w:rPr>
              <w:t xml:space="preserve"> in naročnikom sklenjen okvirni sporazum, št.…………. z dne………….., za dobavo </w:t>
            </w:r>
            <w:r w:rsidR="00024BF8">
              <w:rPr>
                <w:rFonts w:ascii="Arial" w:hAnsi="Arial" w:cs="Arial"/>
                <w:color w:val="000000"/>
                <w:sz w:val="18"/>
                <w:szCs w:val="18"/>
              </w:rPr>
              <w:t>laboratorijskega materiala</w:t>
            </w:r>
            <w:r>
              <w:rPr>
                <w:rFonts w:ascii="Arial" w:hAnsi="Arial" w:cs="Arial"/>
                <w:color w:val="000000"/>
                <w:sz w:val="18"/>
                <w:szCs w:val="18"/>
              </w:rPr>
              <w:t>, na osnovi javnega naročila, objavljenega na portalu javnih naročil datum objave……………………….., pod številko objave …………..………. in v Uradnem glasilu EU datum objave ………………..…, pod številko objave …………….………….. .</w:t>
            </w:r>
          </w:p>
        </w:tc>
      </w:tr>
    </w:tbl>
    <w:p w14:paraId="045A3CE5" w14:textId="77777777" w:rsidR="00C735A7" w:rsidRDefault="00C735A7" w:rsidP="00C735A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7011"/>
      </w:tblGrid>
      <w:tr w:rsidR="00C735A7" w14:paraId="2E97DAA9" w14:textId="77777777" w:rsidTr="009271C0">
        <w:tc>
          <w:tcPr>
            <w:tcW w:w="0" w:type="auto"/>
            <w:tcMar>
              <w:top w:w="0" w:type="auto"/>
              <w:bottom w:w="0" w:type="auto"/>
            </w:tcMar>
          </w:tcPr>
          <w:p w14:paraId="14DEC462"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Ta pogodba je sklenjena za  naslednje sklope/vrste blaga iz razpisne dokumentacije :</w:t>
            </w:r>
          </w:p>
          <w:p w14:paraId="41209701" w14:textId="77777777" w:rsidR="00C735A7" w:rsidRDefault="00C735A7" w:rsidP="009271C0">
            <w:pPr>
              <w:jc w:val="both"/>
              <w:rPr>
                <w:rFonts w:ascii="Arial" w:hAnsi="Arial" w:cs="Arial"/>
                <w:sz w:val="18"/>
                <w:szCs w:val="18"/>
              </w:rPr>
            </w:pPr>
            <w:r w:rsidRPr="004A44B0">
              <w:rPr>
                <w:rFonts w:ascii="Arial" w:hAnsi="Arial" w:cs="Arial"/>
                <w:sz w:val="18"/>
                <w:szCs w:val="18"/>
              </w:rPr>
              <w:t xml:space="preserve">SKLOP </w:t>
            </w:r>
            <w:r>
              <w:rPr>
                <w:rFonts w:ascii="Arial" w:hAnsi="Arial" w:cs="Arial"/>
                <w:sz w:val="18"/>
                <w:szCs w:val="18"/>
              </w:rPr>
              <w:t>št. _:</w:t>
            </w:r>
          </w:p>
          <w:p w14:paraId="1A4DCC12" w14:textId="77777777" w:rsidR="00C735A7" w:rsidRDefault="00C735A7" w:rsidP="009271C0">
            <w:pPr>
              <w:jc w:val="both"/>
              <w:rPr>
                <w:rFonts w:ascii="Arial" w:hAnsi="Arial" w:cs="Arial"/>
                <w:sz w:val="18"/>
                <w:szCs w:val="18"/>
              </w:rPr>
            </w:pPr>
            <w:r>
              <w:rPr>
                <w:rFonts w:ascii="Arial" w:hAnsi="Arial" w:cs="Arial"/>
                <w:sz w:val="18"/>
                <w:szCs w:val="18"/>
              </w:rPr>
              <w:t>SKLOP št. _:</w:t>
            </w:r>
          </w:p>
          <w:p w14:paraId="359A85B0" w14:textId="77777777" w:rsidR="00C735A7" w:rsidRDefault="00C735A7" w:rsidP="009271C0">
            <w:pPr>
              <w:jc w:val="both"/>
              <w:rPr>
                <w:rFonts w:ascii="Arial" w:hAnsi="Arial" w:cs="Arial"/>
                <w:sz w:val="18"/>
                <w:szCs w:val="18"/>
              </w:rPr>
            </w:pPr>
            <w:r>
              <w:rPr>
                <w:rFonts w:ascii="Arial" w:hAnsi="Arial" w:cs="Arial"/>
                <w:sz w:val="18"/>
                <w:szCs w:val="18"/>
              </w:rPr>
              <w:t>SKLOP št. _:</w:t>
            </w:r>
          </w:p>
          <w:p w14:paraId="04077ECB" w14:textId="77777777" w:rsidR="00C735A7" w:rsidRPr="004679D6" w:rsidRDefault="00C735A7" w:rsidP="009271C0">
            <w:pPr>
              <w:jc w:val="both"/>
              <w:rPr>
                <w:rFonts w:ascii="Arial" w:hAnsi="Arial" w:cs="Arial"/>
                <w:sz w:val="18"/>
                <w:szCs w:val="18"/>
              </w:rPr>
            </w:pPr>
            <w:r>
              <w:rPr>
                <w:rFonts w:ascii="Arial" w:hAnsi="Arial" w:cs="Arial"/>
                <w:sz w:val="18"/>
                <w:szCs w:val="18"/>
              </w:rPr>
              <w:t xml:space="preserve">SKLOP št. _: </w:t>
            </w:r>
          </w:p>
        </w:tc>
      </w:tr>
      <w:tr w:rsidR="00C735A7" w14:paraId="7511490B" w14:textId="77777777" w:rsidTr="009271C0">
        <w:tc>
          <w:tcPr>
            <w:tcW w:w="0" w:type="auto"/>
            <w:tcMar>
              <w:top w:w="0" w:type="auto"/>
              <w:bottom w:w="0" w:type="auto"/>
            </w:tcMar>
          </w:tcPr>
          <w:p w14:paraId="12AC3F9E" w14:textId="77777777" w:rsidR="00C735A7" w:rsidRDefault="00C735A7" w:rsidP="009271C0">
            <w:pPr>
              <w:jc w:val="both"/>
              <w:rPr>
                <w:rFonts w:ascii="Arial" w:hAnsi="Arial" w:cs="Arial"/>
                <w:color w:val="000000"/>
                <w:sz w:val="18"/>
                <w:szCs w:val="18"/>
              </w:rPr>
            </w:pPr>
          </w:p>
        </w:tc>
      </w:tr>
    </w:tbl>
    <w:p w14:paraId="332C1120" w14:textId="77777777" w:rsidR="00C735A7" w:rsidRDefault="00C735A7" w:rsidP="00C735A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C735A7" w14:paraId="495C4EED" w14:textId="77777777" w:rsidTr="009271C0">
        <w:tc>
          <w:tcPr>
            <w:tcW w:w="0" w:type="auto"/>
            <w:tcMar>
              <w:top w:w="0" w:type="auto"/>
              <w:bottom w:w="0" w:type="auto"/>
            </w:tcMar>
          </w:tcPr>
          <w:p w14:paraId="3C99C248"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Stranki pogodbe sklepajo to pogodbo za posamezne vrste blaga, opredeljene v tej pogodbi. Ponudbene dokumentacije strank in razpisna dokumentacija so sestavni del te pogodbe.</w:t>
            </w:r>
          </w:p>
          <w:p w14:paraId="71BF0CD6" w14:textId="77777777" w:rsidR="00C735A7" w:rsidRDefault="00C735A7" w:rsidP="009271C0">
            <w:pPr>
              <w:jc w:val="both"/>
            </w:pPr>
          </w:p>
        </w:tc>
      </w:tr>
    </w:tbl>
    <w:p w14:paraId="754CA433" w14:textId="77777777" w:rsidR="00C735A7" w:rsidRDefault="00C735A7" w:rsidP="00C735A7">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092"/>
      </w:tblGrid>
      <w:tr w:rsidR="00C735A7" w14:paraId="0A332747" w14:textId="77777777" w:rsidTr="009271C0">
        <w:tc>
          <w:tcPr>
            <w:tcW w:w="0" w:type="auto"/>
            <w:tcMar>
              <w:top w:w="0" w:type="auto"/>
              <w:bottom w:w="0" w:type="auto"/>
            </w:tcMar>
          </w:tcPr>
          <w:p w14:paraId="18442B05" w14:textId="54BF62C1" w:rsidR="00C735A7" w:rsidRDefault="00C735A7" w:rsidP="009271C0">
            <w:pPr>
              <w:jc w:val="both"/>
            </w:pPr>
            <w:r>
              <w:rPr>
                <w:rFonts w:ascii="Arial" w:hAnsi="Arial" w:cs="Arial"/>
                <w:color w:val="000000"/>
                <w:sz w:val="18"/>
                <w:szCs w:val="18"/>
              </w:rPr>
              <w:t xml:space="preserve">S to pogodbo se naročnik in </w:t>
            </w:r>
            <w:r w:rsidR="00901B1C">
              <w:rPr>
                <w:rFonts w:ascii="Arial" w:hAnsi="Arial" w:cs="Arial"/>
                <w:color w:val="000000"/>
                <w:sz w:val="18"/>
                <w:szCs w:val="18"/>
              </w:rPr>
              <w:t>izvajalec</w:t>
            </w:r>
            <w:r>
              <w:rPr>
                <w:rFonts w:ascii="Arial" w:hAnsi="Arial" w:cs="Arial"/>
                <w:color w:val="000000"/>
                <w:sz w:val="18"/>
                <w:szCs w:val="18"/>
              </w:rPr>
              <w:t xml:space="preserve"> dogovori</w:t>
            </w:r>
            <w:r w:rsidR="00901B1C">
              <w:rPr>
                <w:rFonts w:ascii="Arial" w:hAnsi="Arial" w:cs="Arial"/>
                <w:color w:val="000000"/>
                <w:sz w:val="18"/>
                <w:szCs w:val="18"/>
              </w:rPr>
              <w:t>ta</w:t>
            </w:r>
            <w:r>
              <w:rPr>
                <w:rFonts w:ascii="Arial" w:hAnsi="Arial" w:cs="Arial"/>
                <w:color w:val="000000"/>
                <w:sz w:val="18"/>
                <w:szCs w:val="18"/>
              </w:rPr>
              <w:t xml:space="preserve"> o splošnih in posebnih pogojih izvajanja pogodbe.</w:t>
            </w:r>
          </w:p>
        </w:tc>
      </w:tr>
      <w:tr w:rsidR="00C735A7" w14:paraId="46681A25" w14:textId="77777777" w:rsidTr="009271C0">
        <w:tc>
          <w:tcPr>
            <w:tcW w:w="0" w:type="auto"/>
            <w:tcMar>
              <w:top w:w="0" w:type="auto"/>
              <w:bottom w:w="0" w:type="auto"/>
            </w:tcMar>
          </w:tcPr>
          <w:p w14:paraId="677674B4" w14:textId="77777777" w:rsidR="00C735A7" w:rsidRDefault="00C735A7" w:rsidP="009271C0">
            <w:pPr>
              <w:jc w:val="both"/>
              <w:rPr>
                <w:rFonts w:ascii="Arial" w:hAnsi="Arial" w:cs="Arial"/>
                <w:color w:val="000000"/>
                <w:sz w:val="18"/>
                <w:szCs w:val="18"/>
              </w:rPr>
            </w:pPr>
          </w:p>
        </w:tc>
      </w:tr>
    </w:tbl>
    <w:p w14:paraId="22BFE7D7" w14:textId="77777777" w:rsidR="00C735A7" w:rsidRDefault="00C735A7" w:rsidP="00C735A7">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C735A7" w14:paraId="0D55ECD2" w14:textId="77777777" w:rsidTr="009271C0">
        <w:tc>
          <w:tcPr>
            <w:tcW w:w="0" w:type="auto"/>
            <w:tcMar>
              <w:top w:w="0" w:type="auto"/>
              <w:bottom w:w="0" w:type="auto"/>
            </w:tcMar>
          </w:tcPr>
          <w:p w14:paraId="372DFA3F"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Ta pogodba se sklepa za obdobje 12 mesecev od oddaje naročila oziroma predvidoma od ____________ do _______________, razen v primeru prenehanja pogodbe iz 18. čl. te pogodbe.</w:t>
            </w:r>
          </w:p>
          <w:p w14:paraId="79E6263D" w14:textId="77777777" w:rsidR="00C735A7" w:rsidRDefault="00C735A7" w:rsidP="009271C0">
            <w:pPr>
              <w:jc w:val="both"/>
            </w:pPr>
          </w:p>
        </w:tc>
      </w:tr>
    </w:tbl>
    <w:p w14:paraId="346AF51A" w14:textId="77777777" w:rsidR="00C735A7" w:rsidRPr="00434F3A" w:rsidRDefault="00C735A7" w:rsidP="00C735A7">
      <w:pPr>
        <w:pStyle w:val="Odstavekseznama"/>
        <w:numPr>
          <w:ilvl w:val="0"/>
          <w:numId w:val="47"/>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PREDMET POGODBE</w:t>
      </w:r>
    </w:p>
    <w:p w14:paraId="0649C4DC" w14:textId="77777777" w:rsidR="00C735A7" w:rsidRDefault="00C735A7" w:rsidP="00C735A7">
      <w:pPr>
        <w:spacing w:after="0" w:line="240" w:lineRule="auto"/>
        <w:ind w:left="360"/>
        <w:jc w:val="both"/>
      </w:pPr>
    </w:p>
    <w:p w14:paraId="5711DA4D" w14:textId="77777777" w:rsidR="00C735A7" w:rsidRDefault="00C735A7" w:rsidP="00C735A7">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C735A7" w14:paraId="1B20E8CD" w14:textId="77777777" w:rsidTr="009271C0">
        <w:tc>
          <w:tcPr>
            <w:tcW w:w="0" w:type="auto"/>
            <w:tcMar>
              <w:top w:w="0" w:type="auto"/>
              <w:bottom w:w="0" w:type="auto"/>
            </w:tcMar>
          </w:tcPr>
          <w:p w14:paraId="62F0A685" w14:textId="77777777" w:rsidR="00C735A7" w:rsidRDefault="00C735A7" w:rsidP="009271C0">
            <w:pPr>
              <w:jc w:val="both"/>
            </w:pPr>
            <w:r>
              <w:rPr>
                <w:rFonts w:ascii="Arial" w:hAnsi="Arial" w:cs="Arial"/>
                <w:color w:val="000000"/>
                <w:sz w:val="18"/>
                <w:szCs w:val="18"/>
              </w:rPr>
              <w:t>Predmet pogodbe so stalne nabave blaga: laboratorijskega materiala,  ki jih naročnik po obsegu in času ne more vnaprej določiti.</w:t>
            </w:r>
          </w:p>
          <w:p w14:paraId="45312165" w14:textId="77777777" w:rsidR="00C735A7" w:rsidRDefault="00C735A7" w:rsidP="009271C0">
            <w:pPr>
              <w:jc w:val="both"/>
              <w:rPr>
                <w:rFonts w:ascii="Arial" w:hAnsi="Arial" w:cs="Arial"/>
                <w:color w:val="000000"/>
                <w:sz w:val="18"/>
                <w:szCs w:val="18"/>
              </w:rPr>
            </w:pPr>
          </w:p>
          <w:p w14:paraId="08DAFACF"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Vrste blaga za katere se sklepa pogodba, so opredeljene v preglednici, ki je priloga in sestavni del te pogodbe ter Predračun - Seznam razpisanega blaga in razpisna dokumentacija.</w:t>
            </w:r>
          </w:p>
          <w:p w14:paraId="53D485E1" w14:textId="77777777" w:rsidR="00C735A7" w:rsidRDefault="00C735A7" w:rsidP="009271C0">
            <w:pPr>
              <w:jc w:val="both"/>
            </w:pPr>
          </w:p>
        </w:tc>
      </w:tr>
    </w:tbl>
    <w:p w14:paraId="588FAEB4" w14:textId="77777777" w:rsidR="00C735A7" w:rsidRDefault="00C735A7" w:rsidP="00C735A7">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C735A7" w14:paraId="23FCA928" w14:textId="77777777" w:rsidTr="009271C0">
        <w:tc>
          <w:tcPr>
            <w:tcW w:w="0" w:type="auto"/>
            <w:tcMar>
              <w:top w:w="0" w:type="auto"/>
              <w:bottom w:w="0" w:type="auto"/>
            </w:tcMar>
          </w:tcPr>
          <w:p w14:paraId="1B2E0C01" w14:textId="46144021" w:rsidR="00C735A7" w:rsidRDefault="00C735A7" w:rsidP="009271C0">
            <w:pPr>
              <w:jc w:val="both"/>
              <w:rPr>
                <w:rFonts w:ascii="Arial" w:hAnsi="Arial" w:cs="Arial"/>
                <w:color w:val="000000"/>
                <w:sz w:val="18"/>
                <w:szCs w:val="18"/>
              </w:rPr>
            </w:pPr>
            <w:r>
              <w:rPr>
                <w:rFonts w:ascii="Arial" w:hAnsi="Arial" w:cs="Arial"/>
                <w:color w:val="000000"/>
                <w:sz w:val="18"/>
                <w:szCs w:val="18"/>
              </w:rPr>
              <w:t xml:space="preserve">Naročnik in </w:t>
            </w:r>
            <w:r w:rsidR="00901B1C">
              <w:rPr>
                <w:rFonts w:ascii="Arial" w:hAnsi="Arial" w:cs="Arial"/>
                <w:color w:val="000000"/>
                <w:sz w:val="18"/>
                <w:szCs w:val="18"/>
              </w:rPr>
              <w:t>izvajalec</w:t>
            </w:r>
            <w:r>
              <w:rPr>
                <w:rFonts w:ascii="Arial" w:hAnsi="Arial" w:cs="Arial"/>
                <w:color w:val="000000"/>
                <w:sz w:val="18"/>
                <w:szCs w:val="18"/>
              </w:rPr>
              <w:t xml:space="preserve"> se izrecno dogovori</w:t>
            </w:r>
            <w:r w:rsidR="00901B1C">
              <w:rPr>
                <w:rFonts w:ascii="Arial" w:hAnsi="Arial" w:cs="Arial"/>
                <w:color w:val="000000"/>
                <w:sz w:val="18"/>
                <w:szCs w:val="18"/>
              </w:rPr>
              <w:t>ta</w:t>
            </w:r>
            <w:r>
              <w:rPr>
                <w:rFonts w:ascii="Arial" w:hAnsi="Arial" w:cs="Arial"/>
                <w:color w:val="000000"/>
                <w:sz w:val="18"/>
                <w:szCs w:val="18"/>
              </w:rPr>
              <w:t>, da bo naročnik v času trajanja pogodbe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p w14:paraId="508F4952" w14:textId="77777777" w:rsidR="00C735A7" w:rsidRDefault="00C735A7" w:rsidP="009271C0">
            <w:pPr>
              <w:jc w:val="both"/>
            </w:pPr>
          </w:p>
        </w:tc>
      </w:tr>
    </w:tbl>
    <w:p w14:paraId="2EF21942" w14:textId="77777777" w:rsidR="00C735A7" w:rsidRDefault="00C735A7" w:rsidP="00C735A7">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C735A7" w14:paraId="33542267" w14:textId="77777777" w:rsidTr="009271C0">
        <w:tc>
          <w:tcPr>
            <w:tcW w:w="0" w:type="auto"/>
            <w:tcMar>
              <w:top w:w="0" w:type="auto"/>
              <w:bottom w:w="0" w:type="auto"/>
            </w:tcMar>
          </w:tcPr>
          <w:p w14:paraId="18BFB585" w14:textId="77777777" w:rsidR="00C735A7" w:rsidRDefault="00C735A7" w:rsidP="009271C0">
            <w:pPr>
              <w:jc w:val="both"/>
            </w:pPr>
            <w:r>
              <w:rPr>
                <w:rFonts w:ascii="Arial" w:hAnsi="Arial" w:cs="Arial"/>
                <w:color w:val="000000"/>
                <w:sz w:val="18"/>
                <w:szCs w:val="18"/>
              </w:rPr>
              <w:t>Naročnik si pridržuje pravico dopolnjevati seznam razpisanih vrst blaga, v kolikor nastane potreba po novih vrstah blaga oz. pride na trg kakšna druga vrsta blaga, ravno tako si  pridržuje pravico, da v primeru spremembe strokovne doktrine, brez predhodne najave, iz seznama razpisanega blaga umakne določene vrste blaga, ki jih ne bo več potreboval oz. le-te ne nabavlja.</w:t>
            </w:r>
          </w:p>
          <w:p w14:paraId="0DA3802B"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Naročnik in ponudnik se dogovorita, da bo ponudnik  naročniku v primeru izrednih in nepredvidenih potreb zagotavljala tudi dobavo neizbranega ponujenega blaga, in sicer po cenah iz ponudbe za posamezno obdobje</w:t>
            </w:r>
          </w:p>
          <w:p w14:paraId="5478A4B9" w14:textId="77777777" w:rsidR="00C735A7" w:rsidRDefault="00C735A7" w:rsidP="009271C0">
            <w:pPr>
              <w:jc w:val="both"/>
            </w:pPr>
          </w:p>
        </w:tc>
      </w:tr>
    </w:tbl>
    <w:p w14:paraId="3DB8910D" w14:textId="77777777" w:rsidR="00C735A7" w:rsidRPr="00434F3A" w:rsidRDefault="00C735A7" w:rsidP="00C735A7">
      <w:pPr>
        <w:pStyle w:val="Odstavekseznama"/>
        <w:numPr>
          <w:ilvl w:val="0"/>
          <w:numId w:val="47"/>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IZVAJANJE POGODBE</w:t>
      </w:r>
    </w:p>
    <w:p w14:paraId="6CA16C12" w14:textId="77777777" w:rsidR="00C735A7" w:rsidRDefault="00C735A7" w:rsidP="00C735A7">
      <w:pPr>
        <w:pStyle w:val="Odstavekseznama"/>
        <w:spacing w:after="0" w:line="240" w:lineRule="auto"/>
        <w:ind w:left="1080"/>
        <w:jc w:val="both"/>
      </w:pPr>
    </w:p>
    <w:p w14:paraId="07BBF244" w14:textId="77777777" w:rsidR="00C735A7" w:rsidRDefault="00C735A7" w:rsidP="00C735A7">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C735A7" w14:paraId="7586E29F" w14:textId="77777777" w:rsidTr="009271C0">
        <w:tc>
          <w:tcPr>
            <w:tcW w:w="0" w:type="auto"/>
            <w:tcMar>
              <w:top w:w="0" w:type="auto"/>
              <w:bottom w:w="0" w:type="auto"/>
            </w:tcMar>
          </w:tcPr>
          <w:p w14:paraId="5049DAC4"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Naročnik ni odškodninsko odgovoren ali kakorkoli odgovoren zaradi nedoseganja vrednosti naročila in razpisanih količin za posamezne vrste izdelkov, v kolikor bi bila to posledica zmanjšanja potreb po izdelkih iz objektivnih razlogov, ki so vezani na porabo izdelkov, ki so predmet pogodbe ali iz razlogov, ker naročnik izdelka ne bi več potreboval ali iz razlogov na strani ponudnika, kot so dobave nekvalitetnega materiala, nepravočasne dobave, ne-dobave, nespoštovanje določb pogodbe ipd.</w:t>
            </w:r>
          </w:p>
          <w:p w14:paraId="3C5A76A8" w14:textId="77777777" w:rsidR="00C735A7" w:rsidRDefault="00C735A7" w:rsidP="009271C0">
            <w:pPr>
              <w:jc w:val="both"/>
            </w:pPr>
          </w:p>
        </w:tc>
      </w:tr>
    </w:tbl>
    <w:p w14:paraId="52B0D490" w14:textId="77777777" w:rsidR="00C735A7" w:rsidRPr="00434F3A" w:rsidRDefault="00C735A7" w:rsidP="00C735A7">
      <w:pPr>
        <w:pStyle w:val="Odstavekseznama"/>
        <w:numPr>
          <w:ilvl w:val="0"/>
          <w:numId w:val="47"/>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CENE</w:t>
      </w:r>
    </w:p>
    <w:p w14:paraId="64D77A3E" w14:textId="77777777" w:rsidR="00C735A7" w:rsidRDefault="00C735A7" w:rsidP="00C735A7">
      <w:pPr>
        <w:pStyle w:val="Odstavekseznama"/>
        <w:spacing w:after="0" w:line="240" w:lineRule="auto"/>
        <w:ind w:left="1080"/>
        <w:jc w:val="both"/>
      </w:pPr>
    </w:p>
    <w:p w14:paraId="397985E0" w14:textId="77777777" w:rsidR="00C735A7" w:rsidRDefault="00C735A7" w:rsidP="00C735A7">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C735A7" w14:paraId="073CD124" w14:textId="77777777" w:rsidTr="009271C0">
        <w:tc>
          <w:tcPr>
            <w:tcW w:w="0" w:type="auto"/>
            <w:tcMar>
              <w:top w:w="0" w:type="auto"/>
              <w:bottom w:w="0" w:type="auto"/>
            </w:tcMar>
          </w:tcPr>
          <w:p w14:paraId="0611A4B1" w14:textId="77777777" w:rsidR="00C735A7" w:rsidRDefault="00C735A7" w:rsidP="009271C0">
            <w:pPr>
              <w:jc w:val="both"/>
            </w:pPr>
            <w:r>
              <w:rPr>
                <w:rFonts w:ascii="Arial" w:hAnsi="Arial" w:cs="Arial"/>
                <w:color w:val="000000"/>
                <w:sz w:val="18"/>
                <w:szCs w:val="18"/>
              </w:rPr>
              <w:t>Cene za blago  iz ponudnikovega  Predračuna - Seznama razpisanega blaga so fiksne za čas trajanja pogodbe.</w:t>
            </w:r>
          </w:p>
          <w:p w14:paraId="6DE7C442" w14:textId="77777777" w:rsidR="00C735A7" w:rsidRDefault="00C735A7" w:rsidP="009271C0">
            <w:pPr>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14:paraId="6F610D63" w14:textId="77777777" w:rsidR="00C735A7" w:rsidRDefault="00C735A7" w:rsidP="009271C0">
            <w:pPr>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794B8114"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Dobavitelj se obvezuje, da bo v primeru, da bi se cena materiala, ki je predmet te pogodbe tekom izvajanja naročila znižala ali bi material podajal po akcijski cenah, o tem takoj obvestil naročnika in mu dobavljal material po nižjih cenah.</w:t>
            </w:r>
          </w:p>
          <w:p w14:paraId="60A3CEAE" w14:textId="77777777" w:rsidR="00C735A7" w:rsidRDefault="00C735A7" w:rsidP="009271C0">
            <w:pPr>
              <w:jc w:val="both"/>
            </w:pPr>
          </w:p>
        </w:tc>
      </w:tr>
    </w:tbl>
    <w:p w14:paraId="43300315" w14:textId="77777777" w:rsidR="00C735A7" w:rsidRPr="00434F3A" w:rsidRDefault="00C735A7" w:rsidP="00C735A7">
      <w:pPr>
        <w:pStyle w:val="Odstavekseznama"/>
        <w:numPr>
          <w:ilvl w:val="0"/>
          <w:numId w:val="47"/>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NAROČANJE BLAGA IN DOBAVNI ROK</w:t>
      </w:r>
    </w:p>
    <w:p w14:paraId="23F30E87" w14:textId="77777777" w:rsidR="00C735A7" w:rsidRDefault="00C735A7" w:rsidP="00C735A7">
      <w:pPr>
        <w:pStyle w:val="Odstavekseznama"/>
        <w:spacing w:after="0" w:line="240" w:lineRule="auto"/>
        <w:ind w:left="1080"/>
        <w:jc w:val="both"/>
      </w:pPr>
    </w:p>
    <w:p w14:paraId="3E8118F9" w14:textId="77777777" w:rsidR="00C735A7" w:rsidRDefault="00C735A7" w:rsidP="00C735A7">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C735A7" w14:paraId="73668DEE" w14:textId="77777777" w:rsidTr="009271C0">
        <w:tc>
          <w:tcPr>
            <w:tcW w:w="0" w:type="auto"/>
            <w:tcMar>
              <w:top w:w="0" w:type="auto"/>
              <w:bottom w:w="0" w:type="auto"/>
            </w:tcMar>
          </w:tcPr>
          <w:p w14:paraId="79A7F0AE" w14:textId="77777777" w:rsidR="00C735A7" w:rsidRDefault="00C735A7" w:rsidP="009271C0">
            <w:pPr>
              <w:jc w:val="both"/>
            </w:pPr>
            <w:r>
              <w:rPr>
                <w:rFonts w:ascii="Arial" w:hAnsi="Arial" w:cs="Arial"/>
                <w:color w:val="000000"/>
                <w:sz w:val="18"/>
                <w:szCs w:val="18"/>
              </w:rPr>
              <w:t>Naročnik bo posamezne vrste blaga, ki jih bo potreboval, kupoval na podlagi izstavljenih naročilnic po pošti, telefaksu ali e-mailu. Naročnik bo v naročilnici opredelil vrste in količine blaga.</w:t>
            </w:r>
          </w:p>
          <w:p w14:paraId="3AC93674" w14:textId="77777777" w:rsidR="00C735A7" w:rsidRDefault="00C735A7" w:rsidP="009271C0">
            <w:pPr>
              <w:jc w:val="both"/>
              <w:rPr>
                <w:rFonts w:ascii="Arial" w:hAnsi="Arial" w:cs="Arial"/>
                <w:color w:val="000000"/>
                <w:sz w:val="18"/>
                <w:szCs w:val="18"/>
              </w:rPr>
            </w:pPr>
          </w:p>
          <w:p w14:paraId="543AC1B4" w14:textId="7C1C0494" w:rsidR="00C735A7" w:rsidRDefault="00C735A7" w:rsidP="009271C0">
            <w:pPr>
              <w:jc w:val="both"/>
              <w:rPr>
                <w:rFonts w:ascii="Arial" w:hAnsi="Arial" w:cs="Arial"/>
                <w:color w:val="000000"/>
                <w:sz w:val="18"/>
                <w:szCs w:val="18"/>
              </w:rPr>
            </w:pPr>
            <w:r>
              <w:rPr>
                <w:rFonts w:ascii="Arial" w:hAnsi="Arial" w:cs="Arial"/>
                <w:color w:val="000000"/>
                <w:sz w:val="18"/>
                <w:szCs w:val="18"/>
              </w:rPr>
              <w:t xml:space="preserve">Naročnik bo blago praviloma naročal enkrat tedensko. Ponudnik se zavezuje, da bo naročeni laboratorijski material dostavil direktno v laboratorij v </w:t>
            </w:r>
            <w:r w:rsidR="00901B1C">
              <w:rPr>
                <w:rFonts w:ascii="Arial" w:hAnsi="Arial" w:cs="Arial"/>
                <w:color w:val="000000"/>
                <w:sz w:val="18"/>
                <w:szCs w:val="18"/>
              </w:rPr>
              <w:t>d</w:t>
            </w:r>
            <w:r>
              <w:rPr>
                <w:rFonts w:ascii="Arial" w:hAnsi="Arial" w:cs="Arial"/>
                <w:color w:val="000000"/>
                <w:sz w:val="18"/>
                <w:szCs w:val="18"/>
              </w:rPr>
              <w:t>elovne</w:t>
            </w:r>
            <w:r w:rsidR="00901B1C">
              <w:rPr>
                <w:rFonts w:ascii="Arial" w:hAnsi="Arial" w:cs="Arial"/>
                <w:color w:val="000000"/>
                <w:sz w:val="18"/>
                <w:szCs w:val="18"/>
              </w:rPr>
              <w:t>m</w:t>
            </w:r>
            <w:r>
              <w:rPr>
                <w:rFonts w:ascii="Arial" w:hAnsi="Arial" w:cs="Arial"/>
                <w:color w:val="000000"/>
                <w:sz w:val="18"/>
                <w:szCs w:val="18"/>
              </w:rPr>
              <w:t xml:space="preserve"> čas</w:t>
            </w:r>
            <w:r w:rsidR="00901B1C">
              <w:rPr>
                <w:rFonts w:ascii="Arial" w:hAnsi="Arial" w:cs="Arial"/>
                <w:color w:val="000000"/>
                <w:sz w:val="18"/>
                <w:szCs w:val="18"/>
              </w:rPr>
              <w:t>u</w:t>
            </w:r>
            <w:r>
              <w:rPr>
                <w:rFonts w:ascii="Arial" w:hAnsi="Arial" w:cs="Arial"/>
                <w:color w:val="000000"/>
                <w:sz w:val="18"/>
                <w:szCs w:val="18"/>
              </w:rPr>
              <w:t xml:space="preserve"> laboratorija naročnika v dveh delovnih dneh od prejema naročila, v primeru nujnih naročil bo ponudnik blago dostavil v roku 24 ur od oddaje naročila.</w:t>
            </w:r>
          </w:p>
          <w:p w14:paraId="6D25EDC1" w14:textId="77777777" w:rsidR="00C735A7" w:rsidRDefault="00C735A7" w:rsidP="009271C0">
            <w:pPr>
              <w:jc w:val="both"/>
              <w:rPr>
                <w:rFonts w:ascii="Arial" w:hAnsi="Arial" w:cs="Arial"/>
                <w:color w:val="000000"/>
                <w:sz w:val="18"/>
                <w:szCs w:val="18"/>
              </w:rPr>
            </w:pPr>
          </w:p>
          <w:p w14:paraId="631EFD5F"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V primeru, da se naročeni laboratorijski material ne dostavi direktno v laboratorij in bi bil laboratorijski material zaradi nepravilnega skladiščenja neuporaben, nosi ponudnik vse stroške, ki bi ob tem nastali.</w:t>
            </w:r>
          </w:p>
          <w:p w14:paraId="36EB13E2" w14:textId="77777777" w:rsidR="00C735A7" w:rsidRDefault="00C735A7" w:rsidP="009271C0">
            <w:pPr>
              <w:jc w:val="both"/>
            </w:pPr>
          </w:p>
        </w:tc>
      </w:tr>
    </w:tbl>
    <w:p w14:paraId="405FD294" w14:textId="77777777" w:rsidR="00C735A7" w:rsidRDefault="00C735A7" w:rsidP="00C735A7">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C735A7" w14:paraId="4FF0E649" w14:textId="77777777" w:rsidTr="009271C0">
        <w:tc>
          <w:tcPr>
            <w:tcW w:w="0" w:type="auto"/>
            <w:tcMar>
              <w:top w:w="0" w:type="auto"/>
              <w:bottom w:w="0" w:type="auto"/>
            </w:tcMar>
          </w:tcPr>
          <w:p w14:paraId="371E5FFE" w14:textId="77777777" w:rsidR="00C735A7" w:rsidRDefault="00C735A7" w:rsidP="009271C0">
            <w:pPr>
              <w:jc w:val="both"/>
            </w:pPr>
            <w:r>
              <w:rPr>
                <w:rFonts w:ascii="Arial" w:hAnsi="Arial" w:cs="Arial"/>
                <w:color w:val="000000"/>
                <w:sz w:val="18"/>
                <w:szCs w:val="18"/>
              </w:rPr>
              <w:t>Stranka pogodbe se zavezuje zagotavljati:</w:t>
            </w:r>
          </w:p>
          <w:tbl>
            <w:tblPr>
              <w:tblStyle w:val="NormalTablePHPDOCX"/>
              <w:tblW w:w="0" w:type="auto"/>
              <w:tblLook w:val="04A0" w:firstRow="1" w:lastRow="0" w:firstColumn="1" w:lastColumn="0" w:noHBand="0" w:noVBand="1"/>
            </w:tblPr>
            <w:tblGrid>
              <w:gridCol w:w="8746"/>
            </w:tblGrid>
            <w:tr w:rsidR="00C735A7" w14:paraId="362290A4" w14:textId="77777777" w:rsidTr="009271C0">
              <w:tc>
                <w:tcPr>
                  <w:tcW w:w="0" w:type="auto"/>
                  <w:tcMar>
                    <w:top w:w="0" w:type="auto"/>
                    <w:bottom w:w="0" w:type="auto"/>
                  </w:tcMar>
                </w:tcPr>
                <w:p w14:paraId="23556027" w14:textId="131D9F72" w:rsidR="00C735A7" w:rsidRDefault="00C735A7" w:rsidP="00C735A7">
                  <w:pPr>
                    <w:numPr>
                      <w:ilvl w:val="0"/>
                      <w:numId w:val="43"/>
                    </w:numPr>
                    <w:jc w:val="both"/>
                    <w:rPr>
                      <w:rFonts w:ascii="Arial" w:hAnsi="Arial" w:cs="Arial"/>
                      <w:color w:val="000000"/>
                      <w:sz w:val="18"/>
                      <w:szCs w:val="18"/>
                    </w:rPr>
                  </w:pPr>
                  <w:r>
                    <w:rPr>
                      <w:rFonts w:ascii="Arial" w:hAnsi="Arial" w:cs="Arial"/>
                      <w:color w:val="000000"/>
                      <w:sz w:val="18"/>
                      <w:szCs w:val="18"/>
                    </w:rPr>
                    <w:t xml:space="preserve">dostavo blaga DDP </w:t>
                  </w:r>
                  <w:r w:rsidR="00901B1C">
                    <w:rPr>
                      <w:rFonts w:ascii="Arial" w:hAnsi="Arial" w:cs="Arial"/>
                      <w:color w:val="000000"/>
                      <w:sz w:val="18"/>
                      <w:szCs w:val="18"/>
                    </w:rPr>
                    <w:t>v prostore laboratorija v delovnem času laboratorija</w:t>
                  </w:r>
                  <w:r>
                    <w:rPr>
                      <w:rFonts w:ascii="Arial" w:hAnsi="Arial" w:cs="Arial"/>
                      <w:color w:val="000000"/>
                      <w:sz w:val="18"/>
                      <w:szCs w:val="18"/>
                    </w:rPr>
                    <w:t>. Storitev prevoza blaga opravi ponudnik in sicer v skladu z veljavnimi zdravstveno sanitarnimi in varstvenimi predpisi, ki zagotavljajo ohranitev kakovost in zdravstveno neoporečnost materiala ter varnost manipulacije</w:t>
                  </w:r>
                </w:p>
                <w:p w14:paraId="1D567995" w14:textId="77777777" w:rsidR="00C735A7" w:rsidRDefault="00C735A7" w:rsidP="00C735A7">
                  <w:pPr>
                    <w:numPr>
                      <w:ilvl w:val="0"/>
                      <w:numId w:val="43"/>
                    </w:numPr>
                    <w:jc w:val="both"/>
                    <w:rPr>
                      <w:rFonts w:ascii="Arial" w:hAnsi="Arial" w:cs="Arial"/>
                      <w:color w:val="000000"/>
                      <w:sz w:val="18"/>
                      <w:szCs w:val="18"/>
                    </w:rPr>
                  </w:pPr>
                  <w:r>
                    <w:rPr>
                      <w:rFonts w:ascii="Arial" w:hAnsi="Arial" w:cs="Arial"/>
                      <w:color w:val="000000"/>
                      <w:sz w:val="18"/>
                      <w:szCs w:val="18"/>
                    </w:rPr>
                    <w:t>kontrolo kakovosti v smislu veljavnih predpisov in dobre distribucijske prakse</w:t>
                  </w:r>
                </w:p>
                <w:p w14:paraId="19831290" w14:textId="77777777" w:rsidR="00C735A7" w:rsidRDefault="00C735A7" w:rsidP="00C735A7">
                  <w:pPr>
                    <w:numPr>
                      <w:ilvl w:val="0"/>
                      <w:numId w:val="43"/>
                    </w:numPr>
                    <w:jc w:val="both"/>
                    <w:rPr>
                      <w:rFonts w:ascii="Arial" w:hAnsi="Arial" w:cs="Arial"/>
                      <w:color w:val="000000"/>
                      <w:sz w:val="18"/>
                      <w:szCs w:val="18"/>
                    </w:rPr>
                  </w:pPr>
                  <w:r>
                    <w:rPr>
                      <w:rFonts w:ascii="Arial" w:hAnsi="Arial" w:cs="Arial"/>
                      <w:color w:val="000000"/>
                      <w:sz w:val="18"/>
                      <w:szCs w:val="18"/>
                    </w:rPr>
                    <w:t>dobavni rok največ 48 ur in pri nujnih naročilih največ 24 ur od prejema naročila, na dan in uro, ki ju določi naročnik za posamezno dobavo;</w:t>
                  </w:r>
                </w:p>
                <w:p w14:paraId="546BD216" w14:textId="77777777" w:rsidR="00C735A7" w:rsidRDefault="00C735A7" w:rsidP="00C735A7">
                  <w:pPr>
                    <w:numPr>
                      <w:ilvl w:val="0"/>
                      <w:numId w:val="43"/>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4767838A" w14:textId="77777777" w:rsidR="00C735A7" w:rsidRDefault="00C735A7" w:rsidP="00C735A7">
                  <w:pPr>
                    <w:numPr>
                      <w:ilvl w:val="0"/>
                      <w:numId w:val="43"/>
                    </w:numPr>
                    <w:jc w:val="both"/>
                    <w:rPr>
                      <w:rFonts w:ascii="Arial" w:hAnsi="Arial" w:cs="Arial"/>
                      <w:color w:val="000000"/>
                      <w:sz w:val="18"/>
                      <w:szCs w:val="18"/>
                    </w:rPr>
                  </w:pPr>
                  <w:r>
                    <w:rPr>
                      <w:rFonts w:ascii="Arial" w:hAnsi="Arial" w:cs="Arial"/>
                      <w:color w:val="000000"/>
                      <w:sz w:val="18"/>
                      <w:szCs w:val="18"/>
                    </w:rPr>
                    <w:t>zamenjavo naročenega blaga z drugim blagom ni dovoljena, razen po predhodnem  dogovoru z naročnikom in če tako odloči naročnik sam</w:t>
                  </w:r>
                </w:p>
                <w:p w14:paraId="692E0E09" w14:textId="77777777" w:rsidR="00C735A7" w:rsidRDefault="00C735A7" w:rsidP="00C735A7">
                  <w:pPr>
                    <w:numPr>
                      <w:ilvl w:val="0"/>
                      <w:numId w:val="43"/>
                    </w:numPr>
                    <w:jc w:val="both"/>
                    <w:rPr>
                      <w:rFonts w:ascii="Arial" w:hAnsi="Arial" w:cs="Arial"/>
                      <w:color w:val="000000"/>
                      <w:sz w:val="18"/>
                      <w:szCs w:val="18"/>
                    </w:rPr>
                  </w:pPr>
                  <w:r>
                    <w:rPr>
                      <w:rFonts w:ascii="Arial" w:hAnsi="Arial" w:cs="Arial"/>
                      <w:color w:val="000000"/>
                      <w:sz w:val="18"/>
                      <w:szCs w:val="18"/>
                    </w:rPr>
                    <w:lastRenderedPageBreak/>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26DD655C" w14:textId="77777777" w:rsidR="00C735A7" w:rsidRDefault="00C735A7" w:rsidP="00C735A7">
                  <w:pPr>
                    <w:numPr>
                      <w:ilvl w:val="0"/>
                      <w:numId w:val="43"/>
                    </w:numPr>
                    <w:jc w:val="both"/>
                    <w:rPr>
                      <w:rFonts w:ascii="Arial" w:hAnsi="Arial" w:cs="Arial"/>
                      <w:color w:val="000000"/>
                      <w:sz w:val="18"/>
                      <w:szCs w:val="18"/>
                    </w:rPr>
                  </w:pPr>
                  <w:r>
                    <w:rPr>
                      <w:rFonts w:ascii="Arial" w:hAnsi="Arial" w:cs="Arial"/>
                      <w:color w:val="000000"/>
                      <w:sz w:val="18"/>
                      <w:szCs w:val="18"/>
                    </w:rPr>
                    <w:t>stranka  se zavezuje tudi, da bo v primeru odstopanj od dobavnega roka oz. ob neizdobavi celotnih naročenih količin, naročnika o tem pisno obvestil in mu sporočil dejanski rok dobave za naročeno blago;</w:t>
                  </w:r>
                </w:p>
                <w:p w14:paraId="16863817" w14:textId="77777777" w:rsidR="00C735A7" w:rsidRPr="007A15B7" w:rsidRDefault="00C735A7" w:rsidP="00C735A7">
                  <w:pPr>
                    <w:numPr>
                      <w:ilvl w:val="0"/>
                      <w:numId w:val="43"/>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tc>
            </w:tr>
          </w:tbl>
          <w:p w14:paraId="6713A597"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lastRenderedPageBreak/>
              <w:t>V kolikor stranka naročniku ne bo dobavila naročenega blaga v dogovorjenem roku, ima naročnik pravico, da brez kakršnih koli odgovornosti do stranke, naroči blago pri drugem  dobavitelju.</w:t>
            </w:r>
          </w:p>
          <w:p w14:paraId="77C46CAA" w14:textId="77777777" w:rsidR="00C735A7" w:rsidRDefault="00C735A7" w:rsidP="009271C0">
            <w:pPr>
              <w:jc w:val="both"/>
              <w:rPr>
                <w:rFonts w:ascii="Arial" w:hAnsi="Arial" w:cs="Arial"/>
                <w:color w:val="000000"/>
                <w:sz w:val="18"/>
                <w:szCs w:val="18"/>
              </w:rPr>
            </w:pPr>
          </w:p>
          <w:p w14:paraId="4589BBA8" w14:textId="77777777" w:rsidR="00C735A7" w:rsidRDefault="00C735A7" w:rsidP="009271C0">
            <w:pPr>
              <w:jc w:val="both"/>
            </w:pPr>
          </w:p>
        </w:tc>
      </w:tr>
    </w:tbl>
    <w:p w14:paraId="67BF5895" w14:textId="77777777" w:rsidR="00C735A7" w:rsidRPr="00434F3A" w:rsidRDefault="00C735A7" w:rsidP="00C735A7">
      <w:pPr>
        <w:pStyle w:val="Odstavekseznama"/>
        <w:numPr>
          <w:ilvl w:val="0"/>
          <w:numId w:val="47"/>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lastRenderedPageBreak/>
        <w:t>PREVZEM BLAGA</w:t>
      </w:r>
    </w:p>
    <w:p w14:paraId="32B632B5" w14:textId="77777777" w:rsidR="00C735A7" w:rsidRDefault="00C735A7" w:rsidP="00C735A7">
      <w:pPr>
        <w:spacing w:after="0" w:line="240" w:lineRule="auto"/>
        <w:jc w:val="both"/>
      </w:pPr>
    </w:p>
    <w:p w14:paraId="12C416C9" w14:textId="77777777" w:rsidR="00C735A7" w:rsidRDefault="00C735A7" w:rsidP="00C735A7">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C735A7" w14:paraId="297E517B" w14:textId="77777777" w:rsidTr="009271C0">
        <w:tc>
          <w:tcPr>
            <w:tcW w:w="0" w:type="auto"/>
            <w:tcMar>
              <w:top w:w="0" w:type="auto"/>
              <w:bottom w:w="0" w:type="auto"/>
            </w:tcMar>
          </w:tcPr>
          <w:p w14:paraId="07AAC602" w14:textId="77777777" w:rsidR="00C735A7" w:rsidRDefault="00C735A7" w:rsidP="009271C0">
            <w:pPr>
              <w:jc w:val="both"/>
            </w:pPr>
            <w:r>
              <w:rPr>
                <w:rFonts w:ascii="Arial" w:hAnsi="Arial" w:cs="Arial"/>
                <w:color w:val="000000"/>
                <w:sz w:val="18"/>
                <w:szCs w:val="18"/>
              </w:rPr>
              <w:t>Naročnik se obvezuje naročeno blago v celoti prevzeti na podlagi dobavnice. Dobavnica mora biti napisana v slovenskem jeziku.</w:t>
            </w:r>
          </w:p>
          <w:p w14:paraId="3D7AFBEA" w14:textId="77777777" w:rsidR="00C735A7" w:rsidRDefault="00C735A7" w:rsidP="009271C0">
            <w:pPr>
              <w:jc w:val="both"/>
            </w:pPr>
            <w:r>
              <w:rPr>
                <w:rFonts w:ascii="Arial" w:hAnsi="Arial" w:cs="Arial"/>
                <w:color w:val="000000"/>
                <w:sz w:val="18"/>
                <w:szCs w:val="18"/>
              </w:rPr>
              <w:t>Količinski prevzem blaga se opravi ob prevzemu, kakovostni pa v uzančnih rokih.</w:t>
            </w:r>
          </w:p>
          <w:p w14:paraId="321F1AE6" w14:textId="77777777" w:rsidR="00C735A7" w:rsidRDefault="00C735A7" w:rsidP="009271C0">
            <w:pPr>
              <w:jc w:val="both"/>
            </w:pPr>
            <w:r>
              <w:rPr>
                <w:rFonts w:ascii="Arial" w:hAnsi="Arial" w:cs="Arial"/>
                <w:color w:val="000000"/>
                <w:sz w:val="18"/>
                <w:szCs w:val="18"/>
              </w:rPr>
              <w:t>Naročnik je dolžan takoj oziroma najkasneje v roku 8 dni pisno posredovati dobavitelju morebitne reklamacije povezane s ceno, količino, roki uporabe ali poškodbo blaga</w:t>
            </w:r>
          </w:p>
          <w:p w14:paraId="6E57A9B1" w14:textId="77777777" w:rsidR="00C735A7" w:rsidRDefault="00C735A7" w:rsidP="009271C0">
            <w:pPr>
              <w:jc w:val="both"/>
            </w:pPr>
            <w:r>
              <w:rPr>
                <w:rFonts w:ascii="Arial" w:hAnsi="Arial" w:cs="Arial"/>
                <w:color w:val="000000"/>
                <w:sz w:val="18"/>
                <w:szCs w:val="18"/>
              </w:rPr>
              <w:t>Če naročnik v kasnejši uporabi materiala ugotovi oporečnost ali nekvaliteto dobavljenega materiala ali da material ne ustreza njegovemu naročilu, opisu ali veljavnim predpisom, se sestavi komisijski zapisnik, s katerim se uveljavlja reklamacija. Rok za rešitev reklamacije 3 dni po prejemu. O rešitvi reklamacije je ponudnik dolžan naročnika pisno obvestiti.</w:t>
            </w:r>
          </w:p>
          <w:p w14:paraId="3415D7B9"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Če se ugotovi, da dobavljen material ni istoveten z naročenim, če odstopa od dogovorjene kakovosti in količine, če je materialu poteklo več kot 2/3 roka uporabnosti, lahko naročnik prevzem odkloni.</w:t>
            </w:r>
          </w:p>
          <w:p w14:paraId="4501A7C1" w14:textId="77777777" w:rsidR="00C735A7" w:rsidRDefault="00C735A7" w:rsidP="009271C0">
            <w:pPr>
              <w:jc w:val="both"/>
              <w:rPr>
                <w:rFonts w:ascii="Arial" w:hAnsi="Arial" w:cs="Arial"/>
                <w:color w:val="000000"/>
                <w:sz w:val="18"/>
                <w:szCs w:val="18"/>
              </w:rPr>
            </w:pPr>
          </w:p>
          <w:p w14:paraId="6B8D5EE4" w14:textId="77777777" w:rsidR="00C735A7" w:rsidRDefault="00C735A7" w:rsidP="009271C0">
            <w:pPr>
              <w:jc w:val="both"/>
            </w:pPr>
          </w:p>
        </w:tc>
      </w:tr>
    </w:tbl>
    <w:p w14:paraId="6E08B0E0" w14:textId="77777777" w:rsidR="00C735A7" w:rsidRPr="00434F3A" w:rsidRDefault="00C735A7" w:rsidP="00C735A7">
      <w:pPr>
        <w:pStyle w:val="Odstavekseznama"/>
        <w:numPr>
          <w:ilvl w:val="0"/>
          <w:numId w:val="47"/>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KAKOVOST BLAGA</w:t>
      </w:r>
    </w:p>
    <w:p w14:paraId="5E766F5E" w14:textId="77777777" w:rsidR="00C735A7" w:rsidRDefault="00C735A7" w:rsidP="00C735A7">
      <w:pPr>
        <w:spacing w:after="0" w:line="240" w:lineRule="auto"/>
        <w:jc w:val="both"/>
      </w:pPr>
    </w:p>
    <w:p w14:paraId="009B5BDE" w14:textId="77777777" w:rsidR="00C735A7" w:rsidRDefault="00C735A7" w:rsidP="00C735A7">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C735A7" w14:paraId="627C1DA0" w14:textId="77777777" w:rsidTr="009271C0">
        <w:tc>
          <w:tcPr>
            <w:tcW w:w="0" w:type="auto"/>
            <w:tcMar>
              <w:top w:w="0" w:type="auto"/>
              <w:bottom w:w="0" w:type="auto"/>
            </w:tcMar>
          </w:tcPr>
          <w:p w14:paraId="63200AA5" w14:textId="77777777" w:rsidR="00C735A7" w:rsidRDefault="00C735A7" w:rsidP="009271C0">
            <w:pPr>
              <w:jc w:val="both"/>
            </w:pPr>
            <w:r>
              <w:rPr>
                <w:rFonts w:ascii="Arial" w:hAnsi="Arial" w:cs="Arial"/>
                <w:color w:val="000000"/>
                <w:sz w:val="18"/>
                <w:szCs w:val="18"/>
              </w:rPr>
              <w:t>Kakovost blaga mora ustrezati obstoječim standardom in deklarirani kakovosti na embalaži blaga.</w:t>
            </w:r>
          </w:p>
          <w:p w14:paraId="5F454238" w14:textId="77777777" w:rsidR="00C735A7" w:rsidRDefault="00C735A7" w:rsidP="009271C0">
            <w:pPr>
              <w:jc w:val="both"/>
            </w:pPr>
            <w:r>
              <w:rPr>
                <w:rFonts w:ascii="Arial" w:hAnsi="Arial" w:cs="Arial"/>
                <w:color w:val="000000"/>
                <w:sz w:val="18"/>
                <w:szCs w:val="18"/>
              </w:rPr>
              <w:t>Ponudnik naročniku jamči:</w:t>
            </w:r>
          </w:p>
          <w:tbl>
            <w:tblPr>
              <w:tblStyle w:val="NormalTablePHPDOCX"/>
              <w:tblW w:w="0" w:type="auto"/>
              <w:tblLook w:val="04A0" w:firstRow="1" w:lastRow="0" w:firstColumn="1" w:lastColumn="0" w:noHBand="0" w:noVBand="1"/>
            </w:tblPr>
            <w:tblGrid>
              <w:gridCol w:w="8746"/>
            </w:tblGrid>
            <w:tr w:rsidR="00C735A7" w14:paraId="5115B2E1" w14:textId="77777777" w:rsidTr="009271C0">
              <w:tc>
                <w:tcPr>
                  <w:tcW w:w="0" w:type="auto"/>
                  <w:tcMar>
                    <w:top w:w="0" w:type="auto"/>
                    <w:bottom w:w="0" w:type="auto"/>
                  </w:tcMar>
                </w:tcPr>
                <w:p w14:paraId="7F0A4152" w14:textId="77777777" w:rsidR="00C735A7" w:rsidRDefault="00C735A7" w:rsidP="00C735A7">
                  <w:pPr>
                    <w:numPr>
                      <w:ilvl w:val="0"/>
                      <w:numId w:val="44"/>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4778E4F8" w14:textId="77777777" w:rsidR="00C735A7" w:rsidRDefault="00C735A7" w:rsidP="00C735A7">
                  <w:pPr>
                    <w:numPr>
                      <w:ilvl w:val="0"/>
                      <w:numId w:val="44"/>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03F4D371" w14:textId="77777777" w:rsidR="00C735A7" w:rsidRDefault="00C735A7" w:rsidP="00C735A7">
                  <w:pPr>
                    <w:numPr>
                      <w:ilvl w:val="0"/>
                      <w:numId w:val="44"/>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62604541" w14:textId="77777777" w:rsidR="00C735A7" w:rsidRDefault="00C735A7" w:rsidP="00C735A7">
                  <w:pPr>
                    <w:numPr>
                      <w:ilvl w:val="0"/>
                      <w:numId w:val="44"/>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224DB917" w14:textId="77777777" w:rsidR="00C735A7" w:rsidRDefault="00C735A7" w:rsidP="00C735A7">
                  <w:pPr>
                    <w:numPr>
                      <w:ilvl w:val="0"/>
                      <w:numId w:val="44"/>
                    </w:numPr>
                    <w:jc w:val="both"/>
                    <w:rPr>
                      <w:rFonts w:ascii="Arial" w:hAnsi="Arial" w:cs="Arial"/>
                      <w:color w:val="000000"/>
                      <w:sz w:val="18"/>
                      <w:szCs w:val="18"/>
                    </w:rPr>
                  </w:pPr>
                  <w:r>
                    <w:rPr>
                      <w:rFonts w:ascii="Arial" w:hAnsi="Arial" w:cs="Arial"/>
                      <w:color w:val="000000"/>
                      <w:sz w:val="18"/>
                      <w:szCs w:val="18"/>
                    </w:rPr>
                    <w:t>izvedel dobavo blaga v skladu z določili v razpisni dokumentaciji naročnika;</w:t>
                  </w:r>
                </w:p>
                <w:p w14:paraId="1AC25F1B" w14:textId="77777777" w:rsidR="00C735A7" w:rsidRDefault="00C735A7" w:rsidP="00C735A7">
                  <w:pPr>
                    <w:numPr>
                      <w:ilvl w:val="0"/>
                      <w:numId w:val="44"/>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p w14:paraId="2DC747AE" w14:textId="77777777" w:rsidR="00C735A7" w:rsidRDefault="00C735A7" w:rsidP="009271C0">
                  <w:pPr>
                    <w:ind w:left="720"/>
                    <w:jc w:val="both"/>
                    <w:rPr>
                      <w:rFonts w:ascii="Arial" w:hAnsi="Arial" w:cs="Arial"/>
                      <w:color w:val="000000"/>
                      <w:sz w:val="18"/>
                      <w:szCs w:val="18"/>
                    </w:rPr>
                  </w:pPr>
                </w:p>
              </w:tc>
            </w:tr>
          </w:tbl>
          <w:p w14:paraId="487C4551" w14:textId="77777777" w:rsidR="00C735A7" w:rsidRDefault="00C735A7" w:rsidP="009271C0"/>
        </w:tc>
      </w:tr>
    </w:tbl>
    <w:p w14:paraId="4E895DDD" w14:textId="77777777" w:rsidR="00C735A7" w:rsidRDefault="00C735A7" w:rsidP="00C735A7">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C735A7" w14:paraId="0AA5C6DC" w14:textId="77777777" w:rsidTr="009271C0">
        <w:tc>
          <w:tcPr>
            <w:tcW w:w="0" w:type="auto"/>
            <w:tcMar>
              <w:top w:w="0" w:type="auto"/>
              <w:bottom w:w="0" w:type="auto"/>
            </w:tcMar>
          </w:tcPr>
          <w:p w14:paraId="06E2BFDB"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Ponudnik je dolžan oporečen ali nekvaliteten material oziroma material, ki ne ustreza naročilu, nadomestiti z novim najkasneje v roku 12 ur od prejema reklamacij, razen, če se stranki pogodbe ne dogovorita drugače</w:t>
            </w:r>
          </w:p>
          <w:p w14:paraId="43E6DC7F" w14:textId="77777777" w:rsidR="00C735A7" w:rsidRDefault="00C735A7" w:rsidP="009271C0">
            <w:pPr>
              <w:jc w:val="both"/>
            </w:pPr>
          </w:p>
        </w:tc>
      </w:tr>
    </w:tbl>
    <w:p w14:paraId="14CAADC8" w14:textId="77777777" w:rsidR="00C735A7" w:rsidRPr="00434F3A" w:rsidRDefault="00C735A7" w:rsidP="00C735A7">
      <w:pPr>
        <w:pStyle w:val="Odstavekseznama"/>
        <w:numPr>
          <w:ilvl w:val="0"/>
          <w:numId w:val="47"/>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PLAČILNI POGOJI</w:t>
      </w:r>
    </w:p>
    <w:p w14:paraId="3E798C8D" w14:textId="77777777" w:rsidR="00C735A7" w:rsidRDefault="00C735A7" w:rsidP="00C735A7">
      <w:pPr>
        <w:spacing w:after="0" w:line="240" w:lineRule="auto"/>
        <w:jc w:val="both"/>
      </w:pPr>
    </w:p>
    <w:p w14:paraId="5811CE38" w14:textId="77777777" w:rsidR="00C735A7" w:rsidRDefault="00C735A7" w:rsidP="00C735A7">
      <w:pPr>
        <w:spacing w:after="0" w:line="240" w:lineRule="auto"/>
        <w:jc w:val="center"/>
      </w:pPr>
      <w:r>
        <w:rPr>
          <w:rFonts w:ascii="Arial" w:hAnsi="Arial" w:cs="Arial"/>
          <w:b/>
          <w:bCs/>
          <w:color w:val="000000"/>
          <w:sz w:val="18"/>
          <w:szCs w:val="18"/>
        </w:rPr>
        <w:t>16. člen</w:t>
      </w:r>
    </w:p>
    <w:tbl>
      <w:tblPr>
        <w:tblStyle w:val="NormalTablePHPDOCX"/>
        <w:tblW w:w="0" w:type="auto"/>
        <w:tblLook w:val="04A0" w:firstRow="1" w:lastRow="0" w:firstColumn="1" w:lastColumn="0" w:noHBand="0" w:noVBand="1"/>
      </w:tblPr>
      <w:tblGrid>
        <w:gridCol w:w="9070"/>
      </w:tblGrid>
      <w:tr w:rsidR="00C735A7" w14:paraId="5255B2ED" w14:textId="77777777" w:rsidTr="009271C0">
        <w:tc>
          <w:tcPr>
            <w:tcW w:w="0" w:type="auto"/>
            <w:tcMar>
              <w:top w:w="0" w:type="auto"/>
              <w:bottom w:w="0" w:type="auto"/>
            </w:tcMar>
          </w:tcPr>
          <w:p w14:paraId="3E2121BF" w14:textId="77777777" w:rsidR="00C735A7" w:rsidRDefault="00C735A7" w:rsidP="009271C0">
            <w:pPr>
              <w:jc w:val="both"/>
              <w:rPr>
                <w:rFonts w:ascii="Arial" w:hAnsi="Arial" w:cs="Arial"/>
                <w:color w:val="000000"/>
                <w:sz w:val="18"/>
                <w:szCs w:val="18"/>
              </w:rPr>
            </w:pPr>
            <w:r w:rsidRPr="00B61A9E">
              <w:rPr>
                <w:rFonts w:ascii="Arial" w:hAnsi="Arial" w:cs="Arial"/>
                <w:color w:val="000000"/>
                <w:sz w:val="18"/>
                <w:szCs w:val="18"/>
              </w:rPr>
              <w:t>Naročnik bo skupno vrednost prejetega blaga plačal na osnovi pravilno izstavljenega računa na transakcijske račune, v roku 30 dni od datuma uradnega prejema računa, ki bo izstavljen po opravljenih dobavah blaga.</w:t>
            </w:r>
          </w:p>
          <w:p w14:paraId="18186957" w14:textId="77777777" w:rsidR="00C735A7" w:rsidRPr="00B61A9E" w:rsidRDefault="00C735A7" w:rsidP="009271C0">
            <w:pPr>
              <w:jc w:val="both"/>
              <w:rPr>
                <w:rFonts w:ascii="Arial" w:hAnsi="Arial" w:cs="Arial"/>
                <w:color w:val="000000"/>
                <w:sz w:val="18"/>
                <w:szCs w:val="18"/>
              </w:rPr>
            </w:pPr>
          </w:p>
          <w:p w14:paraId="7B8DF6FC" w14:textId="77777777" w:rsidR="00C735A7" w:rsidRDefault="00C735A7" w:rsidP="009271C0">
            <w:pPr>
              <w:jc w:val="both"/>
              <w:rPr>
                <w:rFonts w:ascii="Arial" w:hAnsi="Arial" w:cs="Arial"/>
                <w:color w:val="000000"/>
                <w:sz w:val="18"/>
                <w:szCs w:val="18"/>
              </w:rPr>
            </w:pPr>
            <w:r w:rsidRPr="00B61A9E">
              <w:rPr>
                <w:rFonts w:ascii="Arial" w:hAnsi="Arial" w:cs="Arial"/>
                <w:color w:val="000000"/>
                <w:sz w:val="18"/>
                <w:szCs w:val="18"/>
              </w:rPr>
              <w:t>V primeru zamude s plačilom lahko stranka naročniku zaračuna zakonske zamudne obresti.</w:t>
            </w:r>
            <w:r>
              <w:rPr>
                <w:rFonts w:ascii="Arial" w:hAnsi="Arial" w:cs="Arial"/>
                <w:color w:val="000000"/>
                <w:sz w:val="18"/>
                <w:szCs w:val="18"/>
              </w:rPr>
              <w:t xml:space="preserve"> </w:t>
            </w:r>
          </w:p>
          <w:p w14:paraId="10490D39" w14:textId="77777777" w:rsidR="00C735A7" w:rsidRDefault="00C735A7" w:rsidP="009271C0">
            <w:pPr>
              <w:jc w:val="both"/>
              <w:rPr>
                <w:rFonts w:ascii="Arial" w:hAnsi="Arial" w:cs="Arial"/>
                <w:color w:val="000000"/>
                <w:sz w:val="18"/>
                <w:szCs w:val="18"/>
              </w:rPr>
            </w:pPr>
          </w:p>
          <w:p w14:paraId="5D8CF7EE"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V kolikor naročnik računa ne zavrne v roku 8 delovnih dni od prejema, se račun šteje za potrjenega.  Izvajalec izda naročniku račun v osmih (8) dneh po opravljeni storitvi. Izvajalec izstavi račun v elektronski obliki (eRačun) preko spletnega portala UJPnet. Kot uradni prejem računa se šteje datum vnosa računa v sistem UJPnet.</w:t>
            </w:r>
          </w:p>
          <w:p w14:paraId="04105675" w14:textId="77777777" w:rsidR="00C735A7" w:rsidRDefault="00C735A7" w:rsidP="009271C0">
            <w:pPr>
              <w:jc w:val="both"/>
            </w:pPr>
          </w:p>
          <w:p w14:paraId="01D176B0" w14:textId="77777777" w:rsidR="00C735A7" w:rsidRDefault="00C735A7" w:rsidP="009271C0">
            <w:pPr>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5BC2E98B" w14:textId="77777777" w:rsidR="00C735A7" w:rsidRDefault="00C735A7" w:rsidP="009271C0">
            <w:pPr>
              <w:jc w:val="both"/>
            </w:pPr>
            <w:r>
              <w:rPr>
                <w:rFonts w:ascii="Arial" w:hAnsi="Arial" w:cs="Arial"/>
                <w:color w:val="000000"/>
                <w:sz w:val="18"/>
                <w:szCs w:val="18"/>
              </w:rPr>
              <w:lastRenderedPageBreak/>
              <w:t>Izvajalec bo izdane račune in ostale spremljajoče dokumente naročniku pošiljal izključno v elektronski obliki (e-račun).</w:t>
            </w:r>
          </w:p>
          <w:p w14:paraId="5F866EC2"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V primeru, da pri izvedbi naročila sodelujejo podizvajalci, bo naročnik skladno z določili zakona, ki ureja javno naročanje, plačeval izvedena dela s strani podizvajalcev, neposredno le-tem.</w:t>
            </w:r>
          </w:p>
          <w:p w14:paraId="43540395" w14:textId="77777777" w:rsidR="00C735A7" w:rsidRDefault="00C735A7" w:rsidP="009271C0">
            <w:pPr>
              <w:jc w:val="both"/>
              <w:rPr>
                <w:rFonts w:ascii="Arial" w:hAnsi="Arial" w:cs="Arial"/>
                <w:color w:val="000000"/>
                <w:sz w:val="18"/>
                <w:szCs w:val="18"/>
              </w:rPr>
            </w:pPr>
          </w:p>
          <w:p w14:paraId="091A55AE" w14:textId="77777777" w:rsidR="00C735A7" w:rsidRDefault="00C735A7" w:rsidP="009271C0">
            <w:pPr>
              <w:jc w:val="both"/>
            </w:pPr>
          </w:p>
        </w:tc>
      </w:tr>
    </w:tbl>
    <w:p w14:paraId="3CBE0936" w14:textId="77777777" w:rsidR="00C735A7" w:rsidRPr="00434F3A" w:rsidRDefault="00C735A7" w:rsidP="00C735A7">
      <w:pPr>
        <w:pStyle w:val="Odstavekseznama"/>
        <w:numPr>
          <w:ilvl w:val="0"/>
          <w:numId w:val="47"/>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lastRenderedPageBreak/>
        <w:t>SKRBNIKI IN POOBLAŠČENE OSEBE POGODBE</w:t>
      </w:r>
    </w:p>
    <w:p w14:paraId="617431A9" w14:textId="77777777" w:rsidR="00C735A7" w:rsidRPr="00434F3A" w:rsidRDefault="00C735A7" w:rsidP="00C735A7">
      <w:pPr>
        <w:spacing w:after="0" w:line="240" w:lineRule="auto"/>
        <w:jc w:val="both"/>
        <w:rPr>
          <w:rFonts w:ascii="Arial" w:hAnsi="Arial" w:cs="Arial"/>
          <w:b/>
          <w:bCs/>
          <w:color w:val="000000"/>
          <w:sz w:val="18"/>
          <w:szCs w:val="18"/>
        </w:rPr>
      </w:pPr>
    </w:p>
    <w:p w14:paraId="41A20074" w14:textId="77777777" w:rsidR="00C735A7" w:rsidRDefault="00C735A7" w:rsidP="00C735A7">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6131"/>
      </w:tblGrid>
      <w:tr w:rsidR="00C735A7" w14:paraId="0CE59150" w14:textId="77777777" w:rsidTr="009271C0">
        <w:tc>
          <w:tcPr>
            <w:tcW w:w="0" w:type="auto"/>
            <w:tcMar>
              <w:top w:w="0" w:type="auto"/>
              <w:bottom w:w="0" w:type="auto"/>
            </w:tcMar>
          </w:tcPr>
          <w:p w14:paraId="7EF836BB" w14:textId="77777777" w:rsidR="00C735A7" w:rsidRDefault="00C735A7" w:rsidP="009271C0">
            <w:pPr>
              <w:jc w:val="both"/>
            </w:pPr>
            <w:r>
              <w:rPr>
                <w:rFonts w:ascii="Arial" w:hAnsi="Arial" w:cs="Arial"/>
                <w:color w:val="000000"/>
                <w:sz w:val="18"/>
                <w:szCs w:val="18"/>
              </w:rPr>
              <w:t>Skrbnik pogodbe za naročnika je _________________________.</w:t>
            </w:r>
          </w:p>
          <w:p w14:paraId="1358A6E9" w14:textId="77777777" w:rsidR="00C735A7" w:rsidRDefault="00C735A7" w:rsidP="009271C0">
            <w:pPr>
              <w:jc w:val="both"/>
            </w:pPr>
            <w:r>
              <w:rPr>
                <w:rFonts w:ascii="Arial" w:hAnsi="Arial" w:cs="Arial"/>
                <w:color w:val="000000"/>
                <w:sz w:val="18"/>
                <w:szCs w:val="18"/>
              </w:rPr>
              <w:t>Kontaktna oseba s strani stranke je ______________________________.</w:t>
            </w:r>
          </w:p>
          <w:p w14:paraId="4B07FF9A" w14:textId="77777777" w:rsidR="00C735A7" w:rsidRDefault="00C735A7" w:rsidP="009271C0">
            <w:pPr>
              <w:jc w:val="both"/>
            </w:pPr>
          </w:p>
        </w:tc>
      </w:tr>
    </w:tbl>
    <w:p w14:paraId="5E045FC9" w14:textId="77777777" w:rsidR="00C735A7" w:rsidRPr="00434F3A" w:rsidRDefault="00C735A7" w:rsidP="00C735A7">
      <w:pPr>
        <w:pStyle w:val="Odstavekseznama"/>
        <w:numPr>
          <w:ilvl w:val="0"/>
          <w:numId w:val="47"/>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PRENEHANJE POGODBE</w:t>
      </w:r>
    </w:p>
    <w:p w14:paraId="68DB84EC" w14:textId="77777777" w:rsidR="00C735A7" w:rsidRDefault="00C735A7" w:rsidP="00C735A7">
      <w:pPr>
        <w:pStyle w:val="Odstavekseznama"/>
        <w:spacing w:after="0" w:line="240" w:lineRule="auto"/>
        <w:ind w:left="1080"/>
        <w:jc w:val="both"/>
      </w:pPr>
    </w:p>
    <w:p w14:paraId="488748F2" w14:textId="77777777" w:rsidR="00C735A7" w:rsidRDefault="00C735A7" w:rsidP="00C735A7">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C735A7" w14:paraId="0924527A" w14:textId="77777777" w:rsidTr="009271C0">
        <w:tc>
          <w:tcPr>
            <w:tcW w:w="0" w:type="auto"/>
            <w:tcMar>
              <w:top w:w="0" w:type="auto"/>
              <w:bottom w:w="0" w:type="auto"/>
            </w:tcMar>
          </w:tcPr>
          <w:p w14:paraId="09064562" w14:textId="77777777" w:rsidR="00C735A7" w:rsidRDefault="00C735A7" w:rsidP="009271C0">
            <w:pPr>
              <w:jc w:val="both"/>
            </w:pPr>
            <w:r>
              <w:rPr>
                <w:rFonts w:ascii="Arial" w:hAnsi="Arial" w:cs="Arial"/>
                <w:color w:val="000000"/>
                <w:sz w:val="18"/>
                <w:szCs w:val="18"/>
              </w:rPr>
              <w:t>Naročnik bo vse pripombe v zvezi z neizpolnjevanjem te pogodbe sporočal ponudniku v pisni obliki. Če ponudnik pri naslednjih dobavah ne bo upošteval  upravičenih pripomb naročnika, lahko naročnik prekine pogodbo. Naročnik lahko prekine pogodbo, če ponudnik 3 krat:</w:t>
            </w:r>
          </w:p>
          <w:tbl>
            <w:tblPr>
              <w:tblStyle w:val="NormalTablePHPDOCX"/>
              <w:tblW w:w="0" w:type="auto"/>
              <w:tblLook w:val="04A0" w:firstRow="1" w:lastRow="0" w:firstColumn="1" w:lastColumn="0" w:noHBand="0" w:noVBand="1"/>
            </w:tblPr>
            <w:tblGrid>
              <w:gridCol w:w="8746"/>
            </w:tblGrid>
            <w:tr w:rsidR="00C735A7" w14:paraId="761254A8" w14:textId="77777777" w:rsidTr="009271C0">
              <w:tc>
                <w:tcPr>
                  <w:tcW w:w="0" w:type="auto"/>
                  <w:tcMar>
                    <w:top w:w="0" w:type="auto"/>
                    <w:bottom w:w="0" w:type="auto"/>
                  </w:tcMar>
                </w:tcPr>
                <w:p w14:paraId="50A06F6E" w14:textId="77777777" w:rsidR="00C735A7" w:rsidRDefault="00C735A7" w:rsidP="00C735A7">
                  <w:pPr>
                    <w:numPr>
                      <w:ilvl w:val="0"/>
                      <w:numId w:val="45"/>
                    </w:numPr>
                    <w:jc w:val="both"/>
                    <w:rPr>
                      <w:rFonts w:ascii="Arial" w:hAnsi="Arial" w:cs="Arial"/>
                      <w:color w:val="000000"/>
                      <w:sz w:val="18"/>
                      <w:szCs w:val="18"/>
                    </w:rPr>
                  </w:pPr>
                  <w:r>
                    <w:rPr>
                      <w:rFonts w:ascii="Arial" w:hAnsi="Arial" w:cs="Arial"/>
                      <w:color w:val="000000"/>
                      <w:sz w:val="18"/>
                      <w:szCs w:val="18"/>
                    </w:rPr>
                    <w:t>neutemeljeno zavrne naročilo,</w:t>
                  </w:r>
                </w:p>
                <w:p w14:paraId="35DFBCF5" w14:textId="77777777" w:rsidR="00C735A7" w:rsidRDefault="00C735A7" w:rsidP="00C735A7">
                  <w:pPr>
                    <w:numPr>
                      <w:ilvl w:val="0"/>
                      <w:numId w:val="45"/>
                    </w:numPr>
                    <w:jc w:val="both"/>
                    <w:rPr>
                      <w:rFonts w:ascii="Arial" w:hAnsi="Arial" w:cs="Arial"/>
                      <w:color w:val="000000"/>
                      <w:sz w:val="18"/>
                      <w:szCs w:val="18"/>
                    </w:rPr>
                  </w:pPr>
                  <w:r>
                    <w:rPr>
                      <w:rFonts w:ascii="Arial" w:hAnsi="Arial" w:cs="Arial"/>
                      <w:color w:val="000000"/>
                      <w:sz w:val="18"/>
                      <w:szCs w:val="18"/>
                    </w:rPr>
                    <w:t>zamuja z izvedbo naročila,</w:t>
                  </w:r>
                </w:p>
                <w:p w14:paraId="6360CF5B" w14:textId="77777777" w:rsidR="00C735A7" w:rsidRDefault="00C735A7" w:rsidP="00C735A7">
                  <w:pPr>
                    <w:numPr>
                      <w:ilvl w:val="0"/>
                      <w:numId w:val="45"/>
                    </w:numPr>
                    <w:jc w:val="both"/>
                    <w:rPr>
                      <w:rFonts w:ascii="Arial" w:hAnsi="Arial" w:cs="Arial"/>
                      <w:color w:val="000000"/>
                      <w:sz w:val="18"/>
                      <w:szCs w:val="18"/>
                    </w:rPr>
                  </w:pPr>
                  <w:r>
                    <w:rPr>
                      <w:rFonts w:ascii="Arial" w:hAnsi="Arial" w:cs="Arial"/>
                      <w:color w:val="000000"/>
                      <w:sz w:val="18"/>
                      <w:szCs w:val="18"/>
                    </w:rPr>
                    <w:t>nekvalitetno izvaja naročila,</w:t>
                  </w:r>
                </w:p>
                <w:p w14:paraId="13FFB36C" w14:textId="77777777" w:rsidR="00C735A7" w:rsidRDefault="00C735A7" w:rsidP="00C735A7">
                  <w:pPr>
                    <w:numPr>
                      <w:ilvl w:val="0"/>
                      <w:numId w:val="45"/>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5392F626" w14:textId="77777777" w:rsidR="00C735A7" w:rsidRDefault="00C735A7" w:rsidP="00C735A7">
                  <w:pPr>
                    <w:numPr>
                      <w:ilvl w:val="0"/>
                      <w:numId w:val="45"/>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p w14:paraId="47F9E752" w14:textId="77777777" w:rsidR="00C735A7" w:rsidRDefault="00C735A7" w:rsidP="009271C0">
                  <w:pPr>
                    <w:ind w:left="720"/>
                    <w:jc w:val="both"/>
                    <w:rPr>
                      <w:rFonts w:ascii="Arial" w:hAnsi="Arial" w:cs="Arial"/>
                      <w:color w:val="000000"/>
                      <w:sz w:val="18"/>
                      <w:szCs w:val="18"/>
                    </w:rPr>
                  </w:pPr>
                </w:p>
                <w:p w14:paraId="592C149F" w14:textId="7B5937FA" w:rsidR="00C735A7" w:rsidRDefault="00C735A7" w:rsidP="009271C0">
                  <w:pPr>
                    <w:jc w:val="both"/>
                    <w:rPr>
                      <w:rFonts w:ascii="Arial" w:hAnsi="Arial" w:cs="Arial"/>
                      <w:color w:val="000000"/>
                      <w:sz w:val="18"/>
                      <w:szCs w:val="18"/>
                    </w:rPr>
                  </w:pPr>
                  <w:r>
                    <w:rPr>
                      <w:rFonts w:ascii="Arial" w:hAnsi="Arial" w:cs="Arial"/>
                      <w:color w:val="000000"/>
                      <w:sz w:val="18"/>
                      <w:szCs w:val="18"/>
                    </w:rPr>
                    <w:t xml:space="preserve">in če zahtevani vzorci, ki jih mora </w:t>
                  </w:r>
                  <w:r w:rsidR="001A609E">
                    <w:rPr>
                      <w:rFonts w:ascii="Arial" w:hAnsi="Arial" w:cs="Arial"/>
                      <w:color w:val="000000"/>
                      <w:sz w:val="18"/>
                      <w:szCs w:val="18"/>
                    </w:rPr>
                    <w:t>izvajalec</w:t>
                  </w:r>
                  <w:r>
                    <w:rPr>
                      <w:rFonts w:ascii="Arial" w:hAnsi="Arial" w:cs="Arial"/>
                      <w:color w:val="000000"/>
                      <w:sz w:val="18"/>
                      <w:szCs w:val="18"/>
                    </w:rPr>
                    <w:t xml:space="preserve"> </w:t>
                  </w:r>
                  <w:r w:rsidR="0078114B">
                    <w:rPr>
                      <w:rFonts w:ascii="Arial" w:hAnsi="Arial" w:cs="Arial"/>
                      <w:color w:val="000000"/>
                      <w:sz w:val="18"/>
                      <w:szCs w:val="18"/>
                    </w:rPr>
                    <w:t xml:space="preserve">na pisno zahtevo naročnika </w:t>
                  </w:r>
                  <w:r>
                    <w:rPr>
                      <w:rFonts w:ascii="Arial" w:hAnsi="Arial" w:cs="Arial"/>
                      <w:color w:val="000000"/>
                      <w:sz w:val="18"/>
                      <w:szCs w:val="18"/>
                    </w:rPr>
                    <w:t xml:space="preserve">v določenem roku dobaviti naročniku, po testiranju niso v skladu s pričakovanju naročnika. </w:t>
                  </w:r>
                </w:p>
                <w:p w14:paraId="0B1FFDD1" w14:textId="77777777" w:rsidR="00C735A7" w:rsidRDefault="00C735A7" w:rsidP="009271C0">
                  <w:pPr>
                    <w:jc w:val="both"/>
                    <w:rPr>
                      <w:rFonts w:ascii="Arial" w:hAnsi="Arial" w:cs="Arial"/>
                      <w:color w:val="000000"/>
                      <w:sz w:val="18"/>
                      <w:szCs w:val="18"/>
                    </w:rPr>
                  </w:pPr>
                </w:p>
                <w:p w14:paraId="6558FD89"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V primeru prenehanja pogodbe bo naročnik obvestil vse ponudnike s katerimi ima sklenjen okvirni sporazum, da bo odpiranje konkurence izvedel pred potekom enoletnega roka. V kolikor ima ponudnik sklenjeno pogodbo za več sklopov, se pogodba preneha samo za tisti sklop, za katerega nastopijo razlogi za prenehanje pogodbe iz tega člena.</w:t>
                  </w:r>
                </w:p>
                <w:p w14:paraId="22035CF8" w14:textId="77777777" w:rsidR="00C735A7" w:rsidRDefault="00C735A7" w:rsidP="009271C0">
                  <w:pPr>
                    <w:ind w:left="720"/>
                    <w:jc w:val="both"/>
                    <w:rPr>
                      <w:rFonts w:ascii="Arial" w:hAnsi="Arial" w:cs="Arial"/>
                      <w:color w:val="000000"/>
                      <w:sz w:val="18"/>
                      <w:szCs w:val="18"/>
                    </w:rPr>
                  </w:pPr>
                </w:p>
              </w:tc>
            </w:tr>
          </w:tbl>
          <w:p w14:paraId="3846A492" w14:textId="77777777" w:rsidR="00C735A7" w:rsidRDefault="00C735A7" w:rsidP="009271C0"/>
        </w:tc>
      </w:tr>
    </w:tbl>
    <w:p w14:paraId="517CD934" w14:textId="77777777" w:rsidR="00C735A7" w:rsidRDefault="00C735A7" w:rsidP="00C735A7">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C735A7" w14:paraId="557D9D1A" w14:textId="77777777" w:rsidTr="009271C0">
        <w:tc>
          <w:tcPr>
            <w:tcW w:w="0" w:type="auto"/>
            <w:tcMar>
              <w:top w:w="0" w:type="auto"/>
              <w:bottom w:w="0" w:type="auto"/>
            </w:tcMar>
          </w:tcPr>
          <w:p w14:paraId="3DA57349" w14:textId="27E1C1B6" w:rsidR="00C735A7" w:rsidRDefault="00C735A7" w:rsidP="009271C0">
            <w:pPr>
              <w:jc w:val="both"/>
              <w:rPr>
                <w:rFonts w:ascii="Arial" w:hAnsi="Arial" w:cs="Arial"/>
                <w:color w:val="000000"/>
                <w:sz w:val="18"/>
                <w:szCs w:val="18"/>
              </w:rPr>
            </w:pPr>
            <w:r>
              <w:rPr>
                <w:rFonts w:ascii="Arial" w:hAnsi="Arial" w:cs="Arial"/>
                <w:color w:val="000000"/>
                <w:sz w:val="18"/>
                <w:szCs w:val="18"/>
              </w:rPr>
              <w:t>Ne glede na določbe te pogodbe lahko katerakoli stranka brez razloga odstopi od pogodbe. V tem primeru bo stranka pogodbe, ki od njega odstopa, o tem pisno obvestiti nasprotno stranko, in sicer najmanj tri mesece pred nameravanim odstopom.</w:t>
            </w:r>
          </w:p>
          <w:p w14:paraId="1AD12D73" w14:textId="65C94F72" w:rsidR="00024BF8" w:rsidRDefault="00024BF8" w:rsidP="009271C0">
            <w:pPr>
              <w:jc w:val="both"/>
              <w:rPr>
                <w:rFonts w:ascii="Arial" w:hAnsi="Arial" w:cs="Arial"/>
                <w:color w:val="000000"/>
                <w:sz w:val="18"/>
                <w:szCs w:val="18"/>
              </w:rPr>
            </w:pPr>
          </w:p>
          <w:p w14:paraId="631CFA69" w14:textId="1DB3E6B2" w:rsidR="00024BF8" w:rsidRDefault="00024BF8" w:rsidP="00024BF8">
            <w:pPr>
              <w:spacing w:before="225" w:after="225"/>
              <w:jc w:val="both"/>
            </w:pPr>
            <w:r>
              <w:rPr>
                <w:rFonts w:ascii="Arial" w:hAnsi="Arial" w:cs="Arial"/>
                <w:b/>
                <w:bCs/>
                <w:color w:val="000000"/>
                <w:sz w:val="18"/>
                <w:szCs w:val="18"/>
              </w:rPr>
              <w:t>XI. SOCIALNA KLAVZULA IN RAZVEZNI POGOJ</w:t>
            </w:r>
          </w:p>
          <w:p w14:paraId="69BF8068" w14:textId="77777777" w:rsidR="00024BF8" w:rsidRDefault="00024BF8" w:rsidP="00024BF8">
            <w:pPr>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638"/>
            </w:tblGrid>
            <w:tr w:rsidR="00024BF8" w14:paraId="06C3B999" w14:textId="77777777" w:rsidTr="009271C0">
              <w:tc>
                <w:tcPr>
                  <w:tcW w:w="0" w:type="auto"/>
                  <w:tcMar>
                    <w:top w:w="0" w:type="auto"/>
                    <w:bottom w:w="0" w:type="auto"/>
                  </w:tcMar>
                </w:tcPr>
                <w:p w14:paraId="72AE160E" w14:textId="77777777" w:rsidR="00024BF8" w:rsidRDefault="00024BF8" w:rsidP="00024BF8">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B911618" w14:textId="77777777" w:rsidR="00024BF8" w:rsidRDefault="00024BF8" w:rsidP="00024BF8">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80945B3" w14:textId="77777777" w:rsidR="00024BF8" w:rsidRDefault="00024BF8" w:rsidP="00024BF8">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76F9AADE" w14:textId="77777777" w:rsidR="00024BF8" w:rsidRDefault="00024BF8" w:rsidP="009271C0">
            <w:pPr>
              <w:jc w:val="both"/>
              <w:rPr>
                <w:rFonts w:ascii="Arial" w:hAnsi="Arial" w:cs="Arial"/>
                <w:color w:val="000000"/>
                <w:sz w:val="18"/>
                <w:szCs w:val="18"/>
              </w:rPr>
            </w:pPr>
          </w:p>
          <w:p w14:paraId="0F4497BB" w14:textId="77777777" w:rsidR="00C735A7" w:rsidRDefault="00C735A7" w:rsidP="009271C0">
            <w:pPr>
              <w:jc w:val="both"/>
            </w:pPr>
          </w:p>
        </w:tc>
      </w:tr>
    </w:tbl>
    <w:p w14:paraId="4F00C2D0" w14:textId="7C84380E" w:rsidR="00C735A7" w:rsidRPr="00024BF8" w:rsidRDefault="00C735A7" w:rsidP="00024BF8">
      <w:pPr>
        <w:pStyle w:val="Odstavekseznama"/>
        <w:numPr>
          <w:ilvl w:val="0"/>
          <w:numId w:val="49"/>
        </w:numPr>
        <w:spacing w:after="0" w:line="240" w:lineRule="auto"/>
        <w:jc w:val="both"/>
        <w:rPr>
          <w:rFonts w:ascii="Arial" w:hAnsi="Arial" w:cs="Arial"/>
          <w:b/>
          <w:bCs/>
          <w:color w:val="000000"/>
          <w:sz w:val="18"/>
          <w:szCs w:val="18"/>
        </w:rPr>
      </w:pPr>
      <w:r w:rsidRPr="00024BF8">
        <w:rPr>
          <w:rFonts w:ascii="Arial" w:hAnsi="Arial" w:cs="Arial"/>
          <w:b/>
          <w:bCs/>
          <w:color w:val="000000"/>
          <w:sz w:val="18"/>
          <w:szCs w:val="18"/>
        </w:rPr>
        <w:lastRenderedPageBreak/>
        <w:t>KONČNE DOLOČBE</w:t>
      </w:r>
    </w:p>
    <w:p w14:paraId="6B3E93A1" w14:textId="77777777" w:rsidR="00C735A7" w:rsidRDefault="00C735A7" w:rsidP="00C735A7">
      <w:pPr>
        <w:spacing w:after="0" w:line="240" w:lineRule="auto"/>
        <w:jc w:val="both"/>
      </w:pPr>
    </w:p>
    <w:p w14:paraId="5AB2812C" w14:textId="63DF2F5A" w:rsidR="00C735A7" w:rsidRDefault="00C735A7" w:rsidP="00C735A7">
      <w:pPr>
        <w:spacing w:after="0" w:line="240" w:lineRule="auto"/>
        <w:jc w:val="center"/>
      </w:pPr>
      <w:r>
        <w:rPr>
          <w:rFonts w:ascii="Arial" w:hAnsi="Arial" w:cs="Arial"/>
          <w:b/>
          <w:bCs/>
          <w:color w:val="000000"/>
          <w:sz w:val="18"/>
          <w:szCs w:val="18"/>
        </w:rPr>
        <w:t>2</w:t>
      </w:r>
      <w:r w:rsidR="00024BF8">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735A7" w14:paraId="26A41C1A" w14:textId="77777777" w:rsidTr="009271C0">
        <w:tc>
          <w:tcPr>
            <w:tcW w:w="0" w:type="auto"/>
            <w:tcMar>
              <w:top w:w="0" w:type="auto"/>
              <w:bottom w:w="0" w:type="auto"/>
            </w:tcMar>
          </w:tcPr>
          <w:p w14:paraId="0D124E3A" w14:textId="77777777" w:rsidR="00C735A7" w:rsidRDefault="00C735A7" w:rsidP="009271C0">
            <w:pPr>
              <w:jc w:val="both"/>
            </w:pPr>
            <w:r>
              <w:rPr>
                <w:rFonts w:ascii="Arial" w:hAnsi="Arial" w:cs="Arial"/>
                <w:color w:val="000000"/>
                <w:sz w:val="18"/>
                <w:szCs w:val="18"/>
              </w:rPr>
              <w:t>Pogoji te pogodbe so veljavni za čas trajanja pogodbe.</w:t>
            </w:r>
          </w:p>
          <w:p w14:paraId="124FC75D"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Pogodba se lahko spremeni ali dopolni s pisnim aneksom, ki ga sprejmeta in podpišeta stranki pogodbe. Če katerakoli od določb pogodbe je ali postane neveljavna, to ne vpliva na ostale določbe pogodbe. Neveljavna določba se nadomesti z veljavno, ki mora čimbolj ustrezati namenu, ki ga je želela doseči neveljavna določba</w:t>
            </w:r>
          </w:p>
          <w:p w14:paraId="199FE86B" w14:textId="77777777" w:rsidR="00C735A7" w:rsidRDefault="00C735A7" w:rsidP="009271C0">
            <w:pPr>
              <w:jc w:val="both"/>
            </w:pPr>
          </w:p>
        </w:tc>
      </w:tr>
    </w:tbl>
    <w:p w14:paraId="00D6D303" w14:textId="1F8A85BE" w:rsidR="00C735A7" w:rsidRDefault="00C735A7" w:rsidP="00C735A7">
      <w:pPr>
        <w:spacing w:after="0" w:line="240" w:lineRule="auto"/>
        <w:jc w:val="center"/>
      </w:pPr>
      <w:r>
        <w:rPr>
          <w:rFonts w:ascii="Arial" w:hAnsi="Arial" w:cs="Arial"/>
          <w:b/>
          <w:bCs/>
          <w:color w:val="000000"/>
          <w:sz w:val="18"/>
          <w:szCs w:val="18"/>
        </w:rPr>
        <w:t>2</w:t>
      </w:r>
      <w:r w:rsidR="00024BF8">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735A7" w14:paraId="796E8CF1" w14:textId="77777777" w:rsidTr="009271C0">
        <w:tc>
          <w:tcPr>
            <w:tcW w:w="0" w:type="auto"/>
            <w:tcMar>
              <w:top w:w="0" w:type="auto"/>
              <w:bottom w:w="0" w:type="auto"/>
            </w:tcMar>
          </w:tcPr>
          <w:p w14:paraId="4C69CB18" w14:textId="77777777" w:rsidR="00C735A7" w:rsidRDefault="00C735A7" w:rsidP="009271C0">
            <w:pPr>
              <w:jc w:val="both"/>
            </w:pPr>
            <w:r>
              <w:rPr>
                <w:rFonts w:ascii="Arial" w:hAnsi="Arial" w:cs="Arial"/>
                <w:color w:val="000000"/>
                <w:sz w:val="18"/>
                <w:szCs w:val="18"/>
              </w:rPr>
              <w:t>Pogodba,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C735A7" w14:paraId="7B410F5A" w14:textId="77777777" w:rsidTr="009271C0">
              <w:tc>
                <w:tcPr>
                  <w:tcW w:w="0" w:type="auto"/>
                  <w:tcMar>
                    <w:top w:w="0" w:type="auto"/>
                    <w:bottom w:w="0" w:type="auto"/>
                  </w:tcMar>
                </w:tcPr>
                <w:p w14:paraId="11A1299F" w14:textId="77777777" w:rsidR="00C735A7" w:rsidRDefault="00C735A7" w:rsidP="00C735A7">
                  <w:pPr>
                    <w:numPr>
                      <w:ilvl w:val="0"/>
                      <w:numId w:val="46"/>
                    </w:numPr>
                    <w:jc w:val="both"/>
                    <w:rPr>
                      <w:rFonts w:ascii="Arial" w:hAnsi="Arial" w:cs="Arial"/>
                      <w:color w:val="000000"/>
                      <w:sz w:val="18"/>
                      <w:szCs w:val="18"/>
                    </w:rPr>
                  </w:pPr>
                  <w:r>
                    <w:rPr>
                      <w:rFonts w:ascii="Arial" w:hAnsi="Arial" w:cs="Arial"/>
                      <w:color w:val="000000"/>
                      <w:sz w:val="18"/>
                      <w:szCs w:val="18"/>
                    </w:rPr>
                    <w:t>pridobitev posla ali</w:t>
                  </w:r>
                </w:p>
                <w:p w14:paraId="6EC665CB" w14:textId="77777777" w:rsidR="00C735A7" w:rsidRDefault="00C735A7" w:rsidP="00C735A7">
                  <w:pPr>
                    <w:numPr>
                      <w:ilvl w:val="0"/>
                      <w:numId w:val="46"/>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4C3BFCF4" w14:textId="77777777" w:rsidR="00C735A7" w:rsidRDefault="00C735A7" w:rsidP="00C735A7">
                  <w:pPr>
                    <w:numPr>
                      <w:ilvl w:val="0"/>
                      <w:numId w:val="46"/>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3463FF2C" w14:textId="77777777" w:rsidR="00C735A7" w:rsidRDefault="00C735A7" w:rsidP="00C735A7">
                  <w:pPr>
                    <w:numPr>
                      <w:ilvl w:val="0"/>
                      <w:numId w:val="46"/>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09F6DDC5"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je ničen.</w:t>
            </w:r>
          </w:p>
          <w:p w14:paraId="5EA67B99" w14:textId="77777777" w:rsidR="00C735A7" w:rsidRDefault="00C735A7" w:rsidP="009271C0">
            <w:pPr>
              <w:jc w:val="both"/>
              <w:rPr>
                <w:rFonts w:ascii="Arial" w:hAnsi="Arial" w:cs="Arial"/>
                <w:color w:val="000000"/>
                <w:sz w:val="18"/>
                <w:szCs w:val="18"/>
              </w:rPr>
            </w:pPr>
          </w:p>
          <w:p w14:paraId="33E07CCB" w14:textId="5B452A01" w:rsidR="00C735A7" w:rsidRPr="00F56591" w:rsidRDefault="00C735A7" w:rsidP="009271C0">
            <w:pPr>
              <w:jc w:val="center"/>
              <w:rPr>
                <w:rFonts w:ascii="Arial" w:hAnsi="Arial" w:cs="Arial"/>
                <w:b/>
                <w:sz w:val="18"/>
                <w:szCs w:val="18"/>
              </w:rPr>
            </w:pPr>
            <w:r w:rsidRPr="00F56591">
              <w:rPr>
                <w:rFonts w:ascii="Arial" w:hAnsi="Arial" w:cs="Arial"/>
                <w:b/>
                <w:sz w:val="18"/>
                <w:szCs w:val="18"/>
              </w:rPr>
              <w:t>2</w:t>
            </w:r>
            <w:r w:rsidR="00024BF8">
              <w:rPr>
                <w:rFonts w:ascii="Arial" w:hAnsi="Arial" w:cs="Arial"/>
                <w:b/>
                <w:sz w:val="18"/>
                <w:szCs w:val="18"/>
              </w:rPr>
              <w:t>3</w:t>
            </w:r>
            <w:r w:rsidRPr="00F56591">
              <w:rPr>
                <w:rFonts w:ascii="Arial" w:hAnsi="Arial" w:cs="Arial"/>
                <w:b/>
                <w:sz w:val="18"/>
                <w:szCs w:val="18"/>
              </w:rPr>
              <w:t>. člen</w:t>
            </w:r>
          </w:p>
          <w:p w14:paraId="462033EA" w14:textId="77777777" w:rsidR="00C735A7" w:rsidRPr="00B7681E" w:rsidRDefault="00C735A7" w:rsidP="009271C0">
            <w:pPr>
              <w:jc w:val="both"/>
              <w:rPr>
                <w:rFonts w:ascii="Arial" w:hAnsi="Arial" w:cs="Arial"/>
                <w:color w:val="000000"/>
                <w:sz w:val="18"/>
                <w:szCs w:val="18"/>
              </w:rPr>
            </w:pPr>
            <w:r w:rsidRPr="00F56591">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5C746C60" w14:textId="77777777" w:rsidR="00C735A7" w:rsidRDefault="00C735A7" w:rsidP="009271C0">
            <w:pPr>
              <w:jc w:val="both"/>
            </w:pPr>
          </w:p>
        </w:tc>
      </w:tr>
    </w:tbl>
    <w:p w14:paraId="2121F33D" w14:textId="6CB02FF7" w:rsidR="00C735A7" w:rsidRDefault="00C735A7" w:rsidP="00C735A7">
      <w:pPr>
        <w:spacing w:after="0" w:line="240" w:lineRule="auto"/>
        <w:jc w:val="center"/>
      </w:pPr>
      <w:r>
        <w:rPr>
          <w:rFonts w:ascii="Arial" w:hAnsi="Arial" w:cs="Arial"/>
          <w:b/>
          <w:bCs/>
          <w:color w:val="000000"/>
          <w:sz w:val="18"/>
          <w:szCs w:val="18"/>
        </w:rPr>
        <w:t>2</w:t>
      </w:r>
      <w:r w:rsidR="00024BF8">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735A7" w14:paraId="4E19A2BA" w14:textId="77777777" w:rsidTr="009271C0">
        <w:tc>
          <w:tcPr>
            <w:tcW w:w="0" w:type="auto"/>
            <w:tcMar>
              <w:top w:w="0" w:type="auto"/>
              <w:bottom w:w="0" w:type="auto"/>
            </w:tcMar>
          </w:tcPr>
          <w:p w14:paraId="2E7D1E0A" w14:textId="77777777" w:rsidR="00C735A7" w:rsidRDefault="00C735A7" w:rsidP="009271C0">
            <w:pPr>
              <w:jc w:val="both"/>
              <w:rPr>
                <w:rFonts w:ascii="Arial" w:hAnsi="Arial" w:cs="Arial"/>
                <w:color w:val="000000"/>
                <w:sz w:val="18"/>
                <w:szCs w:val="18"/>
              </w:rPr>
            </w:pPr>
            <w:r>
              <w:rPr>
                <w:rFonts w:ascii="Arial" w:hAnsi="Arial" w:cs="Arial"/>
                <w:color w:val="000000"/>
                <w:sz w:val="18"/>
                <w:szCs w:val="18"/>
              </w:rPr>
              <w:t>Morebitne spore iz te pogodbe, ki jih pogodbeni stranki ne bi mogle rešiti sporazumno, rešuje stvarno pristojno sodišče v po sedežu naročnika.</w:t>
            </w:r>
          </w:p>
          <w:p w14:paraId="10F625ED" w14:textId="77777777" w:rsidR="00C735A7" w:rsidRDefault="00C735A7" w:rsidP="009271C0">
            <w:pPr>
              <w:jc w:val="both"/>
            </w:pPr>
          </w:p>
        </w:tc>
      </w:tr>
    </w:tbl>
    <w:p w14:paraId="4884AB29" w14:textId="600420F5" w:rsidR="00C735A7" w:rsidRDefault="00C735A7" w:rsidP="00C735A7">
      <w:pPr>
        <w:spacing w:after="0" w:line="240" w:lineRule="auto"/>
        <w:jc w:val="center"/>
      </w:pPr>
      <w:r>
        <w:rPr>
          <w:rFonts w:ascii="Arial" w:hAnsi="Arial" w:cs="Arial"/>
          <w:b/>
          <w:bCs/>
          <w:color w:val="000000"/>
          <w:sz w:val="18"/>
          <w:szCs w:val="18"/>
        </w:rPr>
        <w:t>2</w:t>
      </w:r>
      <w:r w:rsidR="00024BF8">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740"/>
        <w:gridCol w:w="222"/>
      </w:tblGrid>
      <w:tr w:rsidR="00C735A7" w:rsidRPr="00434F3A" w14:paraId="5AAA9664" w14:textId="77777777" w:rsidTr="009271C0">
        <w:tc>
          <w:tcPr>
            <w:tcW w:w="0" w:type="auto"/>
            <w:tcMar>
              <w:top w:w="0" w:type="auto"/>
              <w:bottom w:w="0" w:type="auto"/>
            </w:tcMar>
          </w:tcPr>
          <w:p w14:paraId="24A72BD2" w14:textId="77777777" w:rsidR="00C735A7" w:rsidRDefault="00C735A7" w:rsidP="009271C0">
            <w:pPr>
              <w:jc w:val="both"/>
              <w:rPr>
                <w:rFonts w:ascii="Arial" w:hAnsi="Arial" w:cs="Arial"/>
                <w:color w:val="000000"/>
                <w:sz w:val="18"/>
                <w:szCs w:val="18"/>
              </w:rPr>
            </w:pPr>
            <w:r w:rsidRPr="00434F3A">
              <w:rPr>
                <w:rFonts w:ascii="Arial" w:hAnsi="Arial" w:cs="Arial"/>
                <w:color w:val="000000"/>
                <w:sz w:val="18"/>
                <w:szCs w:val="18"/>
              </w:rPr>
              <w:t>Ta pogodba stopi v veljavo z dnem podpisa strank</w:t>
            </w:r>
            <w:r>
              <w:rPr>
                <w:rFonts w:ascii="Arial" w:hAnsi="Arial" w:cs="Arial"/>
                <w:color w:val="000000"/>
                <w:sz w:val="18"/>
                <w:szCs w:val="18"/>
              </w:rPr>
              <w:t>, učinkuje pa od ___________________________</w:t>
            </w:r>
            <w:r w:rsidRPr="00434F3A">
              <w:rPr>
                <w:rFonts w:ascii="Arial" w:hAnsi="Arial" w:cs="Arial"/>
                <w:color w:val="000000"/>
                <w:sz w:val="18"/>
                <w:szCs w:val="18"/>
              </w:rPr>
              <w:t>.</w:t>
            </w:r>
            <w:r>
              <w:rPr>
                <w:rFonts w:ascii="Arial" w:hAnsi="Arial" w:cs="Arial"/>
                <w:color w:val="000000"/>
                <w:sz w:val="18"/>
                <w:szCs w:val="18"/>
              </w:rPr>
              <w:t xml:space="preserve"> Pogodba je sklenjena v dveh izvodih, od katerih vsaka stranka pogodb prejme en izvod.</w:t>
            </w:r>
          </w:p>
          <w:p w14:paraId="3C48EEA8" w14:textId="77777777" w:rsidR="00C735A7" w:rsidRPr="00434F3A" w:rsidRDefault="00C735A7" w:rsidP="009271C0">
            <w:pPr>
              <w:jc w:val="both"/>
              <w:rPr>
                <w:rFonts w:ascii="Arial" w:hAnsi="Arial" w:cs="Arial"/>
                <w:sz w:val="18"/>
                <w:szCs w:val="18"/>
              </w:rPr>
            </w:pPr>
          </w:p>
        </w:tc>
        <w:tc>
          <w:tcPr>
            <w:tcW w:w="0" w:type="auto"/>
          </w:tcPr>
          <w:p w14:paraId="54F874ED" w14:textId="77777777" w:rsidR="00C735A7" w:rsidRPr="00434F3A" w:rsidRDefault="00C735A7" w:rsidP="009271C0">
            <w:pPr>
              <w:jc w:val="both"/>
              <w:rPr>
                <w:rFonts w:ascii="Arial" w:hAnsi="Arial" w:cs="Arial"/>
                <w:color w:val="000000"/>
                <w:sz w:val="20"/>
                <w:szCs w:val="20"/>
              </w:rPr>
            </w:pPr>
          </w:p>
        </w:tc>
      </w:tr>
    </w:tbl>
    <w:p w14:paraId="5D58628D" w14:textId="77777777" w:rsidR="00C735A7" w:rsidRDefault="00C735A7" w:rsidP="00C735A7">
      <w:pPr>
        <w:spacing w:after="0" w:line="240" w:lineRule="auto"/>
        <w:rPr>
          <w:rFonts w:ascii="Arial" w:hAnsi="Arial" w:cs="Arial"/>
          <w:sz w:val="20"/>
          <w:szCs w:val="20"/>
        </w:rPr>
      </w:pPr>
    </w:p>
    <w:p w14:paraId="22C9AE77" w14:textId="77777777" w:rsidR="00C735A7" w:rsidRPr="009E648A" w:rsidRDefault="00C735A7" w:rsidP="00C735A7">
      <w:pPr>
        <w:spacing w:after="0" w:line="240" w:lineRule="auto"/>
        <w:rPr>
          <w:rFonts w:ascii="Arial" w:hAnsi="Arial" w:cs="Arial"/>
          <w:sz w:val="18"/>
          <w:szCs w:val="18"/>
        </w:rPr>
      </w:pPr>
      <w:r w:rsidRPr="009E648A">
        <w:rPr>
          <w:rFonts w:ascii="Arial" w:hAnsi="Arial" w:cs="Arial"/>
          <w:sz w:val="18"/>
          <w:szCs w:val="18"/>
        </w:rPr>
        <w:t>DATUM:</w:t>
      </w:r>
      <w:r>
        <w:rPr>
          <w:rFonts w:ascii="Arial" w:hAnsi="Arial" w:cs="Arial"/>
          <w:sz w:val="18"/>
          <w:szCs w:val="18"/>
        </w:rPr>
        <w:t xml:space="preserve"> ____________________</w:t>
      </w:r>
      <w:r w:rsidRPr="009E648A">
        <w:rPr>
          <w:rFonts w:ascii="Arial" w:hAnsi="Arial" w:cs="Arial"/>
          <w:sz w:val="18"/>
          <w:szCs w:val="18"/>
        </w:rPr>
        <w:tab/>
      </w:r>
      <w:r w:rsidRPr="009E648A">
        <w:rPr>
          <w:rFonts w:ascii="Arial" w:hAnsi="Arial" w:cs="Arial"/>
          <w:sz w:val="18"/>
          <w:szCs w:val="18"/>
        </w:rPr>
        <w:tab/>
      </w:r>
      <w:r w:rsidRPr="009E648A">
        <w:rPr>
          <w:rFonts w:ascii="Arial" w:hAnsi="Arial" w:cs="Arial"/>
          <w:sz w:val="18"/>
          <w:szCs w:val="18"/>
        </w:rPr>
        <w:tab/>
      </w:r>
      <w:r w:rsidRPr="009E648A">
        <w:rPr>
          <w:rFonts w:ascii="Arial" w:hAnsi="Arial" w:cs="Arial"/>
          <w:sz w:val="18"/>
          <w:szCs w:val="18"/>
        </w:rPr>
        <w:tab/>
      </w:r>
      <w:r w:rsidRPr="009E648A">
        <w:rPr>
          <w:rFonts w:ascii="Arial" w:hAnsi="Arial" w:cs="Arial"/>
          <w:sz w:val="18"/>
          <w:szCs w:val="18"/>
        </w:rPr>
        <w:tab/>
      </w:r>
    </w:p>
    <w:p w14:paraId="2E36CCA5" w14:textId="77777777" w:rsidR="00C735A7" w:rsidRDefault="00C735A7" w:rsidP="00C735A7">
      <w:pPr>
        <w:spacing w:after="0" w:line="240" w:lineRule="auto"/>
        <w:rPr>
          <w:rFonts w:ascii="Arial" w:hAnsi="Arial" w:cs="Arial"/>
          <w:b/>
          <w:bCs/>
          <w:sz w:val="20"/>
          <w:szCs w:val="20"/>
        </w:rPr>
      </w:pPr>
      <w:r>
        <w:rPr>
          <w:rFonts w:ascii="Arial" w:hAnsi="Arial" w:cs="Arial"/>
          <w:b/>
          <w:bCs/>
          <w:sz w:val="20"/>
          <w:szCs w:val="20"/>
        </w:rPr>
        <w:t xml:space="preserve">       </w:t>
      </w:r>
    </w:p>
    <w:p w14:paraId="07559F60" w14:textId="77777777" w:rsidR="00C735A7" w:rsidRDefault="00C735A7" w:rsidP="00C735A7">
      <w:pPr>
        <w:spacing w:after="0" w:line="240" w:lineRule="auto"/>
        <w:rPr>
          <w:rFonts w:ascii="Arial" w:hAnsi="Arial" w:cs="Arial"/>
          <w:b/>
          <w:bCs/>
          <w:sz w:val="20"/>
          <w:szCs w:val="20"/>
        </w:rPr>
      </w:pPr>
      <w:r w:rsidRPr="00434F3A">
        <w:rPr>
          <w:rFonts w:ascii="Arial" w:hAnsi="Arial" w:cs="Arial"/>
          <w:b/>
          <w:bCs/>
          <w:sz w:val="20"/>
          <w:szCs w:val="20"/>
        </w:rPr>
        <w:t>NAROČNIK:</w:t>
      </w:r>
      <w:r>
        <w:rPr>
          <w:rFonts w:ascii="Arial" w:hAnsi="Arial" w:cs="Arial"/>
          <w:b/>
          <w:bCs/>
          <w:sz w:val="20"/>
          <w:szCs w:val="20"/>
        </w:rPr>
        <w:t xml:space="preserve">                                                                           </w:t>
      </w:r>
      <w:r>
        <w:rPr>
          <w:rFonts w:ascii="Arial" w:hAnsi="Arial" w:cs="Arial"/>
          <w:b/>
          <w:bCs/>
          <w:sz w:val="20"/>
          <w:szCs w:val="20"/>
        </w:rPr>
        <w:tab/>
        <w:t xml:space="preserve"> PONUDNIK:</w:t>
      </w:r>
    </w:p>
    <w:p w14:paraId="7ACFD9A6" w14:textId="77777777" w:rsidR="00C735A7" w:rsidRDefault="00C735A7" w:rsidP="00C735A7">
      <w:pPr>
        <w:spacing w:after="0" w:line="240" w:lineRule="auto"/>
        <w:rPr>
          <w:rFonts w:ascii="Arial" w:hAnsi="Arial" w:cs="Arial"/>
          <w:b/>
          <w:sz w:val="20"/>
          <w:szCs w:val="20"/>
        </w:rPr>
      </w:pPr>
      <w:r w:rsidRPr="00434F3A">
        <w:rPr>
          <w:rFonts w:ascii="Arial" w:hAnsi="Arial" w:cs="Arial"/>
          <w:b/>
          <w:sz w:val="20"/>
          <w:szCs w:val="20"/>
        </w:rPr>
        <w:t>ZDRAVSTVENI DOM TREBNJE</w:t>
      </w:r>
      <w:r>
        <w:rPr>
          <w:rFonts w:ascii="Arial" w:hAnsi="Arial" w:cs="Arial"/>
          <w:b/>
          <w:sz w:val="20"/>
          <w:szCs w:val="20"/>
        </w:rPr>
        <w:t xml:space="preserve">                                        </w:t>
      </w:r>
      <w:r>
        <w:rPr>
          <w:rFonts w:ascii="Arial" w:hAnsi="Arial" w:cs="Arial"/>
          <w:b/>
          <w:sz w:val="20"/>
          <w:szCs w:val="20"/>
        </w:rPr>
        <w:tab/>
        <w:t xml:space="preserve">                                                                                        Direktorica                                                                           </w:t>
      </w:r>
      <w:r>
        <w:rPr>
          <w:rFonts w:ascii="Arial" w:hAnsi="Arial" w:cs="Arial"/>
          <w:b/>
          <w:sz w:val="20"/>
          <w:szCs w:val="20"/>
        </w:rPr>
        <w:tab/>
        <w:t xml:space="preserve"> </w:t>
      </w:r>
    </w:p>
    <w:p w14:paraId="12DDA2DA" w14:textId="0F4EB5D3" w:rsidR="00C735A7" w:rsidRPr="00434F3A" w:rsidRDefault="00E77ADE" w:rsidP="00C735A7">
      <w:pPr>
        <w:spacing w:after="0" w:line="240" w:lineRule="auto"/>
        <w:rPr>
          <w:rFonts w:ascii="Arial" w:hAnsi="Arial" w:cs="Arial"/>
          <w:b/>
          <w:sz w:val="20"/>
          <w:szCs w:val="20"/>
        </w:rPr>
      </w:pPr>
      <w:r>
        <w:rPr>
          <w:rFonts w:ascii="Arial" w:hAnsi="Arial" w:cs="Arial"/>
          <w:b/>
          <w:sz w:val="20"/>
          <w:szCs w:val="20"/>
        </w:rPr>
        <w:t>Karmen Lukše, mag. javne uprave</w:t>
      </w:r>
      <w:r w:rsidR="00C735A7">
        <w:rPr>
          <w:rFonts w:ascii="Arial" w:hAnsi="Arial" w:cs="Arial"/>
          <w:b/>
          <w:sz w:val="20"/>
          <w:szCs w:val="20"/>
        </w:rPr>
        <w:t xml:space="preserve">                                  </w:t>
      </w:r>
      <w:r w:rsidR="00C735A7">
        <w:rPr>
          <w:rFonts w:ascii="Arial" w:hAnsi="Arial" w:cs="Arial"/>
          <w:b/>
          <w:sz w:val="20"/>
          <w:szCs w:val="20"/>
        </w:rPr>
        <w:tab/>
        <w:t xml:space="preserve">                  </w:t>
      </w:r>
    </w:p>
    <w:tbl>
      <w:tblPr>
        <w:tblStyle w:val="NormalTablePHPDOCX"/>
        <w:tblW w:w="5000" w:type="pct"/>
        <w:tblLook w:val="04A0" w:firstRow="1" w:lastRow="0" w:firstColumn="1" w:lastColumn="0" w:noHBand="0" w:noVBand="1"/>
      </w:tblPr>
      <w:tblGrid>
        <w:gridCol w:w="9070"/>
      </w:tblGrid>
      <w:tr w:rsidR="00C735A7" w14:paraId="086FCAEA" w14:textId="77777777" w:rsidTr="009271C0">
        <w:tc>
          <w:tcPr>
            <w:tcW w:w="0" w:type="auto"/>
            <w:tcMar>
              <w:top w:w="135" w:type="dxa"/>
              <w:left w:w="108" w:type="dxa"/>
              <w:bottom w:w="135" w:type="dxa"/>
              <w:right w:w="108" w:type="dxa"/>
            </w:tcMar>
            <w:vAlign w:val="center"/>
            <w:hideMark/>
          </w:tcPr>
          <w:p w14:paraId="5BBD4E40" w14:textId="77777777" w:rsidR="00C735A7" w:rsidRDefault="00C735A7" w:rsidP="009271C0">
            <w:pPr>
              <w:jc w:val="center"/>
            </w:pPr>
            <w:r>
              <w:rPr>
                <w:rFonts w:ascii="Arial" w:hAnsi="Arial" w:cs="Arial"/>
                <w:color w:val="000000"/>
                <w:position w:val="-2"/>
                <w:sz w:val="18"/>
                <w:szCs w:val="18"/>
              </w:rPr>
              <w:t xml:space="preserve">                                             </w:t>
            </w:r>
          </w:p>
        </w:tc>
      </w:tr>
      <w:tr w:rsidR="00C735A7" w14:paraId="280F1164" w14:textId="77777777" w:rsidTr="009271C0">
        <w:tc>
          <w:tcPr>
            <w:tcW w:w="0" w:type="auto"/>
            <w:tcMar>
              <w:top w:w="135" w:type="dxa"/>
              <w:left w:w="108" w:type="dxa"/>
              <w:bottom w:w="135" w:type="dxa"/>
              <w:right w:w="108" w:type="dxa"/>
            </w:tcMar>
            <w:vAlign w:val="center"/>
            <w:hideMark/>
          </w:tcPr>
          <w:p w14:paraId="43C8286F" w14:textId="77777777" w:rsidR="00C735A7" w:rsidRDefault="00C735A7" w:rsidP="009271C0">
            <w:pPr>
              <w:jc w:val="center"/>
              <w:rPr>
                <w:rFonts w:ascii="Arial" w:hAnsi="Arial" w:cs="Arial"/>
                <w:color w:val="000000"/>
                <w:position w:val="-2"/>
                <w:sz w:val="18"/>
                <w:szCs w:val="18"/>
              </w:rPr>
            </w:pPr>
            <w:r>
              <w:rPr>
                <w:rFonts w:ascii="Arial" w:hAnsi="Arial" w:cs="Arial"/>
                <w:color w:val="000000"/>
                <w:position w:val="-2"/>
                <w:sz w:val="18"/>
                <w:szCs w:val="18"/>
              </w:rPr>
              <w:t xml:space="preserve">                                            </w:t>
            </w:r>
          </w:p>
          <w:p w14:paraId="70C3F15B" w14:textId="77777777" w:rsidR="00C735A7" w:rsidRDefault="00C735A7" w:rsidP="009271C0">
            <w:pPr>
              <w:jc w:val="center"/>
            </w:pPr>
          </w:p>
        </w:tc>
      </w:tr>
      <w:tr w:rsidR="00C735A7" w14:paraId="58105D65" w14:textId="77777777" w:rsidTr="009271C0">
        <w:tc>
          <w:tcPr>
            <w:tcW w:w="0" w:type="auto"/>
            <w:tcMar>
              <w:top w:w="135" w:type="dxa"/>
              <w:left w:w="108" w:type="dxa"/>
              <w:bottom w:w="135" w:type="dxa"/>
              <w:right w:w="108" w:type="dxa"/>
            </w:tcMar>
            <w:vAlign w:val="center"/>
            <w:hideMark/>
          </w:tcPr>
          <w:p w14:paraId="651B015E" w14:textId="77777777" w:rsidR="00C735A7" w:rsidRDefault="00C735A7" w:rsidP="009271C0">
            <w:pPr>
              <w:jc w:val="center"/>
            </w:pPr>
          </w:p>
        </w:tc>
      </w:tr>
    </w:tbl>
    <w:p w14:paraId="06DBDB43" w14:textId="77777777" w:rsidR="00C735A7" w:rsidRPr="00546AF5" w:rsidRDefault="00C735A7" w:rsidP="00C735A7">
      <w:pPr>
        <w:spacing w:after="0" w:line="240" w:lineRule="auto"/>
        <w:rPr>
          <w:rFonts w:ascii="Arial" w:hAnsi="Arial" w:cs="Arial"/>
          <w:b/>
          <w:sz w:val="20"/>
          <w:szCs w:val="20"/>
        </w:rPr>
      </w:pPr>
    </w:p>
    <w:p w14:paraId="3B775E93" w14:textId="77777777" w:rsidR="00C735A7" w:rsidRPr="00434F3A" w:rsidRDefault="00C735A7" w:rsidP="00C735A7">
      <w:pPr>
        <w:spacing w:after="0" w:line="240" w:lineRule="auto"/>
        <w:rPr>
          <w:rFonts w:ascii="Arial" w:hAnsi="Arial" w:cs="Arial"/>
          <w:bCs/>
          <w:sz w:val="20"/>
          <w:szCs w:val="20"/>
        </w:rPr>
      </w:pPr>
      <w:r>
        <w:rPr>
          <w:rFonts w:ascii="Arial" w:hAnsi="Arial" w:cs="Arial"/>
          <w:color w:val="000000"/>
          <w:position w:val="-2"/>
          <w:sz w:val="18"/>
          <w:szCs w:val="18"/>
        </w:rPr>
        <w:tab/>
      </w:r>
      <w:r>
        <w:rPr>
          <w:rFonts w:ascii="Arial" w:hAnsi="Arial" w:cs="Arial"/>
          <w:color w:val="000000"/>
          <w:position w:val="-2"/>
          <w:sz w:val="18"/>
          <w:szCs w:val="18"/>
        </w:rPr>
        <w:tab/>
      </w:r>
      <w:r>
        <w:rPr>
          <w:rFonts w:ascii="Arial" w:hAnsi="Arial" w:cs="Arial"/>
          <w:color w:val="000000"/>
          <w:position w:val="-2"/>
          <w:sz w:val="18"/>
          <w:szCs w:val="18"/>
        </w:rPr>
        <w:tab/>
        <w:t xml:space="preserve">              </w:t>
      </w:r>
    </w:p>
    <w:p w14:paraId="6D7400F2" w14:textId="77777777" w:rsidR="00C735A7" w:rsidRDefault="00C735A7" w:rsidP="00C735A7">
      <w:pPr>
        <w:spacing w:after="0" w:line="240" w:lineRule="auto"/>
      </w:pPr>
    </w:p>
    <w:p w14:paraId="16553210" w14:textId="77777777" w:rsidR="00C735A7" w:rsidRDefault="00C735A7" w:rsidP="00C735A7">
      <w:pPr>
        <w:spacing w:after="0" w:line="240" w:lineRule="auto"/>
      </w:pPr>
    </w:p>
    <w:p w14:paraId="780BA8A9" w14:textId="77777777" w:rsidR="00A53018" w:rsidRDefault="00A53018">
      <w:pPr>
        <w:spacing w:before="975" w:after="225" w:line="240" w:lineRule="auto"/>
        <w:jc w:val="both"/>
      </w:pPr>
    </w:p>
    <w:sectPr w:rsidR="00A53018" w:rsidSect="0046477E">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B216F" w14:textId="77777777" w:rsidR="0046477E" w:rsidRDefault="0046477E" w:rsidP="006975C6">
      <w:pPr>
        <w:spacing w:after="0" w:line="240" w:lineRule="auto"/>
      </w:pPr>
      <w:r>
        <w:separator/>
      </w:r>
    </w:p>
  </w:endnote>
  <w:endnote w:type="continuationSeparator" w:id="0">
    <w:p w14:paraId="42040CF7" w14:textId="77777777" w:rsidR="0046477E" w:rsidRDefault="0046477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64D2" w14:textId="77777777" w:rsidR="00D907E0" w:rsidRDefault="00D907E0"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26605" w14:textId="77777777" w:rsidR="00D907E0" w:rsidRPr="006F1DA5" w:rsidRDefault="00000000" w:rsidP="00D907E0">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D907E0" w:rsidRPr="006F1DA5">
          <w:rPr>
            <w:rFonts w:ascii="Arial" w:hAnsi="Arial" w:cs="Arial"/>
          </w:rPr>
          <w:fldChar w:fldCharType="begin"/>
        </w:r>
        <w:r w:rsidR="00D907E0" w:rsidRPr="006F1DA5">
          <w:rPr>
            <w:rFonts w:ascii="Arial" w:hAnsi="Arial" w:cs="Arial"/>
          </w:rPr>
          <w:instrText xml:space="preserve"> PAGE   \* MERGEFORMAT </w:instrText>
        </w:r>
        <w:r w:rsidR="00D907E0" w:rsidRPr="006F1DA5">
          <w:rPr>
            <w:rFonts w:ascii="Arial" w:hAnsi="Arial" w:cs="Arial"/>
          </w:rPr>
          <w:fldChar w:fldCharType="separate"/>
        </w:r>
        <w:r w:rsidR="00D907E0">
          <w:rPr>
            <w:rFonts w:ascii="Arial" w:hAnsi="Arial" w:cs="Arial"/>
            <w:noProof/>
          </w:rPr>
          <w:t>1</w:t>
        </w:r>
        <w:r w:rsidR="00D907E0" w:rsidRPr="006F1DA5">
          <w:rPr>
            <w:rFonts w:ascii="Arial" w:hAnsi="Arial" w:cs="Arial"/>
            <w:noProof/>
          </w:rPr>
          <w:fldChar w:fldCharType="end"/>
        </w:r>
      </w:sdtContent>
    </w:sdt>
  </w:p>
  <w:p w14:paraId="0BC0A496" w14:textId="77777777" w:rsidR="00D907E0" w:rsidRDefault="00D907E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04244" w14:textId="77777777" w:rsidR="00D907E0" w:rsidRDefault="00D907E0" w:rsidP="00D907E0">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F48BA" w14:textId="77777777" w:rsidR="00D907E0" w:rsidRDefault="00D907E0" w:rsidP="00D907E0">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A5D78" w14:textId="77777777" w:rsidR="00D907E0" w:rsidRDefault="00D907E0" w:rsidP="00D907E0">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1CE8F" w14:textId="77777777" w:rsidR="00D907E0" w:rsidRDefault="00D907E0" w:rsidP="00D907E0">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E3B88" w14:textId="77777777" w:rsidR="00D907E0" w:rsidRDefault="00D907E0" w:rsidP="00D907E0">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E9948" w14:textId="77777777" w:rsidR="00D907E0" w:rsidRDefault="00D907E0" w:rsidP="00D907E0">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DC4F4" w14:textId="77777777" w:rsidR="00D907E0" w:rsidRDefault="00D907E0" w:rsidP="00D907E0">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4EFE5" w14:textId="77777777" w:rsidR="0046477E" w:rsidRDefault="0046477E" w:rsidP="006975C6">
      <w:pPr>
        <w:spacing w:after="0" w:line="240" w:lineRule="auto"/>
      </w:pPr>
      <w:r>
        <w:separator/>
      </w:r>
    </w:p>
  </w:footnote>
  <w:footnote w:type="continuationSeparator" w:id="0">
    <w:p w14:paraId="22A849BC" w14:textId="77777777" w:rsidR="0046477E" w:rsidRDefault="0046477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6"/>
      <w:gridCol w:w="3314"/>
      <w:gridCol w:w="4120"/>
    </w:tblGrid>
    <w:tr w:rsidR="00D907E0" w:rsidRPr="006F1DA5" w14:paraId="36624A06" w14:textId="77777777" w:rsidTr="00D907E0">
      <w:trPr>
        <w:trHeight w:val="1268"/>
      </w:trPr>
      <w:tc>
        <w:tcPr>
          <w:tcW w:w="1668" w:type="dxa"/>
        </w:tcPr>
        <w:p w14:paraId="3916C23F" w14:textId="77777777" w:rsidR="00D907E0" w:rsidRPr="006F1DA5" w:rsidRDefault="00D907E0" w:rsidP="00D907E0">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5D1E9640" wp14:editId="7976F322">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926BAD6" w14:textId="77777777" w:rsidR="00D907E0" w:rsidRPr="006F1DA5" w:rsidRDefault="00D907E0" w:rsidP="00D907E0">
          <w:pPr>
            <w:pStyle w:val="Glava"/>
            <w:rPr>
              <w:rFonts w:ascii="Arial" w:hAnsi="Arial" w:cs="Arial"/>
              <w:b/>
              <w:color w:val="000000" w:themeColor="text1"/>
              <w:sz w:val="18"/>
              <w:szCs w:val="18"/>
            </w:rPr>
          </w:pPr>
          <w:r w:rsidRPr="006F1DA5">
            <w:rPr>
              <w:rFonts w:ascii="Arial" w:hAnsi="Arial" w:cs="Arial"/>
              <w:b/>
              <w:color w:val="000000" w:themeColor="text1"/>
              <w:sz w:val="18"/>
              <w:szCs w:val="18"/>
            </w:rPr>
            <w:t>ZD TREBNJE</w:t>
          </w:r>
        </w:p>
        <w:p w14:paraId="1DDA7651" w14:textId="77777777" w:rsidR="00D907E0" w:rsidRPr="006F1DA5" w:rsidRDefault="00D907E0" w:rsidP="00D907E0">
          <w:pPr>
            <w:pStyle w:val="Glava"/>
            <w:rPr>
              <w:rFonts w:ascii="Arial" w:hAnsi="Arial" w:cs="Arial"/>
              <w:color w:val="000000" w:themeColor="text1"/>
              <w:sz w:val="16"/>
              <w:szCs w:val="16"/>
            </w:rPr>
          </w:pPr>
          <w:r w:rsidRPr="006F1DA5">
            <w:rPr>
              <w:rFonts w:ascii="Arial" w:hAnsi="Arial" w:cs="Arial"/>
              <w:color w:val="000000" w:themeColor="text1"/>
              <w:sz w:val="16"/>
              <w:szCs w:val="16"/>
            </w:rPr>
            <w:t>GOLIEV TRG 3</w:t>
          </w:r>
        </w:p>
        <w:p w14:paraId="60F9BB58" w14:textId="77777777" w:rsidR="00D907E0" w:rsidRPr="006F1DA5" w:rsidRDefault="00D907E0" w:rsidP="00D907E0">
          <w:pPr>
            <w:pStyle w:val="Glava"/>
            <w:rPr>
              <w:rFonts w:ascii="Arial" w:hAnsi="Arial" w:cs="Arial"/>
              <w:color w:val="000000" w:themeColor="text1"/>
              <w:sz w:val="16"/>
              <w:szCs w:val="16"/>
            </w:rPr>
          </w:pPr>
          <w:r w:rsidRPr="006F1DA5">
            <w:rPr>
              <w:rFonts w:ascii="Arial" w:hAnsi="Arial" w:cs="Arial"/>
              <w:color w:val="000000" w:themeColor="text1"/>
              <w:sz w:val="16"/>
              <w:szCs w:val="16"/>
            </w:rPr>
            <w:t>8210 TREBNJE</w:t>
          </w:r>
        </w:p>
        <w:p w14:paraId="67950877" w14:textId="77777777" w:rsidR="00D907E0" w:rsidRPr="006F1DA5" w:rsidRDefault="00D907E0" w:rsidP="00D907E0">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http://www.zd-tr.si/</w:t>
          </w:r>
        </w:p>
        <w:p w14:paraId="5B72B3D7" w14:textId="77777777" w:rsidR="00D907E0" w:rsidRPr="006F1DA5" w:rsidRDefault="00D907E0" w:rsidP="00D907E0">
          <w:pPr>
            <w:pStyle w:val="Glava"/>
            <w:rPr>
              <w:rFonts w:ascii="Arial" w:hAnsi="Arial" w:cs="Arial"/>
              <w:b/>
              <w:color w:val="000000" w:themeColor="text1"/>
            </w:rPr>
          </w:pPr>
          <w:r w:rsidRPr="006F1DA5">
            <w:rPr>
              <w:rFonts w:ascii="Arial" w:hAnsi="Arial" w:cs="Arial"/>
              <w:color w:val="000000" w:themeColor="text1"/>
              <w:sz w:val="16"/>
              <w:szCs w:val="16"/>
            </w:rPr>
            <w:t>Email: info@zd-tr.si</w:t>
          </w:r>
        </w:p>
      </w:tc>
      <w:tc>
        <w:tcPr>
          <w:tcW w:w="4209" w:type="dxa"/>
        </w:tcPr>
        <w:p w14:paraId="5A6A2D8C" w14:textId="77777777" w:rsidR="00D907E0" w:rsidRPr="006F1DA5" w:rsidRDefault="00D907E0" w:rsidP="00D907E0">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635A500B" wp14:editId="1ABD9708">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3BE8CD0" w14:textId="77777777" w:rsidR="00D907E0" w:rsidRDefault="00D907E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00"/>
      <w:gridCol w:w="3261"/>
      <w:gridCol w:w="4209"/>
    </w:tblGrid>
    <w:tr w:rsidR="00D907E0" w:rsidRPr="006F1DA5" w14:paraId="31FDAAC3" w14:textId="77777777" w:rsidTr="00B169F3">
      <w:trPr>
        <w:trHeight w:val="1268"/>
      </w:trPr>
      <w:tc>
        <w:tcPr>
          <w:tcW w:w="1668" w:type="dxa"/>
        </w:tcPr>
        <w:p w14:paraId="27C1CC1E" w14:textId="77777777" w:rsidR="00D907E0" w:rsidRPr="006F1DA5" w:rsidRDefault="00D907E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7657C9FF" wp14:editId="20ED2F67">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0C06334" w14:textId="77777777" w:rsidR="00D907E0" w:rsidRPr="006F1DA5" w:rsidRDefault="00D907E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ZD TREBNJE</w:t>
          </w:r>
        </w:p>
        <w:p w14:paraId="7FAAA697" w14:textId="77777777" w:rsidR="00D907E0" w:rsidRPr="006F1DA5" w:rsidRDefault="00D907E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GOLIEV TRG 3</w:t>
          </w:r>
        </w:p>
        <w:p w14:paraId="50C5F3DA" w14:textId="77777777" w:rsidR="00D907E0" w:rsidRPr="006F1DA5" w:rsidRDefault="00D907E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8210 TREBNJE</w:t>
          </w:r>
        </w:p>
        <w:p w14:paraId="5528DBEB" w14:textId="77777777" w:rsidR="00D907E0" w:rsidRPr="006F1DA5" w:rsidRDefault="00D907E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http://www.zd-tr.si/</w:t>
          </w:r>
        </w:p>
        <w:p w14:paraId="1B89AB87" w14:textId="77777777" w:rsidR="00D907E0" w:rsidRPr="006F1DA5" w:rsidRDefault="00D907E0" w:rsidP="00FB3258">
          <w:pPr>
            <w:pStyle w:val="Glava"/>
            <w:rPr>
              <w:rFonts w:ascii="Arial" w:hAnsi="Arial" w:cs="Arial"/>
              <w:b/>
              <w:color w:val="000000" w:themeColor="text1"/>
            </w:rPr>
          </w:pPr>
          <w:r w:rsidRPr="006F1DA5">
            <w:rPr>
              <w:rFonts w:ascii="Arial" w:hAnsi="Arial" w:cs="Arial"/>
              <w:color w:val="000000" w:themeColor="text1"/>
              <w:sz w:val="16"/>
              <w:szCs w:val="16"/>
            </w:rPr>
            <w:t>Email: info@zd-tr.si</w:t>
          </w:r>
        </w:p>
      </w:tc>
      <w:tc>
        <w:tcPr>
          <w:tcW w:w="4209" w:type="dxa"/>
        </w:tcPr>
        <w:p w14:paraId="0B8615C4" w14:textId="77777777" w:rsidR="00D907E0" w:rsidRPr="006F1DA5" w:rsidRDefault="00D907E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6404E52" wp14:editId="2C0979B4">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B8CDB45" w14:textId="77777777" w:rsidR="00D907E0" w:rsidRPr="006F1DA5" w:rsidRDefault="00D907E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3568"/>
    <w:multiLevelType w:val="hybridMultilevel"/>
    <w:tmpl w:val="450C3B9E"/>
    <w:lvl w:ilvl="0" w:tplc="80584CEA">
      <w:start w:val="1"/>
      <w:numFmt w:val="bullet"/>
      <w:lvlText w:val=""/>
      <w:lvlJc w:val="left"/>
      <w:pPr>
        <w:ind w:left="720" w:hanging="360"/>
      </w:pPr>
      <w:rPr>
        <w:rFonts w:ascii="Symbol" w:hAnsi="Symbol" w:cs="Symbol" w:hint="default"/>
        <w:sz w:val="18"/>
        <w:szCs w:val="18"/>
      </w:rPr>
    </w:lvl>
    <w:lvl w:ilvl="1" w:tplc="15A6E552">
      <w:start w:val="1"/>
      <w:numFmt w:val="bullet"/>
      <w:lvlText w:val="o"/>
      <w:lvlJc w:val="left"/>
      <w:pPr>
        <w:ind w:left="1440" w:hanging="360"/>
      </w:pPr>
      <w:rPr>
        <w:rFonts w:ascii="Courier New" w:hAnsi="Courier New" w:cs="Courier New" w:hint="default"/>
      </w:rPr>
    </w:lvl>
    <w:lvl w:ilvl="2" w:tplc="19B46770">
      <w:start w:val="1"/>
      <w:numFmt w:val="bullet"/>
      <w:lvlText w:val=""/>
      <w:lvlJc w:val="left"/>
      <w:pPr>
        <w:ind w:left="2160" w:hanging="360"/>
      </w:pPr>
      <w:rPr>
        <w:rFonts w:ascii="Wingdings" w:hAnsi="Wingdings" w:cs="Wingdings" w:hint="default"/>
      </w:rPr>
    </w:lvl>
    <w:lvl w:ilvl="3" w:tplc="ACD28896">
      <w:start w:val="1"/>
      <w:numFmt w:val="bullet"/>
      <w:lvlText w:val=""/>
      <w:lvlJc w:val="left"/>
      <w:pPr>
        <w:ind w:left="2880" w:hanging="360"/>
      </w:pPr>
      <w:rPr>
        <w:rFonts w:ascii="Symbol" w:hAnsi="Symbol" w:cs="Symbol" w:hint="default"/>
      </w:rPr>
    </w:lvl>
    <w:lvl w:ilvl="4" w:tplc="450409D4">
      <w:start w:val="1"/>
      <w:numFmt w:val="bullet"/>
      <w:lvlText w:val="o"/>
      <w:lvlJc w:val="left"/>
      <w:pPr>
        <w:ind w:left="3600" w:hanging="360"/>
      </w:pPr>
      <w:rPr>
        <w:rFonts w:ascii="Courier New" w:hAnsi="Courier New" w:cs="Courier New" w:hint="default"/>
      </w:rPr>
    </w:lvl>
    <w:lvl w:ilvl="5" w:tplc="6A4EC6D4">
      <w:start w:val="1"/>
      <w:numFmt w:val="bullet"/>
      <w:lvlText w:val=""/>
      <w:lvlJc w:val="left"/>
      <w:pPr>
        <w:ind w:left="4320" w:hanging="360"/>
      </w:pPr>
      <w:rPr>
        <w:rFonts w:ascii="Wingdings" w:hAnsi="Wingdings" w:cs="Wingdings" w:hint="default"/>
      </w:rPr>
    </w:lvl>
    <w:lvl w:ilvl="6" w:tplc="6E949DC4">
      <w:start w:val="1"/>
      <w:numFmt w:val="bullet"/>
      <w:lvlText w:val=""/>
      <w:lvlJc w:val="left"/>
      <w:pPr>
        <w:ind w:left="5040" w:hanging="360"/>
      </w:pPr>
      <w:rPr>
        <w:rFonts w:ascii="Symbol" w:hAnsi="Symbol" w:cs="Symbol" w:hint="default"/>
      </w:rPr>
    </w:lvl>
    <w:lvl w:ilvl="7" w:tplc="00B0AB16">
      <w:start w:val="1"/>
      <w:numFmt w:val="bullet"/>
      <w:lvlText w:val="o"/>
      <w:lvlJc w:val="left"/>
      <w:pPr>
        <w:ind w:left="5760" w:hanging="360"/>
      </w:pPr>
      <w:rPr>
        <w:rFonts w:ascii="Courier New" w:hAnsi="Courier New" w:cs="Courier New" w:hint="default"/>
      </w:rPr>
    </w:lvl>
    <w:lvl w:ilvl="8" w:tplc="DEDE9EB2">
      <w:start w:val="1"/>
      <w:numFmt w:val="bullet"/>
      <w:lvlText w:val=""/>
      <w:lvlJc w:val="left"/>
      <w:pPr>
        <w:ind w:left="6480" w:hanging="360"/>
      </w:pPr>
      <w:rPr>
        <w:rFonts w:ascii="Wingdings" w:hAnsi="Wingdings" w:cs="Wingdings" w:hint="default"/>
      </w:rPr>
    </w:lvl>
  </w:abstractNum>
  <w:abstractNum w:abstractNumId="1" w15:restartNumberingAfterBreak="0">
    <w:nsid w:val="06410AFC"/>
    <w:multiLevelType w:val="hybridMultilevel"/>
    <w:tmpl w:val="50868AEA"/>
    <w:lvl w:ilvl="0" w:tplc="C1381926">
      <w:start w:val="1"/>
      <w:numFmt w:val="bullet"/>
      <w:lvlText w:val=""/>
      <w:lvlJc w:val="left"/>
      <w:pPr>
        <w:ind w:left="720" w:hanging="360"/>
      </w:pPr>
      <w:rPr>
        <w:rFonts w:ascii="Symbol" w:hAnsi="Symbol" w:cs="Symbol" w:hint="default"/>
        <w:sz w:val="18"/>
        <w:szCs w:val="18"/>
      </w:rPr>
    </w:lvl>
    <w:lvl w:ilvl="1" w:tplc="379471B4">
      <w:start w:val="1"/>
      <w:numFmt w:val="bullet"/>
      <w:lvlText w:val="o"/>
      <w:lvlJc w:val="left"/>
      <w:pPr>
        <w:ind w:left="1440" w:hanging="360"/>
      </w:pPr>
      <w:rPr>
        <w:rFonts w:ascii="Courier New" w:hAnsi="Courier New" w:cs="Courier New" w:hint="default"/>
      </w:rPr>
    </w:lvl>
    <w:lvl w:ilvl="2" w:tplc="7CE01010">
      <w:start w:val="1"/>
      <w:numFmt w:val="bullet"/>
      <w:lvlText w:val=""/>
      <w:lvlJc w:val="left"/>
      <w:pPr>
        <w:ind w:left="2160" w:hanging="360"/>
      </w:pPr>
      <w:rPr>
        <w:rFonts w:ascii="Wingdings" w:hAnsi="Wingdings" w:cs="Wingdings" w:hint="default"/>
      </w:rPr>
    </w:lvl>
    <w:lvl w:ilvl="3" w:tplc="B498DEAE">
      <w:start w:val="1"/>
      <w:numFmt w:val="bullet"/>
      <w:lvlText w:val=""/>
      <w:lvlJc w:val="left"/>
      <w:pPr>
        <w:ind w:left="2880" w:hanging="360"/>
      </w:pPr>
      <w:rPr>
        <w:rFonts w:ascii="Symbol" w:hAnsi="Symbol" w:cs="Symbol" w:hint="default"/>
      </w:rPr>
    </w:lvl>
    <w:lvl w:ilvl="4" w:tplc="4DEE0C78">
      <w:start w:val="1"/>
      <w:numFmt w:val="bullet"/>
      <w:lvlText w:val="o"/>
      <w:lvlJc w:val="left"/>
      <w:pPr>
        <w:ind w:left="3600" w:hanging="360"/>
      </w:pPr>
      <w:rPr>
        <w:rFonts w:ascii="Courier New" w:hAnsi="Courier New" w:cs="Courier New" w:hint="default"/>
      </w:rPr>
    </w:lvl>
    <w:lvl w:ilvl="5" w:tplc="929A9A64">
      <w:start w:val="1"/>
      <w:numFmt w:val="bullet"/>
      <w:lvlText w:val=""/>
      <w:lvlJc w:val="left"/>
      <w:pPr>
        <w:ind w:left="4320" w:hanging="360"/>
      </w:pPr>
      <w:rPr>
        <w:rFonts w:ascii="Wingdings" w:hAnsi="Wingdings" w:cs="Wingdings" w:hint="default"/>
      </w:rPr>
    </w:lvl>
    <w:lvl w:ilvl="6" w:tplc="5C74636C">
      <w:start w:val="1"/>
      <w:numFmt w:val="bullet"/>
      <w:lvlText w:val=""/>
      <w:lvlJc w:val="left"/>
      <w:pPr>
        <w:ind w:left="5040" w:hanging="360"/>
      </w:pPr>
      <w:rPr>
        <w:rFonts w:ascii="Symbol" w:hAnsi="Symbol" w:cs="Symbol" w:hint="default"/>
      </w:rPr>
    </w:lvl>
    <w:lvl w:ilvl="7" w:tplc="94AAC400">
      <w:start w:val="1"/>
      <w:numFmt w:val="bullet"/>
      <w:lvlText w:val="o"/>
      <w:lvlJc w:val="left"/>
      <w:pPr>
        <w:ind w:left="5760" w:hanging="360"/>
      </w:pPr>
      <w:rPr>
        <w:rFonts w:ascii="Courier New" w:hAnsi="Courier New" w:cs="Courier New" w:hint="default"/>
      </w:rPr>
    </w:lvl>
    <w:lvl w:ilvl="8" w:tplc="DDD82A38">
      <w:start w:val="1"/>
      <w:numFmt w:val="bullet"/>
      <w:lvlText w:val=""/>
      <w:lvlJc w:val="left"/>
      <w:pPr>
        <w:ind w:left="6480" w:hanging="360"/>
      </w:pPr>
      <w:rPr>
        <w:rFonts w:ascii="Wingdings" w:hAnsi="Wingdings" w:cs="Wingdings" w:hint="default"/>
      </w:rPr>
    </w:lvl>
  </w:abstractNum>
  <w:abstractNum w:abstractNumId="2" w15:restartNumberingAfterBreak="0">
    <w:nsid w:val="06825568"/>
    <w:multiLevelType w:val="hybridMultilevel"/>
    <w:tmpl w:val="575CBDD8"/>
    <w:lvl w:ilvl="0" w:tplc="8CC2664A">
      <w:start w:val="1"/>
      <w:numFmt w:val="bullet"/>
      <w:lvlText w:val=""/>
      <w:lvlJc w:val="left"/>
      <w:pPr>
        <w:ind w:left="720" w:hanging="360"/>
      </w:pPr>
      <w:rPr>
        <w:rFonts w:ascii="Symbol" w:hAnsi="Symbol" w:cs="Symbol" w:hint="default"/>
        <w:sz w:val="18"/>
        <w:szCs w:val="18"/>
      </w:rPr>
    </w:lvl>
    <w:lvl w:ilvl="1" w:tplc="C054D84A">
      <w:start w:val="1"/>
      <w:numFmt w:val="bullet"/>
      <w:lvlText w:val="o"/>
      <w:lvlJc w:val="left"/>
      <w:pPr>
        <w:ind w:left="1440" w:hanging="360"/>
      </w:pPr>
      <w:rPr>
        <w:rFonts w:ascii="Courier New" w:hAnsi="Courier New" w:cs="Courier New" w:hint="default"/>
      </w:rPr>
    </w:lvl>
    <w:lvl w:ilvl="2" w:tplc="0BE49B8A">
      <w:start w:val="1"/>
      <w:numFmt w:val="bullet"/>
      <w:lvlText w:val=""/>
      <w:lvlJc w:val="left"/>
      <w:pPr>
        <w:ind w:left="2160" w:hanging="360"/>
      </w:pPr>
      <w:rPr>
        <w:rFonts w:ascii="Wingdings" w:hAnsi="Wingdings" w:cs="Wingdings" w:hint="default"/>
      </w:rPr>
    </w:lvl>
    <w:lvl w:ilvl="3" w:tplc="A754D05E">
      <w:start w:val="1"/>
      <w:numFmt w:val="bullet"/>
      <w:lvlText w:val=""/>
      <w:lvlJc w:val="left"/>
      <w:pPr>
        <w:ind w:left="2880" w:hanging="360"/>
      </w:pPr>
      <w:rPr>
        <w:rFonts w:ascii="Symbol" w:hAnsi="Symbol" w:cs="Symbol" w:hint="default"/>
      </w:rPr>
    </w:lvl>
    <w:lvl w:ilvl="4" w:tplc="4B8E0D68">
      <w:start w:val="1"/>
      <w:numFmt w:val="bullet"/>
      <w:lvlText w:val="o"/>
      <w:lvlJc w:val="left"/>
      <w:pPr>
        <w:ind w:left="3600" w:hanging="360"/>
      </w:pPr>
      <w:rPr>
        <w:rFonts w:ascii="Courier New" w:hAnsi="Courier New" w:cs="Courier New" w:hint="default"/>
      </w:rPr>
    </w:lvl>
    <w:lvl w:ilvl="5" w:tplc="A4DABB1C">
      <w:start w:val="1"/>
      <w:numFmt w:val="bullet"/>
      <w:lvlText w:val=""/>
      <w:lvlJc w:val="left"/>
      <w:pPr>
        <w:ind w:left="4320" w:hanging="360"/>
      </w:pPr>
      <w:rPr>
        <w:rFonts w:ascii="Wingdings" w:hAnsi="Wingdings" w:cs="Wingdings" w:hint="default"/>
      </w:rPr>
    </w:lvl>
    <w:lvl w:ilvl="6" w:tplc="9BE41596">
      <w:start w:val="1"/>
      <w:numFmt w:val="bullet"/>
      <w:lvlText w:val=""/>
      <w:lvlJc w:val="left"/>
      <w:pPr>
        <w:ind w:left="5040" w:hanging="360"/>
      </w:pPr>
      <w:rPr>
        <w:rFonts w:ascii="Symbol" w:hAnsi="Symbol" w:cs="Symbol" w:hint="default"/>
      </w:rPr>
    </w:lvl>
    <w:lvl w:ilvl="7" w:tplc="6764E7F2">
      <w:start w:val="1"/>
      <w:numFmt w:val="bullet"/>
      <w:lvlText w:val="o"/>
      <w:lvlJc w:val="left"/>
      <w:pPr>
        <w:ind w:left="5760" w:hanging="360"/>
      </w:pPr>
      <w:rPr>
        <w:rFonts w:ascii="Courier New" w:hAnsi="Courier New" w:cs="Courier New" w:hint="default"/>
      </w:rPr>
    </w:lvl>
    <w:lvl w:ilvl="8" w:tplc="DABC149E">
      <w:start w:val="1"/>
      <w:numFmt w:val="bullet"/>
      <w:lvlText w:val=""/>
      <w:lvlJc w:val="left"/>
      <w:pPr>
        <w:ind w:left="6480" w:hanging="360"/>
      </w:pPr>
      <w:rPr>
        <w:rFonts w:ascii="Wingdings" w:hAnsi="Wingdings" w:cs="Wingdings" w:hint="default"/>
      </w:rPr>
    </w:lvl>
  </w:abstractNum>
  <w:abstractNum w:abstractNumId="3" w15:restartNumberingAfterBreak="0">
    <w:nsid w:val="070A376F"/>
    <w:multiLevelType w:val="hybridMultilevel"/>
    <w:tmpl w:val="CFE8877C"/>
    <w:lvl w:ilvl="0" w:tplc="0CD8320A">
      <w:start w:val="1"/>
      <w:numFmt w:val="bullet"/>
      <w:lvlText w:val=""/>
      <w:lvlJc w:val="left"/>
      <w:pPr>
        <w:ind w:left="720" w:hanging="360"/>
      </w:pPr>
      <w:rPr>
        <w:rFonts w:ascii="Symbol" w:hAnsi="Symbol" w:cs="Symbol" w:hint="default"/>
        <w:sz w:val="18"/>
        <w:szCs w:val="18"/>
      </w:rPr>
    </w:lvl>
    <w:lvl w:ilvl="1" w:tplc="28603526">
      <w:start w:val="1"/>
      <w:numFmt w:val="bullet"/>
      <w:lvlText w:val="o"/>
      <w:lvlJc w:val="left"/>
      <w:pPr>
        <w:ind w:left="1440" w:hanging="360"/>
      </w:pPr>
      <w:rPr>
        <w:rFonts w:ascii="Courier New" w:hAnsi="Courier New" w:cs="Courier New" w:hint="default"/>
      </w:rPr>
    </w:lvl>
    <w:lvl w:ilvl="2" w:tplc="7DA48422">
      <w:start w:val="1"/>
      <w:numFmt w:val="bullet"/>
      <w:lvlText w:val=""/>
      <w:lvlJc w:val="left"/>
      <w:pPr>
        <w:ind w:left="2160" w:hanging="360"/>
      </w:pPr>
      <w:rPr>
        <w:rFonts w:ascii="Wingdings" w:hAnsi="Wingdings" w:cs="Wingdings" w:hint="default"/>
      </w:rPr>
    </w:lvl>
    <w:lvl w:ilvl="3" w:tplc="733074AE">
      <w:start w:val="1"/>
      <w:numFmt w:val="bullet"/>
      <w:lvlText w:val=""/>
      <w:lvlJc w:val="left"/>
      <w:pPr>
        <w:ind w:left="2880" w:hanging="360"/>
      </w:pPr>
      <w:rPr>
        <w:rFonts w:ascii="Symbol" w:hAnsi="Symbol" w:cs="Symbol" w:hint="default"/>
      </w:rPr>
    </w:lvl>
    <w:lvl w:ilvl="4" w:tplc="BC081372">
      <w:start w:val="1"/>
      <w:numFmt w:val="bullet"/>
      <w:lvlText w:val="o"/>
      <w:lvlJc w:val="left"/>
      <w:pPr>
        <w:ind w:left="3600" w:hanging="360"/>
      </w:pPr>
      <w:rPr>
        <w:rFonts w:ascii="Courier New" w:hAnsi="Courier New" w:cs="Courier New" w:hint="default"/>
      </w:rPr>
    </w:lvl>
    <w:lvl w:ilvl="5" w:tplc="7474296A">
      <w:start w:val="1"/>
      <w:numFmt w:val="bullet"/>
      <w:lvlText w:val=""/>
      <w:lvlJc w:val="left"/>
      <w:pPr>
        <w:ind w:left="4320" w:hanging="360"/>
      </w:pPr>
      <w:rPr>
        <w:rFonts w:ascii="Wingdings" w:hAnsi="Wingdings" w:cs="Wingdings" w:hint="default"/>
      </w:rPr>
    </w:lvl>
    <w:lvl w:ilvl="6" w:tplc="4AD2C580">
      <w:start w:val="1"/>
      <w:numFmt w:val="bullet"/>
      <w:lvlText w:val=""/>
      <w:lvlJc w:val="left"/>
      <w:pPr>
        <w:ind w:left="5040" w:hanging="360"/>
      </w:pPr>
      <w:rPr>
        <w:rFonts w:ascii="Symbol" w:hAnsi="Symbol" w:cs="Symbol" w:hint="default"/>
      </w:rPr>
    </w:lvl>
    <w:lvl w:ilvl="7" w:tplc="617E7AD2">
      <w:start w:val="1"/>
      <w:numFmt w:val="bullet"/>
      <w:lvlText w:val="o"/>
      <w:lvlJc w:val="left"/>
      <w:pPr>
        <w:ind w:left="5760" w:hanging="360"/>
      </w:pPr>
      <w:rPr>
        <w:rFonts w:ascii="Courier New" w:hAnsi="Courier New" w:cs="Courier New" w:hint="default"/>
      </w:rPr>
    </w:lvl>
    <w:lvl w:ilvl="8" w:tplc="27D0D4E8">
      <w:start w:val="1"/>
      <w:numFmt w:val="bullet"/>
      <w:lvlText w:val=""/>
      <w:lvlJc w:val="left"/>
      <w:pPr>
        <w:ind w:left="6480" w:hanging="360"/>
      </w:pPr>
      <w:rPr>
        <w:rFonts w:ascii="Wingdings" w:hAnsi="Wingdings" w:cs="Wingdings" w:hint="default"/>
      </w:rPr>
    </w:lvl>
  </w:abstractNum>
  <w:abstractNum w:abstractNumId="4" w15:restartNumberingAfterBreak="0">
    <w:nsid w:val="128B11F2"/>
    <w:multiLevelType w:val="hybridMultilevel"/>
    <w:tmpl w:val="6A34C1EA"/>
    <w:lvl w:ilvl="0" w:tplc="D67602CC">
      <w:start w:val="1"/>
      <w:numFmt w:val="bullet"/>
      <w:lvlText w:val=""/>
      <w:lvlJc w:val="left"/>
      <w:pPr>
        <w:ind w:left="720" w:hanging="360"/>
      </w:pPr>
      <w:rPr>
        <w:rFonts w:ascii="Symbol" w:hAnsi="Symbol" w:cs="Symbol" w:hint="default"/>
        <w:sz w:val="18"/>
        <w:szCs w:val="18"/>
      </w:rPr>
    </w:lvl>
    <w:lvl w:ilvl="1" w:tplc="AD74A77C">
      <w:start w:val="1"/>
      <w:numFmt w:val="bullet"/>
      <w:lvlText w:val="o"/>
      <w:lvlJc w:val="left"/>
      <w:pPr>
        <w:ind w:left="1440" w:hanging="360"/>
      </w:pPr>
      <w:rPr>
        <w:rFonts w:ascii="Courier New" w:hAnsi="Courier New" w:cs="Courier New" w:hint="default"/>
      </w:rPr>
    </w:lvl>
    <w:lvl w:ilvl="2" w:tplc="C3841E72">
      <w:start w:val="1"/>
      <w:numFmt w:val="bullet"/>
      <w:lvlText w:val=""/>
      <w:lvlJc w:val="left"/>
      <w:pPr>
        <w:ind w:left="2160" w:hanging="360"/>
      </w:pPr>
      <w:rPr>
        <w:rFonts w:ascii="Wingdings" w:hAnsi="Wingdings" w:cs="Wingdings" w:hint="default"/>
      </w:rPr>
    </w:lvl>
    <w:lvl w:ilvl="3" w:tplc="82789540">
      <w:start w:val="1"/>
      <w:numFmt w:val="bullet"/>
      <w:lvlText w:val=""/>
      <w:lvlJc w:val="left"/>
      <w:pPr>
        <w:ind w:left="2880" w:hanging="360"/>
      </w:pPr>
      <w:rPr>
        <w:rFonts w:ascii="Symbol" w:hAnsi="Symbol" w:cs="Symbol" w:hint="default"/>
      </w:rPr>
    </w:lvl>
    <w:lvl w:ilvl="4" w:tplc="514885AC">
      <w:start w:val="1"/>
      <w:numFmt w:val="bullet"/>
      <w:lvlText w:val="o"/>
      <w:lvlJc w:val="left"/>
      <w:pPr>
        <w:ind w:left="3600" w:hanging="360"/>
      </w:pPr>
      <w:rPr>
        <w:rFonts w:ascii="Courier New" w:hAnsi="Courier New" w:cs="Courier New" w:hint="default"/>
      </w:rPr>
    </w:lvl>
    <w:lvl w:ilvl="5" w:tplc="9362C42A">
      <w:start w:val="1"/>
      <w:numFmt w:val="bullet"/>
      <w:lvlText w:val=""/>
      <w:lvlJc w:val="left"/>
      <w:pPr>
        <w:ind w:left="4320" w:hanging="360"/>
      </w:pPr>
      <w:rPr>
        <w:rFonts w:ascii="Wingdings" w:hAnsi="Wingdings" w:cs="Wingdings" w:hint="default"/>
      </w:rPr>
    </w:lvl>
    <w:lvl w:ilvl="6" w:tplc="3C40B6CE">
      <w:start w:val="1"/>
      <w:numFmt w:val="bullet"/>
      <w:lvlText w:val=""/>
      <w:lvlJc w:val="left"/>
      <w:pPr>
        <w:ind w:left="5040" w:hanging="360"/>
      </w:pPr>
      <w:rPr>
        <w:rFonts w:ascii="Symbol" w:hAnsi="Symbol" w:cs="Symbol" w:hint="default"/>
      </w:rPr>
    </w:lvl>
    <w:lvl w:ilvl="7" w:tplc="A9161D00">
      <w:start w:val="1"/>
      <w:numFmt w:val="bullet"/>
      <w:lvlText w:val="o"/>
      <w:lvlJc w:val="left"/>
      <w:pPr>
        <w:ind w:left="5760" w:hanging="360"/>
      </w:pPr>
      <w:rPr>
        <w:rFonts w:ascii="Courier New" w:hAnsi="Courier New" w:cs="Courier New" w:hint="default"/>
      </w:rPr>
    </w:lvl>
    <w:lvl w:ilvl="8" w:tplc="E9227D82">
      <w:start w:val="1"/>
      <w:numFmt w:val="bullet"/>
      <w:lvlText w:val=""/>
      <w:lvlJc w:val="left"/>
      <w:pPr>
        <w:ind w:left="6480" w:hanging="360"/>
      </w:pPr>
      <w:rPr>
        <w:rFonts w:ascii="Wingdings" w:hAnsi="Wingdings" w:cs="Wingdings" w:hint="default"/>
      </w:rPr>
    </w:lvl>
  </w:abstractNum>
  <w:abstractNum w:abstractNumId="5" w15:restartNumberingAfterBreak="0">
    <w:nsid w:val="140653B4"/>
    <w:multiLevelType w:val="hybridMultilevel"/>
    <w:tmpl w:val="F1840AE6"/>
    <w:lvl w:ilvl="0" w:tplc="78F6EE4E">
      <w:start w:val="1"/>
      <w:numFmt w:val="decimal"/>
      <w:lvlText w:val="%1."/>
      <w:lvlJc w:val="left"/>
      <w:pPr>
        <w:ind w:left="720" w:hanging="360"/>
      </w:pPr>
      <w:rPr>
        <w:rFonts w:ascii="Arial" w:hAnsi="Arial" w:cs="Arial" w:hint="default"/>
        <w:sz w:val="18"/>
        <w:szCs w:val="18"/>
      </w:rPr>
    </w:lvl>
    <w:lvl w:ilvl="1" w:tplc="BE045458">
      <w:start w:val="1"/>
      <w:numFmt w:val="decimal"/>
      <w:lvlText w:val="%2."/>
      <w:lvlJc w:val="left"/>
      <w:pPr>
        <w:ind w:left="1440" w:hanging="360"/>
      </w:pPr>
    </w:lvl>
    <w:lvl w:ilvl="2" w:tplc="500EA382">
      <w:start w:val="1"/>
      <w:numFmt w:val="decimal"/>
      <w:lvlText w:val="%3."/>
      <w:lvlJc w:val="left"/>
      <w:pPr>
        <w:ind w:left="2160" w:hanging="360"/>
      </w:pPr>
    </w:lvl>
    <w:lvl w:ilvl="3" w:tplc="4CACE754">
      <w:start w:val="1"/>
      <w:numFmt w:val="decimal"/>
      <w:lvlText w:val="%4."/>
      <w:lvlJc w:val="left"/>
      <w:pPr>
        <w:ind w:left="2880" w:hanging="360"/>
      </w:pPr>
    </w:lvl>
    <w:lvl w:ilvl="4" w:tplc="1A045BD4">
      <w:start w:val="1"/>
      <w:numFmt w:val="decimal"/>
      <w:lvlText w:val="%5."/>
      <w:lvlJc w:val="left"/>
      <w:pPr>
        <w:ind w:left="3600" w:hanging="360"/>
      </w:pPr>
    </w:lvl>
    <w:lvl w:ilvl="5" w:tplc="55BEADFE">
      <w:start w:val="1"/>
      <w:numFmt w:val="decimal"/>
      <w:lvlText w:val="%6."/>
      <w:lvlJc w:val="left"/>
      <w:pPr>
        <w:ind w:left="4320" w:hanging="360"/>
      </w:pPr>
    </w:lvl>
    <w:lvl w:ilvl="6" w:tplc="66D0D186">
      <w:start w:val="1"/>
      <w:numFmt w:val="decimal"/>
      <w:lvlText w:val="%7."/>
      <w:lvlJc w:val="left"/>
      <w:pPr>
        <w:ind w:left="5040" w:hanging="360"/>
      </w:pPr>
    </w:lvl>
    <w:lvl w:ilvl="7" w:tplc="9A60DDA2">
      <w:start w:val="1"/>
      <w:numFmt w:val="decimal"/>
      <w:lvlText w:val="%8."/>
      <w:lvlJc w:val="left"/>
      <w:pPr>
        <w:ind w:left="5760" w:hanging="360"/>
      </w:pPr>
    </w:lvl>
    <w:lvl w:ilvl="8" w:tplc="51628814">
      <w:start w:val="1"/>
      <w:numFmt w:val="decimal"/>
      <w:lvlText w:val="%9."/>
      <w:lvlJc w:val="left"/>
      <w:pPr>
        <w:ind w:left="6480" w:hanging="360"/>
      </w:pPr>
    </w:lvl>
  </w:abstractNum>
  <w:abstractNum w:abstractNumId="6" w15:restartNumberingAfterBreak="0">
    <w:nsid w:val="174F73F2"/>
    <w:multiLevelType w:val="hybridMultilevel"/>
    <w:tmpl w:val="988A72BA"/>
    <w:lvl w:ilvl="0" w:tplc="AA6CA672">
      <w:start w:val="1"/>
      <w:numFmt w:val="bullet"/>
      <w:lvlText w:val=""/>
      <w:lvlJc w:val="left"/>
      <w:pPr>
        <w:ind w:left="720" w:hanging="360"/>
      </w:pPr>
      <w:rPr>
        <w:rFonts w:ascii="Symbol" w:hAnsi="Symbol" w:cs="Symbol" w:hint="default"/>
        <w:sz w:val="18"/>
        <w:szCs w:val="18"/>
      </w:rPr>
    </w:lvl>
    <w:lvl w:ilvl="1" w:tplc="F806BDD4">
      <w:start w:val="1"/>
      <w:numFmt w:val="bullet"/>
      <w:lvlText w:val="o"/>
      <w:lvlJc w:val="left"/>
      <w:pPr>
        <w:ind w:left="1440" w:hanging="360"/>
      </w:pPr>
      <w:rPr>
        <w:rFonts w:ascii="Courier New" w:hAnsi="Courier New" w:cs="Courier New" w:hint="default"/>
      </w:rPr>
    </w:lvl>
    <w:lvl w:ilvl="2" w:tplc="F300C722">
      <w:start w:val="1"/>
      <w:numFmt w:val="bullet"/>
      <w:lvlText w:val=""/>
      <w:lvlJc w:val="left"/>
      <w:pPr>
        <w:ind w:left="2160" w:hanging="360"/>
      </w:pPr>
      <w:rPr>
        <w:rFonts w:ascii="Wingdings" w:hAnsi="Wingdings" w:cs="Wingdings" w:hint="default"/>
      </w:rPr>
    </w:lvl>
    <w:lvl w:ilvl="3" w:tplc="EBBE761E">
      <w:start w:val="1"/>
      <w:numFmt w:val="bullet"/>
      <w:lvlText w:val=""/>
      <w:lvlJc w:val="left"/>
      <w:pPr>
        <w:ind w:left="2880" w:hanging="360"/>
      </w:pPr>
      <w:rPr>
        <w:rFonts w:ascii="Symbol" w:hAnsi="Symbol" w:cs="Symbol" w:hint="default"/>
      </w:rPr>
    </w:lvl>
    <w:lvl w:ilvl="4" w:tplc="FBB26AB8">
      <w:start w:val="1"/>
      <w:numFmt w:val="bullet"/>
      <w:lvlText w:val="o"/>
      <w:lvlJc w:val="left"/>
      <w:pPr>
        <w:ind w:left="3600" w:hanging="360"/>
      </w:pPr>
      <w:rPr>
        <w:rFonts w:ascii="Courier New" w:hAnsi="Courier New" w:cs="Courier New" w:hint="default"/>
      </w:rPr>
    </w:lvl>
    <w:lvl w:ilvl="5" w:tplc="9B626DF4">
      <w:start w:val="1"/>
      <w:numFmt w:val="bullet"/>
      <w:lvlText w:val=""/>
      <w:lvlJc w:val="left"/>
      <w:pPr>
        <w:ind w:left="4320" w:hanging="360"/>
      </w:pPr>
      <w:rPr>
        <w:rFonts w:ascii="Wingdings" w:hAnsi="Wingdings" w:cs="Wingdings" w:hint="default"/>
      </w:rPr>
    </w:lvl>
    <w:lvl w:ilvl="6" w:tplc="8458BF64">
      <w:start w:val="1"/>
      <w:numFmt w:val="bullet"/>
      <w:lvlText w:val=""/>
      <w:lvlJc w:val="left"/>
      <w:pPr>
        <w:ind w:left="5040" w:hanging="360"/>
      </w:pPr>
      <w:rPr>
        <w:rFonts w:ascii="Symbol" w:hAnsi="Symbol" w:cs="Symbol" w:hint="default"/>
      </w:rPr>
    </w:lvl>
    <w:lvl w:ilvl="7" w:tplc="D2743CE8">
      <w:start w:val="1"/>
      <w:numFmt w:val="bullet"/>
      <w:lvlText w:val="o"/>
      <w:lvlJc w:val="left"/>
      <w:pPr>
        <w:ind w:left="5760" w:hanging="360"/>
      </w:pPr>
      <w:rPr>
        <w:rFonts w:ascii="Courier New" w:hAnsi="Courier New" w:cs="Courier New" w:hint="default"/>
      </w:rPr>
    </w:lvl>
    <w:lvl w:ilvl="8" w:tplc="DF3A3724">
      <w:start w:val="1"/>
      <w:numFmt w:val="bullet"/>
      <w:lvlText w:val=""/>
      <w:lvlJc w:val="left"/>
      <w:pPr>
        <w:ind w:left="6480" w:hanging="360"/>
      </w:pPr>
      <w:rPr>
        <w:rFonts w:ascii="Wingdings" w:hAnsi="Wingdings" w:cs="Wingdings" w:hint="default"/>
      </w:rPr>
    </w:lvl>
  </w:abstractNum>
  <w:abstractNum w:abstractNumId="7" w15:restartNumberingAfterBreak="0">
    <w:nsid w:val="1A101569"/>
    <w:multiLevelType w:val="hybridMultilevel"/>
    <w:tmpl w:val="2718378C"/>
    <w:lvl w:ilvl="0" w:tplc="7CE6E600">
      <w:start w:val="1"/>
      <w:numFmt w:val="bullet"/>
      <w:lvlText w:val=""/>
      <w:lvlJc w:val="left"/>
      <w:pPr>
        <w:ind w:left="720" w:hanging="360"/>
      </w:pPr>
      <w:rPr>
        <w:rFonts w:ascii="Symbol" w:hAnsi="Symbol" w:cs="Symbol" w:hint="default"/>
        <w:sz w:val="18"/>
        <w:szCs w:val="18"/>
      </w:rPr>
    </w:lvl>
    <w:lvl w:ilvl="1" w:tplc="28209C02">
      <w:start w:val="1"/>
      <w:numFmt w:val="bullet"/>
      <w:lvlText w:val="o"/>
      <w:lvlJc w:val="left"/>
      <w:pPr>
        <w:ind w:left="1440" w:hanging="360"/>
      </w:pPr>
      <w:rPr>
        <w:rFonts w:ascii="Courier New" w:hAnsi="Courier New" w:cs="Courier New" w:hint="default"/>
      </w:rPr>
    </w:lvl>
    <w:lvl w:ilvl="2" w:tplc="7E227454">
      <w:start w:val="1"/>
      <w:numFmt w:val="bullet"/>
      <w:lvlText w:val=""/>
      <w:lvlJc w:val="left"/>
      <w:pPr>
        <w:ind w:left="2160" w:hanging="360"/>
      </w:pPr>
      <w:rPr>
        <w:rFonts w:ascii="Wingdings" w:hAnsi="Wingdings" w:cs="Wingdings" w:hint="default"/>
      </w:rPr>
    </w:lvl>
    <w:lvl w:ilvl="3" w:tplc="2A5A39CE">
      <w:start w:val="1"/>
      <w:numFmt w:val="bullet"/>
      <w:lvlText w:val=""/>
      <w:lvlJc w:val="left"/>
      <w:pPr>
        <w:ind w:left="2880" w:hanging="360"/>
      </w:pPr>
      <w:rPr>
        <w:rFonts w:ascii="Symbol" w:hAnsi="Symbol" w:cs="Symbol" w:hint="default"/>
      </w:rPr>
    </w:lvl>
    <w:lvl w:ilvl="4" w:tplc="F66E8E48">
      <w:start w:val="1"/>
      <w:numFmt w:val="bullet"/>
      <w:lvlText w:val="o"/>
      <w:lvlJc w:val="left"/>
      <w:pPr>
        <w:ind w:left="3600" w:hanging="360"/>
      </w:pPr>
      <w:rPr>
        <w:rFonts w:ascii="Courier New" w:hAnsi="Courier New" w:cs="Courier New" w:hint="default"/>
      </w:rPr>
    </w:lvl>
    <w:lvl w:ilvl="5" w:tplc="C4AEC178">
      <w:start w:val="1"/>
      <w:numFmt w:val="bullet"/>
      <w:lvlText w:val=""/>
      <w:lvlJc w:val="left"/>
      <w:pPr>
        <w:ind w:left="4320" w:hanging="360"/>
      </w:pPr>
      <w:rPr>
        <w:rFonts w:ascii="Wingdings" w:hAnsi="Wingdings" w:cs="Wingdings" w:hint="default"/>
      </w:rPr>
    </w:lvl>
    <w:lvl w:ilvl="6" w:tplc="ABEE7708">
      <w:start w:val="1"/>
      <w:numFmt w:val="bullet"/>
      <w:lvlText w:val=""/>
      <w:lvlJc w:val="left"/>
      <w:pPr>
        <w:ind w:left="5040" w:hanging="360"/>
      </w:pPr>
      <w:rPr>
        <w:rFonts w:ascii="Symbol" w:hAnsi="Symbol" w:cs="Symbol" w:hint="default"/>
      </w:rPr>
    </w:lvl>
    <w:lvl w:ilvl="7" w:tplc="D5A80D0E">
      <w:start w:val="1"/>
      <w:numFmt w:val="bullet"/>
      <w:lvlText w:val="o"/>
      <w:lvlJc w:val="left"/>
      <w:pPr>
        <w:ind w:left="5760" w:hanging="360"/>
      </w:pPr>
      <w:rPr>
        <w:rFonts w:ascii="Courier New" w:hAnsi="Courier New" w:cs="Courier New" w:hint="default"/>
      </w:rPr>
    </w:lvl>
    <w:lvl w:ilvl="8" w:tplc="436C066A">
      <w:start w:val="1"/>
      <w:numFmt w:val="bullet"/>
      <w:lvlText w:val=""/>
      <w:lvlJc w:val="left"/>
      <w:pPr>
        <w:ind w:left="6480" w:hanging="360"/>
      </w:pPr>
      <w:rPr>
        <w:rFonts w:ascii="Wingdings" w:hAnsi="Wingdings" w:cs="Wingdings" w:hint="default"/>
      </w:rPr>
    </w:lvl>
  </w:abstractNum>
  <w:abstractNum w:abstractNumId="8" w15:restartNumberingAfterBreak="0">
    <w:nsid w:val="1CA774B4"/>
    <w:multiLevelType w:val="hybridMultilevel"/>
    <w:tmpl w:val="F7482722"/>
    <w:lvl w:ilvl="0" w:tplc="B40A536A">
      <w:start w:val="1"/>
      <w:numFmt w:val="bullet"/>
      <w:lvlText w:val=""/>
      <w:lvlJc w:val="left"/>
      <w:pPr>
        <w:ind w:left="720" w:hanging="360"/>
      </w:pPr>
      <w:rPr>
        <w:rFonts w:ascii="Symbol" w:hAnsi="Symbol" w:cs="Symbol" w:hint="default"/>
        <w:sz w:val="18"/>
        <w:szCs w:val="18"/>
      </w:rPr>
    </w:lvl>
    <w:lvl w:ilvl="1" w:tplc="6BD41154">
      <w:start w:val="1"/>
      <w:numFmt w:val="bullet"/>
      <w:lvlText w:val="o"/>
      <w:lvlJc w:val="left"/>
      <w:pPr>
        <w:ind w:left="1440" w:hanging="360"/>
      </w:pPr>
      <w:rPr>
        <w:rFonts w:ascii="Courier New" w:hAnsi="Courier New" w:cs="Courier New" w:hint="default"/>
      </w:rPr>
    </w:lvl>
    <w:lvl w:ilvl="2" w:tplc="1F00C8BA">
      <w:start w:val="1"/>
      <w:numFmt w:val="bullet"/>
      <w:lvlText w:val=""/>
      <w:lvlJc w:val="left"/>
      <w:pPr>
        <w:ind w:left="2160" w:hanging="360"/>
      </w:pPr>
      <w:rPr>
        <w:rFonts w:ascii="Wingdings" w:hAnsi="Wingdings" w:cs="Wingdings" w:hint="default"/>
      </w:rPr>
    </w:lvl>
    <w:lvl w:ilvl="3" w:tplc="0554B338">
      <w:start w:val="1"/>
      <w:numFmt w:val="bullet"/>
      <w:lvlText w:val=""/>
      <w:lvlJc w:val="left"/>
      <w:pPr>
        <w:ind w:left="2880" w:hanging="360"/>
      </w:pPr>
      <w:rPr>
        <w:rFonts w:ascii="Symbol" w:hAnsi="Symbol" w:cs="Symbol" w:hint="default"/>
      </w:rPr>
    </w:lvl>
    <w:lvl w:ilvl="4" w:tplc="F1D2C5AE">
      <w:start w:val="1"/>
      <w:numFmt w:val="bullet"/>
      <w:lvlText w:val="o"/>
      <w:lvlJc w:val="left"/>
      <w:pPr>
        <w:ind w:left="3600" w:hanging="360"/>
      </w:pPr>
      <w:rPr>
        <w:rFonts w:ascii="Courier New" w:hAnsi="Courier New" w:cs="Courier New" w:hint="default"/>
      </w:rPr>
    </w:lvl>
    <w:lvl w:ilvl="5" w:tplc="2B04A49A">
      <w:start w:val="1"/>
      <w:numFmt w:val="bullet"/>
      <w:lvlText w:val=""/>
      <w:lvlJc w:val="left"/>
      <w:pPr>
        <w:ind w:left="4320" w:hanging="360"/>
      </w:pPr>
      <w:rPr>
        <w:rFonts w:ascii="Wingdings" w:hAnsi="Wingdings" w:cs="Wingdings" w:hint="default"/>
      </w:rPr>
    </w:lvl>
    <w:lvl w:ilvl="6" w:tplc="339C7444">
      <w:start w:val="1"/>
      <w:numFmt w:val="bullet"/>
      <w:lvlText w:val=""/>
      <w:lvlJc w:val="left"/>
      <w:pPr>
        <w:ind w:left="5040" w:hanging="360"/>
      </w:pPr>
      <w:rPr>
        <w:rFonts w:ascii="Symbol" w:hAnsi="Symbol" w:cs="Symbol" w:hint="default"/>
      </w:rPr>
    </w:lvl>
    <w:lvl w:ilvl="7" w:tplc="B64272DA">
      <w:start w:val="1"/>
      <w:numFmt w:val="bullet"/>
      <w:lvlText w:val="o"/>
      <w:lvlJc w:val="left"/>
      <w:pPr>
        <w:ind w:left="5760" w:hanging="360"/>
      </w:pPr>
      <w:rPr>
        <w:rFonts w:ascii="Courier New" w:hAnsi="Courier New" w:cs="Courier New" w:hint="default"/>
      </w:rPr>
    </w:lvl>
    <w:lvl w:ilvl="8" w:tplc="9C342072">
      <w:start w:val="1"/>
      <w:numFmt w:val="bullet"/>
      <w:lvlText w:val=""/>
      <w:lvlJc w:val="left"/>
      <w:pPr>
        <w:ind w:left="6480" w:hanging="360"/>
      </w:pPr>
      <w:rPr>
        <w:rFonts w:ascii="Wingdings" w:hAnsi="Wingdings" w:cs="Wingdings" w:hint="default"/>
      </w:rPr>
    </w:lvl>
  </w:abstractNum>
  <w:abstractNum w:abstractNumId="9" w15:restartNumberingAfterBreak="0">
    <w:nsid w:val="1EC8234F"/>
    <w:multiLevelType w:val="hybridMultilevel"/>
    <w:tmpl w:val="88C8DB58"/>
    <w:lvl w:ilvl="0" w:tplc="628C0570">
      <w:start w:val="1"/>
      <w:numFmt w:val="bullet"/>
      <w:lvlText w:val=""/>
      <w:lvlJc w:val="left"/>
      <w:pPr>
        <w:ind w:left="720" w:hanging="360"/>
      </w:pPr>
      <w:rPr>
        <w:rFonts w:ascii="Symbol" w:hAnsi="Symbol" w:cs="Symbol" w:hint="default"/>
        <w:sz w:val="18"/>
        <w:szCs w:val="18"/>
      </w:rPr>
    </w:lvl>
    <w:lvl w:ilvl="1" w:tplc="DD3CC87E">
      <w:start w:val="1"/>
      <w:numFmt w:val="bullet"/>
      <w:lvlText w:val="o"/>
      <w:lvlJc w:val="left"/>
      <w:pPr>
        <w:ind w:left="1440" w:hanging="360"/>
      </w:pPr>
      <w:rPr>
        <w:rFonts w:ascii="Courier New" w:hAnsi="Courier New" w:cs="Courier New" w:hint="default"/>
      </w:rPr>
    </w:lvl>
    <w:lvl w:ilvl="2" w:tplc="010A1334">
      <w:start w:val="1"/>
      <w:numFmt w:val="bullet"/>
      <w:lvlText w:val=""/>
      <w:lvlJc w:val="left"/>
      <w:pPr>
        <w:ind w:left="2160" w:hanging="360"/>
      </w:pPr>
      <w:rPr>
        <w:rFonts w:ascii="Wingdings" w:hAnsi="Wingdings" w:cs="Wingdings" w:hint="default"/>
      </w:rPr>
    </w:lvl>
    <w:lvl w:ilvl="3" w:tplc="274E5E72">
      <w:start w:val="1"/>
      <w:numFmt w:val="bullet"/>
      <w:lvlText w:val=""/>
      <w:lvlJc w:val="left"/>
      <w:pPr>
        <w:ind w:left="2880" w:hanging="360"/>
      </w:pPr>
      <w:rPr>
        <w:rFonts w:ascii="Symbol" w:hAnsi="Symbol" w:cs="Symbol" w:hint="default"/>
      </w:rPr>
    </w:lvl>
    <w:lvl w:ilvl="4" w:tplc="BB1CB7DA">
      <w:start w:val="1"/>
      <w:numFmt w:val="bullet"/>
      <w:lvlText w:val="o"/>
      <w:lvlJc w:val="left"/>
      <w:pPr>
        <w:ind w:left="3600" w:hanging="360"/>
      </w:pPr>
      <w:rPr>
        <w:rFonts w:ascii="Courier New" w:hAnsi="Courier New" w:cs="Courier New" w:hint="default"/>
      </w:rPr>
    </w:lvl>
    <w:lvl w:ilvl="5" w:tplc="9F90DCA6">
      <w:start w:val="1"/>
      <w:numFmt w:val="bullet"/>
      <w:lvlText w:val=""/>
      <w:lvlJc w:val="left"/>
      <w:pPr>
        <w:ind w:left="4320" w:hanging="360"/>
      </w:pPr>
      <w:rPr>
        <w:rFonts w:ascii="Wingdings" w:hAnsi="Wingdings" w:cs="Wingdings" w:hint="default"/>
      </w:rPr>
    </w:lvl>
    <w:lvl w:ilvl="6" w:tplc="59882E5C">
      <w:start w:val="1"/>
      <w:numFmt w:val="bullet"/>
      <w:lvlText w:val=""/>
      <w:lvlJc w:val="left"/>
      <w:pPr>
        <w:ind w:left="5040" w:hanging="360"/>
      </w:pPr>
      <w:rPr>
        <w:rFonts w:ascii="Symbol" w:hAnsi="Symbol" w:cs="Symbol" w:hint="default"/>
      </w:rPr>
    </w:lvl>
    <w:lvl w:ilvl="7" w:tplc="EBBC0C7C">
      <w:start w:val="1"/>
      <w:numFmt w:val="bullet"/>
      <w:lvlText w:val="o"/>
      <w:lvlJc w:val="left"/>
      <w:pPr>
        <w:ind w:left="5760" w:hanging="360"/>
      </w:pPr>
      <w:rPr>
        <w:rFonts w:ascii="Courier New" w:hAnsi="Courier New" w:cs="Courier New" w:hint="default"/>
      </w:rPr>
    </w:lvl>
    <w:lvl w:ilvl="8" w:tplc="69AC8748">
      <w:start w:val="1"/>
      <w:numFmt w:val="bullet"/>
      <w:lvlText w:val=""/>
      <w:lvlJc w:val="left"/>
      <w:pPr>
        <w:ind w:left="6480" w:hanging="360"/>
      </w:pPr>
      <w:rPr>
        <w:rFonts w:ascii="Wingdings" w:hAnsi="Wingdings" w:cs="Wingdings" w:hint="default"/>
      </w:rPr>
    </w:lvl>
  </w:abstractNum>
  <w:abstractNum w:abstractNumId="10" w15:restartNumberingAfterBreak="0">
    <w:nsid w:val="1EEC0807"/>
    <w:multiLevelType w:val="hybridMultilevel"/>
    <w:tmpl w:val="3D36B08C"/>
    <w:lvl w:ilvl="0" w:tplc="859AF3C4">
      <w:start w:val="1"/>
      <w:numFmt w:val="bullet"/>
      <w:lvlText w:val=""/>
      <w:lvlJc w:val="left"/>
      <w:pPr>
        <w:ind w:left="720" w:hanging="360"/>
      </w:pPr>
      <w:rPr>
        <w:rFonts w:ascii="Symbol" w:hAnsi="Symbol" w:cs="Symbol" w:hint="default"/>
        <w:sz w:val="18"/>
        <w:szCs w:val="18"/>
      </w:rPr>
    </w:lvl>
    <w:lvl w:ilvl="1" w:tplc="3056BEA2">
      <w:start w:val="1"/>
      <w:numFmt w:val="bullet"/>
      <w:lvlText w:val="o"/>
      <w:lvlJc w:val="left"/>
      <w:pPr>
        <w:ind w:left="1440" w:hanging="360"/>
      </w:pPr>
      <w:rPr>
        <w:rFonts w:ascii="Courier New" w:hAnsi="Courier New" w:cs="Courier New" w:hint="default"/>
      </w:rPr>
    </w:lvl>
    <w:lvl w:ilvl="2" w:tplc="D8002F68">
      <w:start w:val="1"/>
      <w:numFmt w:val="bullet"/>
      <w:lvlText w:val=""/>
      <w:lvlJc w:val="left"/>
      <w:pPr>
        <w:ind w:left="2160" w:hanging="360"/>
      </w:pPr>
      <w:rPr>
        <w:rFonts w:ascii="Wingdings" w:hAnsi="Wingdings" w:cs="Wingdings" w:hint="default"/>
      </w:rPr>
    </w:lvl>
    <w:lvl w:ilvl="3" w:tplc="36A6D62E">
      <w:start w:val="1"/>
      <w:numFmt w:val="bullet"/>
      <w:lvlText w:val=""/>
      <w:lvlJc w:val="left"/>
      <w:pPr>
        <w:ind w:left="2880" w:hanging="360"/>
      </w:pPr>
      <w:rPr>
        <w:rFonts w:ascii="Symbol" w:hAnsi="Symbol" w:cs="Symbol" w:hint="default"/>
      </w:rPr>
    </w:lvl>
    <w:lvl w:ilvl="4" w:tplc="3A5E9CD0">
      <w:start w:val="1"/>
      <w:numFmt w:val="bullet"/>
      <w:lvlText w:val="o"/>
      <w:lvlJc w:val="left"/>
      <w:pPr>
        <w:ind w:left="3600" w:hanging="360"/>
      </w:pPr>
      <w:rPr>
        <w:rFonts w:ascii="Courier New" w:hAnsi="Courier New" w:cs="Courier New" w:hint="default"/>
      </w:rPr>
    </w:lvl>
    <w:lvl w:ilvl="5" w:tplc="4388453C">
      <w:start w:val="1"/>
      <w:numFmt w:val="bullet"/>
      <w:lvlText w:val=""/>
      <w:lvlJc w:val="left"/>
      <w:pPr>
        <w:ind w:left="4320" w:hanging="360"/>
      </w:pPr>
      <w:rPr>
        <w:rFonts w:ascii="Wingdings" w:hAnsi="Wingdings" w:cs="Wingdings" w:hint="default"/>
      </w:rPr>
    </w:lvl>
    <w:lvl w:ilvl="6" w:tplc="95624268">
      <w:start w:val="1"/>
      <w:numFmt w:val="bullet"/>
      <w:lvlText w:val=""/>
      <w:lvlJc w:val="left"/>
      <w:pPr>
        <w:ind w:left="5040" w:hanging="360"/>
      </w:pPr>
      <w:rPr>
        <w:rFonts w:ascii="Symbol" w:hAnsi="Symbol" w:cs="Symbol" w:hint="default"/>
      </w:rPr>
    </w:lvl>
    <w:lvl w:ilvl="7" w:tplc="0E124632">
      <w:start w:val="1"/>
      <w:numFmt w:val="bullet"/>
      <w:lvlText w:val="o"/>
      <w:lvlJc w:val="left"/>
      <w:pPr>
        <w:ind w:left="5760" w:hanging="360"/>
      </w:pPr>
      <w:rPr>
        <w:rFonts w:ascii="Courier New" w:hAnsi="Courier New" w:cs="Courier New" w:hint="default"/>
      </w:rPr>
    </w:lvl>
    <w:lvl w:ilvl="8" w:tplc="435CB4AA">
      <w:start w:val="1"/>
      <w:numFmt w:val="bullet"/>
      <w:lvlText w:val=""/>
      <w:lvlJc w:val="left"/>
      <w:pPr>
        <w:ind w:left="6480" w:hanging="360"/>
      </w:pPr>
      <w:rPr>
        <w:rFonts w:ascii="Wingdings" w:hAnsi="Wingdings" w:cs="Wingdings" w:hint="default"/>
      </w:rPr>
    </w:lvl>
  </w:abstractNum>
  <w:abstractNum w:abstractNumId="11" w15:restartNumberingAfterBreak="0">
    <w:nsid w:val="1F7D41BB"/>
    <w:multiLevelType w:val="hybridMultilevel"/>
    <w:tmpl w:val="B0869C32"/>
    <w:lvl w:ilvl="0" w:tplc="A560FCDA">
      <w:start w:val="1"/>
      <w:numFmt w:val="bullet"/>
      <w:lvlText w:val=""/>
      <w:lvlJc w:val="left"/>
      <w:pPr>
        <w:ind w:left="720" w:hanging="360"/>
      </w:pPr>
      <w:rPr>
        <w:rFonts w:ascii="Symbol" w:hAnsi="Symbol" w:cs="Symbol" w:hint="default"/>
        <w:sz w:val="18"/>
        <w:szCs w:val="18"/>
      </w:rPr>
    </w:lvl>
    <w:lvl w:ilvl="1" w:tplc="FD0ECF38">
      <w:start w:val="1"/>
      <w:numFmt w:val="bullet"/>
      <w:lvlText w:val="o"/>
      <w:lvlJc w:val="left"/>
      <w:pPr>
        <w:ind w:left="1440" w:hanging="360"/>
      </w:pPr>
      <w:rPr>
        <w:rFonts w:ascii="Courier New" w:hAnsi="Courier New" w:cs="Courier New" w:hint="default"/>
      </w:rPr>
    </w:lvl>
    <w:lvl w:ilvl="2" w:tplc="14788E8C">
      <w:start w:val="1"/>
      <w:numFmt w:val="bullet"/>
      <w:lvlText w:val=""/>
      <w:lvlJc w:val="left"/>
      <w:pPr>
        <w:ind w:left="2160" w:hanging="360"/>
      </w:pPr>
      <w:rPr>
        <w:rFonts w:ascii="Wingdings" w:hAnsi="Wingdings" w:cs="Wingdings" w:hint="default"/>
      </w:rPr>
    </w:lvl>
    <w:lvl w:ilvl="3" w:tplc="02D4C84A">
      <w:start w:val="1"/>
      <w:numFmt w:val="bullet"/>
      <w:lvlText w:val=""/>
      <w:lvlJc w:val="left"/>
      <w:pPr>
        <w:ind w:left="2880" w:hanging="360"/>
      </w:pPr>
      <w:rPr>
        <w:rFonts w:ascii="Symbol" w:hAnsi="Symbol" w:cs="Symbol" w:hint="default"/>
      </w:rPr>
    </w:lvl>
    <w:lvl w:ilvl="4" w:tplc="5ECE759C">
      <w:start w:val="1"/>
      <w:numFmt w:val="bullet"/>
      <w:lvlText w:val="o"/>
      <w:lvlJc w:val="left"/>
      <w:pPr>
        <w:ind w:left="3600" w:hanging="360"/>
      </w:pPr>
      <w:rPr>
        <w:rFonts w:ascii="Courier New" w:hAnsi="Courier New" w:cs="Courier New" w:hint="default"/>
      </w:rPr>
    </w:lvl>
    <w:lvl w:ilvl="5" w:tplc="630C1B94">
      <w:start w:val="1"/>
      <w:numFmt w:val="bullet"/>
      <w:lvlText w:val=""/>
      <w:lvlJc w:val="left"/>
      <w:pPr>
        <w:ind w:left="4320" w:hanging="360"/>
      </w:pPr>
      <w:rPr>
        <w:rFonts w:ascii="Wingdings" w:hAnsi="Wingdings" w:cs="Wingdings" w:hint="default"/>
      </w:rPr>
    </w:lvl>
    <w:lvl w:ilvl="6" w:tplc="4676B2E6">
      <w:start w:val="1"/>
      <w:numFmt w:val="bullet"/>
      <w:lvlText w:val=""/>
      <w:lvlJc w:val="left"/>
      <w:pPr>
        <w:ind w:left="5040" w:hanging="360"/>
      </w:pPr>
      <w:rPr>
        <w:rFonts w:ascii="Symbol" w:hAnsi="Symbol" w:cs="Symbol" w:hint="default"/>
      </w:rPr>
    </w:lvl>
    <w:lvl w:ilvl="7" w:tplc="93C44A1A">
      <w:start w:val="1"/>
      <w:numFmt w:val="bullet"/>
      <w:lvlText w:val="o"/>
      <w:lvlJc w:val="left"/>
      <w:pPr>
        <w:ind w:left="5760" w:hanging="360"/>
      </w:pPr>
      <w:rPr>
        <w:rFonts w:ascii="Courier New" w:hAnsi="Courier New" w:cs="Courier New" w:hint="default"/>
      </w:rPr>
    </w:lvl>
    <w:lvl w:ilvl="8" w:tplc="44E0A56E">
      <w:start w:val="1"/>
      <w:numFmt w:val="bullet"/>
      <w:lvlText w:val=""/>
      <w:lvlJc w:val="left"/>
      <w:pPr>
        <w:ind w:left="6480" w:hanging="360"/>
      </w:pPr>
      <w:rPr>
        <w:rFonts w:ascii="Wingdings" w:hAnsi="Wingdings" w:cs="Wingdings" w:hint="default"/>
      </w:rPr>
    </w:lvl>
  </w:abstractNum>
  <w:abstractNum w:abstractNumId="12" w15:restartNumberingAfterBreak="0">
    <w:nsid w:val="20436E4E"/>
    <w:multiLevelType w:val="hybridMultilevel"/>
    <w:tmpl w:val="F34EBDC4"/>
    <w:lvl w:ilvl="0" w:tplc="94FAC74A">
      <w:start w:val="3"/>
      <w:numFmt w:val="lowerLetter"/>
      <w:lvlText w:val="%1."/>
      <w:lvlJc w:val="left"/>
      <w:pPr>
        <w:ind w:left="720" w:hanging="360"/>
      </w:pPr>
      <w:rPr>
        <w:rFonts w:ascii="Arial" w:hAnsi="Arial" w:cs="Arial" w:hint="default"/>
        <w:sz w:val="18"/>
        <w:szCs w:val="18"/>
      </w:rPr>
    </w:lvl>
    <w:lvl w:ilvl="1" w:tplc="095C8298">
      <w:start w:val="1"/>
      <w:numFmt w:val="lowerLetter"/>
      <w:lvlText w:val="%2."/>
      <w:lvlJc w:val="left"/>
      <w:pPr>
        <w:ind w:left="1440" w:hanging="360"/>
      </w:pPr>
    </w:lvl>
    <w:lvl w:ilvl="2" w:tplc="9CC6C1A4">
      <w:start w:val="1"/>
      <w:numFmt w:val="lowerLetter"/>
      <w:lvlText w:val="%3."/>
      <w:lvlJc w:val="left"/>
      <w:pPr>
        <w:ind w:left="2160" w:hanging="360"/>
      </w:pPr>
    </w:lvl>
    <w:lvl w:ilvl="3" w:tplc="40F2F604">
      <w:start w:val="1"/>
      <w:numFmt w:val="lowerLetter"/>
      <w:lvlText w:val="%4."/>
      <w:lvlJc w:val="left"/>
      <w:pPr>
        <w:ind w:left="2880" w:hanging="360"/>
      </w:pPr>
    </w:lvl>
    <w:lvl w:ilvl="4" w:tplc="9620F222">
      <w:start w:val="1"/>
      <w:numFmt w:val="lowerLetter"/>
      <w:lvlText w:val="%5."/>
      <w:lvlJc w:val="left"/>
      <w:pPr>
        <w:ind w:left="3600" w:hanging="360"/>
      </w:pPr>
    </w:lvl>
    <w:lvl w:ilvl="5" w:tplc="B298EB94">
      <w:start w:val="1"/>
      <w:numFmt w:val="lowerLetter"/>
      <w:lvlText w:val="%6."/>
      <w:lvlJc w:val="left"/>
      <w:pPr>
        <w:ind w:left="4320" w:hanging="360"/>
      </w:pPr>
    </w:lvl>
    <w:lvl w:ilvl="6" w:tplc="0EFA0668">
      <w:start w:val="1"/>
      <w:numFmt w:val="lowerLetter"/>
      <w:lvlText w:val="%7."/>
      <w:lvlJc w:val="left"/>
      <w:pPr>
        <w:ind w:left="5040" w:hanging="360"/>
      </w:pPr>
    </w:lvl>
    <w:lvl w:ilvl="7" w:tplc="FF8C60F2">
      <w:start w:val="1"/>
      <w:numFmt w:val="lowerLetter"/>
      <w:lvlText w:val="%8."/>
      <w:lvlJc w:val="left"/>
      <w:pPr>
        <w:ind w:left="5760" w:hanging="360"/>
      </w:pPr>
    </w:lvl>
    <w:lvl w:ilvl="8" w:tplc="B79454BC">
      <w:start w:val="1"/>
      <w:numFmt w:val="lowerLetter"/>
      <w:lvlText w:val="%9."/>
      <w:lvlJc w:val="left"/>
      <w:pPr>
        <w:ind w:left="6480" w:hanging="360"/>
      </w:pPr>
    </w:lvl>
  </w:abstractNum>
  <w:abstractNum w:abstractNumId="13" w15:restartNumberingAfterBreak="0">
    <w:nsid w:val="21700565"/>
    <w:multiLevelType w:val="hybridMultilevel"/>
    <w:tmpl w:val="4BBE1132"/>
    <w:lvl w:ilvl="0" w:tplc="2A94C062">
      <w:start w:val="1"/>
      <w:numFmt w:val="bullet"/>
      <w:lvlText w:val=""/>
      <w:lvlJc w:val="left"/>
      <w:pPr>
        <w:ind w:left="720" w:hanging="360"/>
      </w:pPr>
      <w:rPr>
        <w:rFonts w:ascii="Symbol" w:hAnsi="Symbol" w:cs="Symbol" w:hint="default"/>
        <w:sz w:val="18"/>
        <w:szCs w:val="18"/>
      </w:rPr>
    </w:lvl>
    <w:lvl w:ilvl="1" w:tplc="E140F376">
      <w:start w:val="1"/>
      <w:numFmt w:val="bullet"/>
      <w:lvlText w:val="o"/>
      <w:lvlJc w:val="left"/>
      <w:pPr>
        <w:ind w:left="1440" w:hanging="360"/>
      </w:pPr>
      <w:rPr>
        <w:rFonts w:ascii="Courier New" w:hAnsi="Courier New" w:cs="Courier New" w:hint="default"/>
      </w:rPr>
    </w:lvl>
    <w:lvl w:ilvl="2" w:tplc="75C47904">
      <w:start w:val="1"/>
      <w:numFmt w:val="bullet"/>
      <w:lvlText w:val=""/>
      <w:lvlJc w:val="left"/>
      <w:pPr>
        <w:ind w:left="2160" w:hanging="360"/>
      </w:pPr>
      <w:rPr>
        <w:rFonts w:ascii="Wingdings" w:hAnsi="Wingdings" w:cs="Wingdings" w:hint="default"/>
      </w:rPr>
    </w:lvl>
    <w:lvl w:ilvl="3" w:tplc="F5B6CE3E">
      <w:start w:val="1"/>
      <w:numFmt w:val="bullet"/>
      <w:lvlText w:val=""/>
      <w:lvlJc w:val="left"/>
      <w:pPr>
        <w:ind w:left="2880" w:hanging="360"/>
      </w:pPr>
      <w:rPr>
        <w:rFonts w:ascii="Symbol" w:hAnsi="Symbol" w:cs="Symbol" w:hint="default"/>
      </w:rPr>
    </w:lvl>
    <w:lvl w:ilvl="4" w:tplc="9FB43934">
      <w:start w:val="1"/>
      <w:numFmt w:val="bullet"/>
      <w:lvlText w:val="o"/>
      <w:lvlJc w:val="left"/>
      <w:pPr>
        <w:ind w:left="3600" w:hanging="360"/>
      </w:pPr>
      <w:rPr>
        <w:rFonts w:ascii="Courier New" w:hAnsi="Courier New" w:cs="Courier New" w:hint="default"/>
      </w:rPr>
    </w:lvl>
    <w:lvl w:ilvl="5" w:tplc="F446D282">
      <w:start w:val="1"/>
      <w:numFmt w:val="bullet"/>
      <w:lvlText w:val=""/>
      <w:lvlJc w:val="left"/>
      <w:pPr>
        <w:ind w:left="4320" w:hanging="360"/>
      </w:pPr>
      <w:rPr>
        <w:rFonts w:ascii="Wingdings" w:hAnsi="Wingdings" w:cs="Wingdings" w:hint="default"/>
      </w:rPr>
    </w:lvl>
    <w:lvl w:ilvl="6" w:tplc="7EA4D41E">
      <w:start w:val="1"/>
      <w:numFmt w:val="bullet"/>
      <w:lvlText w:val=""/>
      <w:lvlJc w:val="left"/>
      <w:pPr>
        <w:ind w:left="5040" w:hanging="360"/>
      </w:pPr>
      <w:rPr>
        <w:rFonts w:ascii="Symbol" w:hAnsi="Symbol" w:cs="Symbol" w:hint="default"/>
      </w:rPr>
    </w:lvl>
    <w:lvl w:ilvl="7" w:tplc="2F72A00E">
      <w:start w:val="1"/>
      <w:numFmt w:val="bullet"/>
      <w:lvlText w:val="o"/>
      <w:lvlJc w:val="left"/>
      <w:pPr>
        <w:ind w:left="5760" w:hanging="360"/>
      </w:pPr>
      <w:rPr>
        <w:rFonts w:ascii="Courier New" w:hAnsi="Courier New" w:cs="Courier New" w:hint="default"/>
      </w:rPr>
    </w:lvl>
    <w:lvl w:ilvl="8" w:tplc="C18A3B94">
      <w:start w:val="1"/>
      <w:numFmt w:val="bullet"/>
      <w:lvlText w:val=""/>
      <w:lvlJc w:val="left"/>
      <w:pPr>
        <w:ind w:left="6480" w:hanging="360"/>
      </w:pPr>
      <w:rPr>
        <w:rFonts w:ascii="Wingdings" w:hAnsi="Wingdings" w:cs="Wingdings" w:hint="default"/>
      </w:rPr>
    </w:lvl>
  </w:abstractNum>
  <w:abstractNum w:abstractNumId="14" w15:restartNumberingAfterBreak="0">
    <w:nsid w:val="22222CBB"/>
    <w:multiLevelType w:val="hybridMultilevel"/>
    <w:tmpl w:val="8E04A5E0"/>
    <w:lvl w:ilvl="0" w:tplc="7B90B30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110555"/>
    <w:multiLevelType w:val="hybridMultilevel"/>
    <w:tmpl w:val="95EE62CA"/>
    <w:lvl w:ilvl="0" w:tplc="6838919E">
      <w:start w:val="1"/>
      <w:numFmt w:val="bullet"/>
      <w:lvlText w:val=""/>
      <w:lvlJc w:val="left"/>
      <w:pPr>
        <w:ind w:left="720" w:hanging="360"/>
      </w:pPr>
      <w:rPr>
        <w:rFonts w:ascii="Symbol" w:hAnsi="Symbol" w:cs="Symbol" w:hint="default"/>
        <w:sz w:val="18"/>
        <w:szCs w:val="18"/>
      </w:rPr>
    </w:lvl>
    <w:lvl w:ilvl="1" w:tplc="F140CD8C">
      <w:start w:val="1"/>
      <w:numFmt w:val="bullet"/>
      <w:lvlText w:val="o"/>
      <w:lvlJc w:val="left"/>
      <w:pPr>
        <w:ind w:left="1440" w:hanging="360"/>
      </w:pPr>
      <w:rPr>
        <w:rFonts w:ascii="Courier New" w:hAnsi="Courier New" w:cs="Courier New" w:hint="default"/>
      </w:rPr>
    </w:lvl>
    <w:lvl w:ilvl="2" w:tplc="FA2870B6">
      <w:start w:val="1"/>
      <w:numFmt w:val="bullet"/>
      <w:lvlText w:val=""/>
      <w:lvlJc w:val="left"/>
      <w:pPr>
        <w:ind w:left="2160" w:hanging="360"/>
      </w:pPr>
      <w:rPr>
        <w:rFonts w:ascii="Wingdings" w:hAnsi="Wingdings" w:cs="Wingdings" w:hint="default"/>
      </w:rPr>
    </w:lvl>
    <w:lvl w:ilvl="3" w:tplc="9670B8F8">
      <w:start w:val="1"/>
      <w:numFmt w:val="bullet"/>
      <w:lvlText w:val=""/>
      <w:lvlJc w:val="left"/>
      <w:pPr>
        <w:ind w:left="2880" w:hanging="360"/>
      </w:pPr>
      <w:rPr>
        <w:rFonts w:ascii="Symbol" w:hAnsi="Symbol" w:cs="Symbol" w:hint="default"/>
      </w:rPr>
    </w:lvl>
    <w:lvl w:ilvl="4" w:tplc="B4FCB12A">
      <w:start w:val="1"/>
      <w:numFmt w:val="bullet"/>
      <w:lvlText w:val="o"/>
      <w:lvlJc w:val="left"/>
      <w:pPr>
        <w:ind w:left="3600" w:hanging="360"/>
      </w:pPr>
      <w:rPr>
        <w:rFonts w:ascii="Courier New" w:hAnsi="Courier New" w:cs="Courier New" w:hint="default"/>
      </w:rPr>
    </w:lvl>
    <w:lvl w:ilvl="5" w:tplc="276A9794">
      <w:start w:val="1"/>
      <w:numFmt w:val="bullet"/>
      <w:lvlText w:val=""/>
      <w:lvlJc w:val="left"/>
      <w:pPr>
        <w:ind w:left="4320" w:hanging="360"/>
      </w:pPr>
      <w:rPr>
        <w:rFonts w:ascii="Wingdings" w:hAnsi="Wingdings" w:cs="Wingdings" w:hint="default"/>
      </w:rPr>
    </w:lvl>
    <w:lvl w:ilvl="6" w:tplc="6D26B688">
      <w:start w:val="1"/>
      <w:numFmt w:val="bullet"/>
      <w:lvlText w:val=""/>
      <w:lvlJc w:val="left"/>
      <w:pPr>
        <w:ind w:left="5040" w:hanging="360"/>
      </w:pPr>
      <w:rPr>
        <w:rFonts w:ascii="Symbol" w:hAnsi="Symbol" w:cs="Symbol" w:hint="default"/>
      </w:rPr>
    </w:lvl>
    <w:lvl w:ilvl="7" w:tplc="F77E5AC8">
      <w:start w:val="1"/>
      <w:numFmt w:val="bullet"/>
      <w:lvlText w:val="o"/>
      <w:lvlJc w:val="left"/>
      <w:pPr>
        <w:ind w:left="5760" w:hanging="360"/>
      </w:pPr>
      <w:rPr>
        <w:rFonts w:ascii="Courier New" w:hAnsi="Courier New" w:cs="Courier New" w:hint="default"/>
      </w:rPr>
    </w:lvl>
    <w:lvl w:ilvl="8" w:tplc="1E10A408">
      <w:start w:val="1"/>
      <w:numFmt w:val="bullet"/>
      <w:lvlText w:val=""/>
      <w:lvlJc w:val="left"/>
      <w:pPr>
        <w:ind w:left="6480" w:hanging="360"/>
      </w:pPr>
      <w:rPr>
        <w:rFonts w:ascii="Wingdings" w:hAnsi="Wingdings" w:cs="Wingdings" w:hint="default"/>
      </w:rPr>
    </w:lvl>
  </w:abstractNum>
  <w:abstractNum w:abstractNumId="16"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85B6241"/>
    <w:multiLevelType w:val="hybridMultilevel"/>
    <w:tmpl w:val="F30E10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807944"/>
    <w:multiLevelType w:val="hybridMultilevel"/>
    <w:tmpl w:val="D6D06C56"/>
    <w:lvl w:ilvl="0" w:tplc="98242EA8">
      <w:start w:val="1"/>
      <w:numFmt w:val="bullet"/>
      <w:lvlText w:val=""/>
      <w:lvlJc w:val="left"/>
      <w:pPr>
        <w:ind w:left="720" w:hanging="360"/>
      </w:pPr>
      <w:rPr>
        <w:rFonts w:ascii="Symbol" w:hAnsi="Symbol" w:cs="Symbol" w:hint="default"/>
        <w:sz w:val="24"/>
        <w:szCs w:val="24"/>
      </w:rPr>
    </w:lvl>
    <w:lvl w:ilvl="1" w:tplc="56207466">
      <w:start w:val="1"/>
      <w:numFmt w:val="bullet"/>
      <w:lvlText w:val="o"/>
      <w:lvlJc w:val="left"/>
      <w:pPr>
        <w:ind w:left="1440" w:hanging="360"/>
      </w:pPr>
      <w:rPr>
        <w:rFonts w:ascii="Courier New" w:hAnsi="Courier New" w:cs="Courier New" w:hint="default"/>
      </w:rPr>
    </w:lvl>
    <w:lvl w:ilvl="2" w:tplc="E304B140">
      <w:start w:val="1"/>
      <w:numFmt w:val="bullet"/>
      <w:lvlText w:val=""/>
      <w:lvlJc w:val="left"/>
      <w:pPr>
        <w:ind w:left="2160" w:hanging="360"/>
      </w:pPr>
      <w:rPr>
        <w:rFonts w:ascii="Wingdings" w:hAnsi="Wingdings" w:cs="Wingdings" w:hint="default"/>
      </w:rPr>
    </w:lvl>
    <w:lvl w:ilvl="3" w:tplc="61765942">
      <w:start w:val="1"/>
      <w:numFmt w:val="bullet"/>
      <w:lvlText w:val=""/>
      <w:lvlJc w:val="left"/>
      <w:pPr>
        <w:ind w:left="2880" w:hanging="360"/>
      </w:pPr>
      <w:rPr>
        <w:rFonts w:ascii="Symbol" w:hAnsi="Symbol" w:cs="Symbol" w:hint="default"/>
      </w:rPr>
    </w:lvl>
    <w:lvl w:ilvl="4" w:tplc="B106D390">
      <w:start w:val="1"/>
      <w:numFmt w:val="bullet"/>
      <w:lvlText w:val="o"/>
      <w:lvlJc w:val="left"/>
      <w:pPr>
        <w:ind w:left="3600" w:hanging="360"/>
      </w:pPr>
      <w:rPr>
        <w:rFonts w:ascii="Courier New" w:hAnsi="Courier New" w:cs="Courier New" w:hint="default"/>
      </w:rPr>
    </w:lvl>
    <w:lvl w:ilvl="5" w:tplc="D8A02C9E">
      <w:start w:val="1"/>
      <w:numFmt w:val="bullet"/>
      <w:lvlText w:val=""/>
      <w:lvlJc w:val="left"/>
      <w:pPr>
        <w:ind w:left="4320" w:hanging="360"/>
      </w:pPr>
      <w:rPr>
        <w:rFonts w:ascii="Wingdings" w:hAnsi="Wingdings" w:cs="Wingdings" w:hint="default"/>
      </w:rPr>
    </w:lvl>
    <w:lvl w:ilvl="6" w:tplc="06AA0F04">
      <w:start w:val="1"/>
      <w:numFmt w:val="bullet"/>
      <w:lvlText w:val=""/>
      <w:lvlJc w:val="left"/>
      <w:pPr>
        <w:ind w:left="5040" w:hanging="360"/>
      </w:pPr>
      <w:rPr>
        <w:rFonts w:ascii="Symbol" w:hAnsi="Symbol" w:cs="Symbol" w:hint="default"/>
      </w:rPr>
    </w:lvl>
    <w:lvl w:ilvl="7" w:tplc="70026C94">
      <w:start w:val="1"/>
      <w:numFmt w:val="bullet"/>
      <w:lvlText w:val="o"/>
      <w:lvlJc w:val="left"/>
      <w:pPr>
        <w:ind w:left="5760" w:hanging="360"/>
      </w:pPr>
      <w:rPr>
        <w:rFonts w:ascii="Courier New" w:hAnsi="Courier New" w:cs="Courier New" w:hint="default"/>
      </w:rPr>
    </w:lvl>
    <w:lvl w:ilvl="8" w:tplc="D7521C00">
      <w:start w:val="1"/>
      <w:numFmt w:val="bullet"/>
      <w:lvlText w:val=""/>
      <w:lvlJc w:val="left"/>
      <w:pPr>
        <w:ind w:left="6480" w:hanging="360"/>
      </w:pPr>
      <w:rPr>
        <w:rFonts w:ascii="Wingdings" w:hAnsi="Wingdings" w:cs="Wingdings" w:hint="default"/>
      </w:rPr>
    </w:lvl>
  </w:abstractNum>
  <w:abstractNum w:abstractNumId="19" w15:restartNumberingAfterBreak="0">
    <w:nsid w:val="29F96501"/>
    <w:multiLevelType w:val="hybridMultilevel"/>
    <w:tmpl w:val="254410A4"/>
    <w:lvl w:ilvl="0" w:tplc="B29A4576">
      <w:start w:val="1"/>
      <w:numFmt w:val="bullet"/>
      <w:lvlText w:val=""/>
      <w:lvlJc w:val="left"/>
      <w:pPr>
        <w:ind w:left="720" w:hanging="360"/>
      </w:pPr>
      <w:rPr>
        <w:rFonts w:ascii="Symbol" w:hAnsi="Symbol" w:cs="Symbol" w:hint="default"/>
        <w:sz w:val="18"/>
        <w:szCs w:val="18"/>
      </w:rPr>
    </w:lvl>
    <w:lvl w:ilvl="1" w:tplc="247CF98C">
      <w:start w:val="1"/>
      <w:numFmt w:val="bullet"/>
      <w:lvlText w:val="o"/>
      <w:lvlJc w:val="left"/>
      <w:pPr>
        <w:ind w:left="1440" w:hanging="360"/>
      </w:pPr>
      <w:rPr>
        <w:rFonts w:ascii="Courier New" w:hAnsi="Courier New" w:cs="Courier New" w:hint="default"/>
      </w:rPr>
    </w:lvl>
    <w:lvl w:ilvl="2" w:tplc="3B0204C2">
      <w:start w:val="1"/>
      <w:numFmt w:val="bullet"/>
      <w:lvlText w:val=""/>
      <w:lvlJc w:val="left"/>
      <w:pPr>
        <w:ind w:left="2160" w:hanging="360"/>
      </w:pPr>
      <w:rPr>
        <w:rFonts w:ascii="Wingdings" w:hAnsi="Wingdings" w:cs="Wingdings" w:hint="default"/>
      </w:rPr>
    </w:lvl>
    <w:lvl w:ilvl="3" w:tplc="018492B2">
      <w:start w:val="1"/>
      <w:numFmt w:val="bullet"/>
      <w:lvlText w:val=""/>
      <w:lvlJc w:val="left"/>
      <w:pPr>
        <w:ind w:left="2880" w:hanging="360"/>
      </w:pPr>
      <w:rPr>
        <w:rFonts w:ascii="Symbol" w:hAnsi="Symbol" w:cs="Symbol" w:hint="default"/>
      </w:rPr>
    </w:lvl>
    <w:lvl w:ilvl="4" w:tplc="63F06FB6">
      <w:start w:val="1"/>
      <w:numFmt w:val="bullet"/>
      <w:lvlText w:val="o"/>
      <w:lvlJc w:val="left"/>
      <w:pPr>
        <w:ind w:left="3600" w:hanging="360"/>
      </w:pPr>
      <w:rPr>
        <w:rFonts w:ascii="Courier New" w:hAnsi="Courier New" w:cs="Courier New" w:hint="default"/>
      </w:rPr>
    </w:lvl>
    <w:lvl w:ilvl="5" w:tplc="244E0904">
      <w:start w:val="1"/>
      <w:numFmt w:val="bullet"/>
      <w:lvlText w:val=""/>
      <w:lvlJc w:val="left"/>
      <w:pPr>
        <w:ind w:left="4320" w:hanging="360"/>
      </w:pPr>
      <w:rPr>
        <w:rFonts w:ascii="Wingdings" w:hAnsi="Wingdings" w:cs="Wingdings" w:hint="default"/>
      </w:rPr>
    </w:lvl>
    <w:lvl w:ilvl="6" w:tplc="2F04FA5A">
      <w:start w:val="1"/>
      <w:numFmt w:val="bullet"/>
      <w:lvlText w:val=""/>
      <w:lvlJc w:val="left"/>
      <w:pPr>
        <w:ind w:left="5040" w:hanging="360"/>
      </w:pPr>
      <w:rPr>
        <w:rFonts w:ascii="Symbol" w:hAnsi="Symbol" w:cs="Symbol" w:hint="default"/>
      </w:rPr>
    </w:lvl>
    <w:lvl w:ilvl="7" w:tplc="0B88DF64">
      <w:start w:val="1"/>
      <w:numFmt w:val="bullet"/>
      <w:lvlText w:val="o"/>
      <w:lvlJc w:val="left"/>
      <w:pPr>
        <w:ind w:left="5760" w:hanging="360"/>
      </w:pPr>
      <w:rPr>
        <w:rFonts w:ascii="Courier New" w:hAnsi="Courier New" w:cs="Courier New" w:hint="default"/>
      </w:rPr>
    </w:lvl>
    <w:lvl w:ilvl="8" w:tplc="C20CD3DA">
      <w:start w:val="1"/>
      <w:numFmt w:val="bullet"/>
      <w:lvlText w:val=""/>
      <w:lvlJc w:val="left"/>
      <w:pPr>
        <w:ind w:left="6480" w:hanging="360"/>
      </w:pPr>
      <w:rPr>
        <w:rFonts w:ascii="Wingdings" w:hAnsi="Wingdings" w:cs="Wingdings" w:hint="default"/>
      </w:rPr>
    </w:lvl>
  </w:abstractNum>
  <w:abstractNum w:abstractNumId="20" w15:restartNumberingAfterBreak="0">
    <w:nsid w:val="2AFC322C"/>
    <w:multiLevelType w:val="hybridMultilevel"/>
    <w:tmpl w:val="1FA2E27C"/>
    <w:lvl w:ilvl="0" w:tplc="505063FC">
      <w:start w:val="1"/>
      <w:numFmt w:val="bullet"/>
      <w:lvlText w:val=""/>
      <w:lvlJc w:val="left"/>
      <w:pPr>
        <w:ind w:left="720" w:hanging="360"/>
      </w:pPr>
      <w:rPr>
        <w:rFonts w:ascii="Symbol" w:hAnsi="Symbol" w:cs="Symbol" w:hint="default"/>
        <w:sz w:val="18"/>
        <w:szCs w:val="18"/>
      </w:rPr>
    </w:lvl>
    <w:lvl w:ilvl="1" w:tplc="224AC10C">
      <w:start w:val="1"/>
      <w:numFmt w:val="bullet"/>
      <w:lvlText w:val="o"/>
      <w:lvlJc w:val="left"/>
      <w:pPr>
        <w:ind w:left="1440" w:hanging="360"/>
      </w:pPr>
      <w:rPr>
        <w:rFonts w:ascii="Courier New" w:hAnsi="Courier New" w:cs="Courier New" w:hint="default"/>
      </w:rPr>
    </w:lvl>
    <w:lvl w:ilvl="2" w:tplc="8CF4DAB0">
      <w:start w:val="1"/>
      <w:numFmt w:val="bullet"/>
      <w:lvlText w:val=""/>
      <w:lvlJc w:val="left"/>
      <w:pPr>
        <w:ind w:left="2160" w:hanging="360"/>
      </w:pPr>
      <w:rPr>
        <w:rFonts w:ascii="Wingdings" w:hAnsi="Wingdings" w:cs="Wingdings" w:hint="default"/>
      </w:rPr>
    </w:lvl>
    <w:lvl w:ilvl="3" w:tplc="46FE0CF2">
      <w:start w:val="1"/>
      <w:numFmt w:val="bullet"/>
      <w:lvlText w:val=""/>
      <w:lvlJc w:val="left"/>
      <w:pPr>
        <w:ind w:left="2880" w:hanging="360"/>
      </w:pPr>
      <w:rPr>
        <w:rFonts w:ascii="Symbol" w:hAnsi="Symbol" w:cs="Symbol" w:hint="default"/>
      </w:rPr>
    </w:lvl>
    <w:lvl w:ilvl="4" w:tplc="DB803726">
      <w:start w:val="1"/>
      <w:numFmt w:val="bullet"/>
      <w:lvlText w:val="o"/>
      <w:lvlJc w:val="left"/>
      <w:pPr>
        <w:ind w:left="3600" w:hanging="360"/>
      </w:pPr>
      <w:rPr>
        <w:rFonts w:ascii="Courier New" w:hAnsi="Courier New" w:cs="Courier New" w:hint="default"/>
      </w:rPr>
    </w:lvl>
    <w:lvl w:ilvl="5" w:tplc="34F62290">
      <w:start w:val="1"/>
      <w:numFmt w:val="bullet"/>
      <w:lvlText w:val=""/>
      <w:lvlJc w:val="left"/>
      <w:pPr>
        <w:ind w:left="4320" w:hanging="360"/>
      </w:pPr>
      <w:rPr>
        <w:rFonts w:ascii="Wingdings" w:hAnsi="Wingdings" w:cs="Wingdings" w:hint="default"/>
      </w:rPr>
    </w:lvl>
    <w:lvl w:ilvl="6" w:tplc="5F1297FE">
      <w:start w:val="1"/>
      <w:numFmt w:val="bullet"/>
      <w:lvlText w:val=""/>
      <w:lvlJc w:val="left"/>
      <w:pPr>
        <w:ind w:left="5040" w:hanging="360"/>
      </w:pPr>
      <w:rPr>
        <w:rFonts w:ascii="Symbol" w:hAnsi="Symbol" w:cs="Symbol" w:hint="default"/>
      </w:rPr>
    </w:lvl>
    <w:lvl w:ilvl="7" w:tplc="61FC9B10">
      <w:start w:val="1"/>
      <w:numFmt w:val="bullet"/>
      <w:lvlText w:val="o"/>
      <w:lvlJc w:val="left"/>
      <w:pPr>
        <w:ind w:left="5760" w:hanging="360"/>
      </w:pPr>
      <w:rPr>
        <w:rFonts w:ascii="Courier New" w:hAnsi="Courier New" w:cs="Courier New" w:hint="default"/>
      </w:rPr>
    </w:lvl>
    <w:lvl w:ilvl="8" w:tplc="410A929A">
      <w:start w:val="1"/>
      <w:numFmt w:val="bullet"/>
      <w:lvlText w:val=""/>
      <w:lvlJc w:val="left"/>
      <w:pPr>
        <w:ind w:left="6480" w:hanging="360"/>
      </w:pPr>
      <w:rPr>
        <w:rFonts w:ascii="Wingdings" w:hAnsi="Wingdings" w:cs="Wingdings" w:hint="default"/>
      </w:rPr>
    </w:lvl>
  </w:abstractNum>
  <w:abstractNum w:abstractNumId="21"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301E1CF4"/>
    <w:multiLevelType w:val="hybridMultilevel"/>
    <w:tmpl w:val="00FC37C8"/>
    <w:lvl w:ilvl="0" w:tplc="6896CDA4">
      <w:start w:val="1"/>
      <w:numFmt w:val="bullet"/>
      <w:lvlText w:val=""/>
      <w:lvlJc w:val="left"/>
      <w:pPr>
        <w:ind w:left="720" w:hanging="360"/>
      </w:pPr>
      <w:rPr>
        <w:rFonts w:ascii="Symbol" w:hAnsi="Symbol" w:cs="Symbol" w:hint="default"/>
        <w:sz w:val="18"/>
        <w:szCs w:val="18"/>
      </w:rPr>
    </w:lvl>
    <w:lvl w:ilvl="1" w:tplc="C26C482E">
      <w:start w:val="1"/>
      <w:numFmt w:val="bullet"/>
      <w:lvlText w:val="o"/>
      <w:lvlJc w:val="left"/>
      <w:pPr>
        <w:ind w:left="1440" w:hanging="360"/>
      </w:pPr>
      <w:rPr>
        <w:rFonts w:ascii="Courier New" w:hAnsi="Courier New" w:cs="Courier New" w:hint="default"/>
      </w:rPr>
    </w:lvl>
    <w:lvl w:ilvl="2" w:tplc="77EADD18">
      <w:start w:val="1"/>
      <w:numFmt w:val="bullet"/>
      <w:lvlText w:val=""/>
      <w:lvlJc w:val="left"/>
      <w:pPr>
        <w:ind w:left="2160" w:hanging="360"/>
      </w:pPr>
      <w:rPr>
        <w:rFonts w:ascii="Wingdings" w:hAnsi="Wingdings" w:cs="Wingdings" w:hint="default"/>
      </w:rPr>
    </w:lvl>
    <w:lvl w:ilvl="3" w:tplc="9C389860">
      <w:start w:val="1"/>
      <w:numFmt w:val="bullet"/>
      <w:lvlText w:val=""/>
      <w:lvlJc w:val="left"/>
      <w:pPr>
        <w:ind w:left="2880" w:hanging="360"/>
      </w:pPr>
      <w:rPr>
        <w:rFonts w:ascii="Symbol" w:hAnsi="Symbol" w:cs="Symbol" w:hint="default"/>
      </w:rPr>
    </w:lvl>
    <w:lvl w:ilvl="4" w:tplc="10749BCA">
      <w:start w:val="1"/>
      <w:numFmt w:val="bullet"/>
      <w:lvlText w:val="o"/>
      <w:lvlJc w:val="left"/>
      <w:pPr>
        <w:ind w:left="3600" w:hanging="360"/>
      </w:pPr>
      <w:rPr>
        <w:rFonts w:ascii="Courier New" w:hAnsi="Courier New" w:cs="Courier New" w:hint="default"/>
      </w:rPr>
    </w:lvl>
    <w:lvl w:ilvl="5" w:tplc="334C64D4">
      <w:start w:val="1"/>
      <w:numFmt w:val="bullet"/>
      <w:lvlText w:val=""/>
      <w:lvlJc w:val="left"/>
      <w:pPr>
        <w:ind w:left="4320" w:hanging="360"/>
      </w:pPr>
      <w:rPr>
        <w:rFonts w:ascii="Wingdings" w:hAnsi="Wingdings" w:cs="Wingdings" w:hint="default"/>
      </w:rPr>
    </w:lvl>
    <w:lvl w:ilvl="6" w:tplc="75A6FA94">
      <w:start w:val="1"/>
      <w:numFmt w:val="bullet"/>
      <w:lvlText w:val=""/>
      <w:lvlJc w:val="left"/>
      <w:pPr>
        <w:ind w:left="5040" w:hanging="360"/>
      </w:pPr>
      <w:rPr>
        <w:rFonts w:ascii="Symbol" w:hAnsi="Symbol" w:cs="Symbol" w:hint="default"/>
      </w:rPr>
    </w:lvl>
    <w:lvl w:ilvl="7" w:tplc="C778BA48">
      <w:start w:val="1"/>
      <w:numFmt w:val="bullet"/>
      <w:lvlText w:val="o"/>
      <w:lvlJc w:val="left"/>
      <w:pPr>
        <w:ind w:left="5760" w:hanging="360"/>
      </w:pPr>
      <w:rPr>
        <w:rFonts w:ascii="Courier New" w:hAnsi="Courier New" w:cs="Courier New" w:hint="default"/>
      </w:rPr>
    </w:lvl>
    <w:lvl w:ilvl="8" w:tplc="16CCF504">
      <w:start w:val="1"/>
      <w:numFmt w:val="bullet"/>
      <w:lvlText w:val=""/>
      <w:lvlJc w:val="left"/>
      <w:pPr>
        <w:ind w:left="6480" w:hanging="360"/>
      </w:pPr>
      <w:rPr>
        <w:rFonts w:ascii="Wingdings" w:hAnsi="Wingdings" w:cs="Wingdings" w:hint="default"/>
      </w:rPr>
    </w:lvl>
  </w:abstractNum>
  <w:abstractNum w:abstractNumId="23" w15:restartNumberingAfterBreak="0">
    <w:nsid w:val="3490295F"/>
    <w:multiLevelType w:val="hybridMultilevel"/>
    <w:tmpl w:val="C01C861C"/>
    <w:lvl w:ilvl="0" w:tplc="74E60F5E">
      <w:start w:val="1"/>
      <w:numFmt w:val="bullet"/>
      <w:lvlText w:val=""/>
      <w:lvlJc w:val="left"/>
      <w:pPr>
        <w:ind w:left="720" w:hanging="360"/>
      </w:pPr>
      <w:rPr>
        <w:rFonts w:ascii="Symbol" w:hAnsi="Symbol" w:cs="Symbol" w:hint="default"/>
        <w:sz w:val="18"/>
        <w:szCs w:val="18"/>
      </w:rPr>
    </w:lvl>
    <w:lvl w:ilvl="1" w:tplc="00064412">
      <w:start w:val="1"/>
      <w:numFmt w:val="bullet"/>
      <w:lvlText w:val="o"/>
      <w:lvlJc w:val="left"/>
      <w:pPr>
        <w:ind w:left="1440" w:hanging="360"/>
      </w:pPr>
      <w:rPr>
        <w:rFonts w:ascii="Courier New" w:hAnsi="Courier New" w:cs="Courier New" w:hint="default"/>
      </w:rPr>
    </w:lvl>
    <w:lvl w:ilvl="2" w:tplc="F236CCD4">
      <w:start w:val="1"/>
      <w:numFmt w:val="bullet"/>
      <w:lvlText w:val=""/>
      <w:lvlJc w:val="left"/>
      <w:pPr>
        <w:ind w:left="2160" w:hanging="360"/>
      </w:pPr>
      <w:rPr>
        <w:rFonts w:ascii="Wingdings" w:hAnsi="Wingdings" w:cs="Wingdings" w:hint="default"/>
      </w:rPr>
    </w:lvl>
    <w:lvl w:ilvl="3" w:tplc="5928C0BC">
      <w:start w:val="1"/>
      <w:numFmt w:val="bullet"/>
      <w:lvlText w:val=""/>
      <w:lvlJc w:val="left"/>
      <w:pPr>
        <w:ind w:left="2880" w:hanging="360"/>
      </w:pPr>
      <w:rPr>
        <w:rFonts w:ascii="Symbol" w:hAnsi="Symbol" w:cs="Symbol" w:hint="default"/>
      </w:rPr>
    </w:lvl>
    <w:lvl w:ilvl="4" w:tplc="5E9CF194">
      <w:start w:val="1"/>
      <w:numFmt w:val="bullet"/>
      <w:lvlText w:val="o"/>
      <w:lvlJc w:val="left"/>
      <w:pPr>
        <w:ind w:left="3600" w:hanging="360"/>
      </w:pPr>
      <w:rPr>
        <w:rFonts w:ascii="Courier New" w:hAnsi="Courier New" w:cs="Courier New" w:hint="default"/>
      </w:rPr>
    </w:lvl>
    <w:lvl w:ilvl="5" w:tplc="4B50CE48">
      <w:start w:val="1"/>
      <w:numFmt w:val="bullet"/>
      <w:lvlText w:val=""/>
      <w:lvlJc w:val="left"/>
      <w:pPr>
        <w:ind w:left="4320" w:hanging="360"/>
      </w:pPr>
      <w:rPr>
        <w:rFonts w:ascii="Wingdings" w:hAnsi="Wingdings" w:cs="Wingdings" w:hint="default"/>
      </w:rPr>
    </w:lvl>
    <w:lvl w:ilvl="6" w:tplc="44F62098">
      <w:start w:val="1"/>
      <w:numFmt w:val="bullet"/>
      <w:lvlText w:val=""/>
      <w:lvlJc w:val="left"/>
      <w:pPr>
        <w:ind w:left="5040" w:hanging="360"/>
      </w:pPr>
      <w:rPr>
        <w:rFonts w:ascii="Symbol" w:hAnsi="Symbol" w:cs="Symbol" w:hint="default"/>
      </w:rPr>
    </w:lvl>
    <w:lvl w:ilvl="7" w:tplc="A73C3DA8">
      <w:start w:val="1"/>
      <w:numFmt w:val="bullet"/>
      <w:lvlText w:val="o"/>
      <w:lvlJc w:val="left"/>
      <w:pPr>
        <w:ind w:left="5760" w:hanging="360"/>
      </w:pPr>
      <w:rPr>
        <w:rFonts w:ascii="Courier New" w:hAnsi="Courier New" w:cs="Courier New" w:hint="default"/>
      </w:rPr>
    </w:lvl>
    <w:lvl w:ilvl="8" w:tplc="CAE42ACA">
      <w:start w:val="1"/>
      <w:numFmt w:val="bullet"/>
      <w:lvlText w:val=""/>
      <w:lvlJc w:val="left"/>
      <w:pPr>
        <w:ind w:left="6480" w:hanging="360"/>
      </w:pPr>
      <w:rPr>
        <w:rFonts w:ascii="Wingdings" w:hAnsi="Wingdings" w:cs="Wingdings" w:hint="default"/>
      </w:rPr>
    </w:lvl>
  </w:abstractNum>
  <w:abstractNum w:abstractNumId="24" w15:restartNumberingAfterBreak="0">
    <w:nsid w:val="368252D5"/>
    <w:multiLevelType w:val="hybridMultilevel"/>
    <w:tmpl w:val="E562739A"/>
    <w:lvl w:ilvl="0" w:tplc="4FCE15E8">
      <w:start w:val="1"/>
      <w:numFmt w:val="bullet"/>
      <w:lvlText w:val=""/>
      <w:lvlJc w:val="left"/>
      <w:pPr>
        <w:ind w:left="720" w:hanging="360"/>
      </w:pPr>
      <w:rPr>
        <w:rFonts w:ascii="Symbol" w:hAnsi="Symbol" w:cs="Symbol" w:hint="default"/>
        <w:sz w:val="18"/>
        <w:szCs w:val="18"/>
      </w:rPr>
    </w:lvl>
    <w:lvl w:ilvl="1" w:tplc="BD04EF4C">
      <w:start w:val="1"/>
      <w:numFmt w:val="bullet"/>
      <w:lvlText w:val="o"/>
      <w:lvlJc w:val="left"/>
      <w:pPr>
        <w:ind w:left="1440" w:hanging="360"/>
      </w:pPr>
      <w:rPr>
        <w:rFonts w:ascii="Courier New" w:hAnsi="Courier New" w:cs="Courier New" w:hint="default"/>
      </w:rPr>
    </w:lvl>
    <w:lvl w:ilvl="2" w:tplc="F566CDA6">
      <w:start w:val="1"/>
      <w:numFmt w:val="bullet"/>
      <w:lvlText w:val=""/>
      <w:lvlJc w:val="left"/>
      <w:pPr>
        <w:ind w:left="2160" w:hanging="360"/>
      </w:pPr>
      <w:rPr>
        <w:rFonts w:ascii="Wingdings" w:hAnsi="Wingdings" w:cs="Wingdings" w:hint="default"/>
      </w:rPr>
    </w:lvl>
    <w:lvl w:ilvl="3" w:tplc="D10EAE64">
      <w:start w:val="1"/>
      <w:numFmt w:val="bullet"/>
      <w:lvlText w:val=""/>
      <w:lvlJc w:val="left"/>
      <w:pPr>
        <w:ind w:left="2880" w:hanging="360"/>
      </w:pPr>
      <w:rPr>
        <w:rFonts w:ascii="Symbol" w:hAnsi="Symbol" w:cs="Symbol" w:hint="default"/>
      </w:rPr>
    </w:lvl>
    <w:lvl w:ilvl="4" w:tplc="DBE43FC8">
      <w:start w:val="1"/>
      <w:numFmt w:val="bullet"/>
      <w:lvlText w:val="o"/>
      <w:lvlJc w:val="left"/>
      <w:pPr>
        <w:ind w:left="3600" w:hanging="360"/>
      </w:pPr>
      <w:rPr>
        <w:rFonts w:ascii="Courier New" w:hAnsi="Courier New" w:cs="Courier New" w:hint="default"/>
      </w:rPr>
    </w:lvl>
    <w:lvl w:ilvl="5" w:tplc="64BE3A96">
      <w:start w:val="1"/>
      <w:numFmt w:val="bullet"/>
      <w:lvlText w:val=""/>
      <w:lvlJc w:val="left"/>
      <w:pPr>
        <w:ind w:left="4320" w:hanging="360"/>
      </w:pPr>
      <w:rPr>
        <w:rFonts w:ascii="Wingdings" w:hAnsi="Wingdings" w:cs="Wingdings" w:hint="default"/>
      </w:rPr>
    </w:lvl>
    <w:lvl w:ilvl="6" w:tplc="DCE6FDCA">
      <w:start w:val="1"/>
      <w:numFmt w:val="bullet"/>
      <w:lvlText w:val=""/>
      <w:lvlJc w:val="left"/>
      <w:pPr>
        <w:ind w:left="5040" w:hanging="360"/>
      </w:pPr>
      <w:rPr>
        <w:rFonts w:ascii="Symbol" w:hAnsi="Symbol" w:cs="Symbol" w:hint="default"/>
      </w:rPr>
    </w:lvl>
    <w:lvl w:ilvl="7" w:tplc="BF50FEB0">
      <w:start w:val="1"/>
      <w:numFmt w:val="bullet"/>
      <w:lvlText w:val="o"/>
      <w:lvlJc w:val="left"/>
      <w:pPr>
        <w:ind w:left="5760" w:hanging="360"/>
      </w:pPr>
      <w:rPr>
        <w:rFonts w:ascii="Courier New" w:hAnsi="Courier New" w:cs="Courier New" w:hint="default"/>
      </w:rPr>
    </w:lvl>
    <w:lvl w:ilvl="8" w:tplc="6936B398">
      <w:start w:val="1"/>
      <w:numFmt w:val="bullet"/>
      <w:lvlText w:val=""/>
      <w:lvlJc w:val="left"/>
      <w:pPr>
        <w:ind w:left="6480" w:hanging="360"/>
      </w:pPr>
      <w:rPr>
        <w:rFonts w:ascii="Wingdings" w:hAnsi="Wingdings" w:cs="Wingdings" w:hint="default"/>
      </w:rPr>
    </w:lvl>
  </w:abstractNum>
  <w:abstractNum w:abstractNumId="25" w15:restartNumberingAfterBreak="0">
    <w:nsid w:val="3D5E0B73"/>
    <w:multiLevelType w:val="hybridMultilevel"/>
    <w:tmpl w:val="B42C712A"/>
    <w:lvl w:ilvl="0" w:tplc="ED044C14">
      <w:start w:val="1"/>
      <w:numFmt w:val="bullet"/>
      <w:lvlText w:val=""/>
      <w:lvlJc w:val="left"/>
      <w:pPr>
        <w:ind w:left="720" w:hanging="360"/>
      </w:pPr>
      <w:rPr>
        <w:rFonts w:ascii="Symbol" w:hAnsi="Symbol" w:cs="Symbol" w:hint="default"/>
        <w:sz w:val="18"/>
        <w:szCs w:val="18"/>
      </w:rPr>
    </w:lvl>
    <w:lvl w:ilvl="1" w:tplc="EB6C5028">
      <w:start w:val="1"/>
      <w:numFmt w:val="bullet"/>
      <w:lvlText w:val="o"/>
      <w:lvlJc w:val="left"/>
      <w:pPr>
        <w:ind w:left="1440" w:hanging="360"/>
      </w:pPr>
      <w:rPr>
        <w:rFonts w:ascii="Courier New" w:hAnsi="Courier New" w:cs="Courier New" w:hint="default"/>
      </w:rPr>
    </w:lvl>
    <w:lvl w:ilvl="2" w:tplc="931E6F2A">
      <w:start w:val="1"/>
      <w:numFmt w:val="bullet"/>
      <w:lvlText w:val=""/>
      <w:lvlJc w:val="left"/>
      <w:pPr>
        <w:ind w:left="2160" w:hanging="360"/>
      </w:pPr>
      <w:rPr>
        <w:rFonts w:ascii="Wingdings" w:hAnsi="Wingdings" w:cs="Wingdings" w:hint="default"/>
      </w:rPr>
    </w:lvl>
    <w:lvl w:ilvl="3" w:tplc="18DE7DAA">
      <w:start w:val="1"/>
      <w:numFmt w:val="bullet"/>
      <w:lvlText w:val=""/>
      <w:lvlJc w:val="left"/>
      <w:pPr>
        <w:ind w:left="2880" w:hanging="360"/>
      </w:pPr>
      <w:rPr>
        <w:rFonts w:ascii="Symbol" w:hAnsi="Symbol" w:cs="Symbol" w:hint="default"/>
      </w:rPr>
    </w:lvl>
    <w:lvl w:ilvl="4" w:tplc="5FCA63FC">
      <w:start w:val="1"/>
      <w:numFmt w:val="bullet"/>
      <w:lvlText w:val="o"/>
      <w:lvlJc w:val="left"/>
      <w:pPr>
        <w:ind w:left="3600" w:hanging="360"/>
      </w:pPr>
      <w:rPr>
        <w:rFonts w:ascii="Courier New" w:hAnsi="Courier New" w:cs="Courier New" w:hint="default"/>
      </w:rPr>
    </w:lvl>
    <w:lvl w:ilvl="5" w:tplc="3EC09CAE">
      <w:start w:val="1"/>
      <w:numFmt w:val="bullet"/>
      <w:lvlText w:val=""/>
      <w:lvlJc w:val="left"/>
      <w:pPr>
        <w:ind w:left="4320" w:hanging="360"/>
      </w:pPr>
      <w:rPr>
        <w:rFonts w:ascii="Wingdings" w:hAnsi="Wingdings" w:cs="Wingdings" w:hint="default"/>
      </w:rPr>
    </w:lvl>
    <w:lvl w:ilvl="6" w:tplc="40CEB2A8">
      <w:start w:val="1"/>
      <w:numFmt w:val="bullet"/>
      <w:lvlText w:val=""/>
      <w:lvlJc w:val="left"/>
      <w:pPr>
        <w:ind w:left="5040" w:hanging="360"/>
      </w:pPr>
      <w:rPr>
        <w:rFonts w:ascii="Symbol" w:hAnsi="Symbol" w:cs="Symbol" w:hint="default"/>
      </w:rPr>
    </w:lvl>
    <w:lvl w:ilvl="7" w:tplc="43BE2A26">
      <w:start w:val="1"/>
      <w:numFmt w:val="bullet"/>
      <w:lvlText w:val="o"/>
      <w:lvlJc w:val="left"/>
      <w:pPr>
        <w:ind w:left="5760" w:hanging="360"/>
      </w:pPr>
      <w:rPr>
        <w:rFonts w:ascii="Courier New" w:hAnsi="Courier New" w:cs="Courier New" w:hint="default"/>
      </w:rPr>
    </w:lvl>
    <w:lvl w:ilvl="8" w:tplc="4464FF8E">
      <w:start w:val="1"/>
      <w:numFmt w:val="bullet"/>
      <w:lvlText w:val=""/>
      <w:lvlJc w:val="left"/>
      <w:pPr>
        <w:ind w:left="6480" w:hanging="360"/>
      </w:pPr>
      <w:rPr>
        <w:rFonts w:ascii="Wingdings" w:hAnsi="Wingdings" w:cs="Wingdings" w:hint="default"/>
      </w:rPr>
    </w:lvl>
  </w:abstractNum>
  <w:abstractNum w:abstractNumId="26" w15:restartNumberingAfterBreak="0">
    <w:nsid w:val="40D74755"/>
    <w:multiLevelType w:val="hybridMultilevel"/>
    <w:tmpl w:val="7A382B02"/>
    <w:lvl w:ilvl="0" w:tplc="58483ACC">
      <w:start w:val="1"/>
      <w:numFmt w:val="bullet"/>
      <w:lvlText w:val=""/>
      <w:lvlJc w:val="left"/>
      <w:pPr>
        <w:ind w:left="720" w:hanging="360"/>
      </w:pPr>
      <w:rPr>
        <w:rFonts w:ascii="Symbol" w:hAnsi="Symbol" w:cs="Symbol" w:hint="default"/>
        <w:sz w:val="18"/>
        <w:szCs w:val="18"/>
      </w:rPr>
    </w:lvl>
    <w:lvl w:ilvl="1" w:tplc="17DCCFE6">
      <w:start w:val="1"/>
      <w:numFmt w:val="bullet"/>
      <w:lvlText w:val="o"/>
      <w:lvlJc w:val="left"/>
      <w:pPr>
        <w:ind w:left="1440" w:hanging="360"/>
      </w:pPr>
      <w:rPr>
        <w:rFonts w:ascii="Courier New" w:hAnsi="Courier New" w:cs="Courier New" w:hint="default"/>
      </w:rPr>
    </w:lvl>
    <w:lvl w:ilvl="2" w:tplc="1F22C94A">
      <w:start w:val="1"/>
      <w:numFmt w:val="bullet"/>
      <w:lvlText w:val=""/>
      <w:lvlJc w:val="left"/>
      <w:pPr>
        <w:ind w:left="2160" w:hanging="360"/>
      </w:pPr>
      <w:rPr>
        <w:rFonts w:ascii="Wingdings" w:hAnsi="Wingdings" w:cs="Wingdings" w:hint="default"/>
      </w:rPr>
    </w:lvl>
    <w:lvl w:ilvl="3" w:tplc="9AA644FC">
      <w:start w:val="1"/>
      <w:numFmt w:val="bullet"/>
      <w:lvlText w:val=""/>
      <w:lvlJc w:val="left"/>
      <w:pPr>
        <w:ind w:left="2880" w:hanging="360"/>
      </w:pPr>
      <w:rPr>
        <w:rFonts w:ascii="Symbol" w:hAnsi="Symbol" w:cs="Symbol" w:hint="default"/>
      </w:rPr>
    </w:lvl>
    <w:lvl w:ilvl="4" w:tplc="F22034F8">
      <w:start w:val="1"/>
      <w:numFmt w:val="bullet"/>
      <w:lvlText w:val="o"/>
      <w:lvlJc w:val="left"/>
      <w:pPr>
        <w:ind w:left="3600" w:hanging="360"/>
      </w:pPr>
      <w:rPr>
        <w:rFonts w:ascii="Courier New" w:hAnsi="Courier New" w:cs="Courier New" w:hint="default"/>
      </w:rPr>
    </w:lvl>
    <w:lvl w:ilvl="5" w:tplc="69E2641A">
      <w:start w:val="1"/>
      <w:numFmt w:val="bullet"/>
      <w:lvlText w:val=""/>
      <w:lvlJc w:val="left"/>
      <w:pPr>
        <w:ind w:left="4320" w:hanging="360"/>
      </w:pPr>
      <w:rPr>
        <w:rFonts w:ascii="Wingdings" w:hAnsi="Wingdings" w:cs="Wingdings" w:hint="default"/>
      </w:rPr>
    </w:lvl>
    <w:lvl w:ilvl="6" w:tplc="B824F2DE">
      <w:start w:val="1"/>
      <w:numFmt w:val="bullet"/>
      <w:lvlText w:val=""/>
      <w:lvlJc w:val="left"/>
      <w:pPr>
        <w:ind w:left="5040" w:hanging="360"/>
      </w:pPr>
      <w:rPr>
        <w:rFonts w:ascii="Symbol" w:hAnsi="Symbol" w:cs="Symbol" w:hint="default"/>
      </w:rPr>
    </w:lvl>
    <w:lvl w:ilvl="7" w:tplc="B4AEFBBC">
      <w:start w:val="1"/>
      <w:numFmt w:val="bullet"/>
      <w:lvlText w:val="o"/>
      <w:lvlJc w:val="left"/>
      <w:pPr>
        <w:ind w:left="5760" w:hanging="360"/>
      </w:pPr>
      <w:rPr>
        <w:rFonts w:ascii="Courier New" w:hAnsi="Courier New" w:cs="Courier New" w:hint="default"/>
      </w:rPr>
    </w:lvl>
    <w:lvl w:ilvl="8" w:tplc="ECC02C36">
      <w:start w:val="1"/>
      <w:numFmt w:val="bullet"/>
      <w:lvlText w:val=""/>
      <w:lvlJc w:val="left"/>
      <w:pPr>
        <w:ind w:left="6480" w:hanging="360"/>
      </w:pPr>
      <w:rPr>
        <w:rFonts w:ascii="Wingdings" w:hAnsi="Wingdings" w:cs="Wingdings" w:hint="default"/>
      </w:rPr>
    </w:lvl>
  </w:abstractNum>
  <w:abstractNum w:abstractNumId="27" w15:restartNumberingAfterBreak="0">
    <w:nsid w:val="45883B03"/>
    <w:multiLevelType w:val="hybridMultilevel"/>
    <w:tmpl w:val="69A678CA"/>
    <w:lvl w:ilvl="0" w:tplc="638EA7CE">
      <w:start w:val="1"/>
      <w:numFmt w:val="bullet"/>
      <w:lvlText w:val=""/>
      <w:lvlJc w:val="left"/>
      <w:pPr>
        <w:ind w:left="720" w:hanging="360"/>
      </w:pPr>
      <w:rPr>
        <w:rFonts w:ascii="Symbol" w:hAnsi="Symbol" w:cs="Symbol" w:hint="default"/>
        <w:sz w:val="18"/>
        <w:szCs w:val="18"/>
      </w:rPr>
    </w:lvl>
    <w:lvl w:ilvl="1" w:tplc="286ADFE8">
      <w:start w:val="1"/>
      <w:numFmt w:val="bullet"/>
      <w:lvlText w:val="o"/>
      <w:lvlJc w:val="left"/>
      <w:pPr>
        <w:ind w:left="1440" w:hanging="360"/>
      </w:pPr>
      <w:rPr>
        <w:rFonts w:ascii="Courier New" w:hAnsi="Courier New" w:cs="Courier New" w:hint="default"/>
      </w:rPr>
    </w:lvl>
    <w:lvl w:ilvl="2" w:tplc="89A8707E">
      <w:start w:val="1"/>
      <w:numFmt w:val="bullet"/>
      <w:lvlText w:val=""/>
      <w:lvlJc w:val="left"/>
      <w:pPr>
        <w:ind w:left="2160" w:hanging="360"/>
      </w:pPr>
      <w:rPr>
        <w:rFonts w:ascii="Wingdings" w:hAnsi="Wingdings" w:cs="Wingdings" w:hint="default"/>
      </w:rPr>
    </w:lvl>
    <w:lvl w:ilvl="3" w:tplc="0A3638BE">
      <w:start w:val="1"/>
      <w:numFmt w:val="bullet"/>
      <w:lvlText w:val=""/>
      <w:lvlJc w:val="left"/>
      <w:pPr>
        <w:ind w:left="2880" w:hanging="360"/>
      </w:pPr>
      <w:rPr>
        <w:rFonts w:ascii="Symbol" w:hAnsi="Symbol" w:cs="Symbol" w:hint="default"/>
      </w:rPr>
    </w:lvl>
    <w:lvl w:ilvl="4" w:tplc="60CCCC10">
      <w:start w:val="1"/>
      <w:numFmt w:val="bullet"/>
      <w:lvlText w:val="o"/>
      <w:lvlJc w:val="left"/>
      <w:pPr>
        <w:ind w:left="3600" w:hanging="360"/>
      </w:pPr>
      <w:rPr>
        <w:rFonts w:ascii="Courier New" w:hAnsi="Courier New" w:cs="Courier New" w:hint="default"/>
      </w:rPr>
    </w:lvl>
    <w:lvl w:ilvl="5" w:tplc="14846398">
      <w:start w:val="1"/>
      <w:numFmt w:val="bullet"/>
      <w:lvlText w:val=""/>
      <w:lvlJc w:val="left"/>
      <w:pPr>
        <w:ind w:left="4320" w:hanging="360"/>
      </w:pPr>
      <w:rPr>
        <w:rFonts w:ascii="Wingdings" w:hAnsi="Wingdings" w:cs="Wingdings" w:hint="default"/>
      </w:rPr>
    </w:lvl>
    <w:lvl w:ilvl="6" w:tplc="2EB08D64">
      <w:start w:val="1"/>
      <w:numFmt w:val="bullet"/>
      <w:lvlText w:val=""/>
      <w:lvlJc w:val="left"/>
      <w:pPr>
        <w:ind w:left="5040" w:hanging="360"/>
      </w:pPr>
      <w:rPr>
        <w:rFonts w:ascii="Symbol" w:hAnsi="Symbol" w:cs="Symbol" w:hint="default"/>
      </w:rPr>
    </w:lvl>
    <w:lvl w:ilvl="7" w:tplc="C054C650">
      <w:start w:val="1"/>
      <w:numFmt w:val="bullet"/>
      <w:lvlText w:val="o"/>
      <w:lvlJc w:val="left"/>
      <w:pPr>
        <w:ind w:left="5760" w:hanging="360"/>
      </w:pPr>
      <w:rPr>
        <w:rFonts w:ascii="Courier New" w:hAnsi="Courier New" w:cs="Courier New" w:hint="default"/>
      </w:rPr>
    </w:lvl>
    <w:lvl w:ilvl="8" w:tplc="97FAE51A">
      <w:start w:val="1"/>
      <w:numFmt w:val="bullet"/>
      <w:lvlText w:val=""/>
      <w:lvlJc w:val="left"/>
      <w:pPr>
        <w:ind w:left="6480" w:hanging="360"/>
      </w:pPr>
      <w:rPr>
        <w:rFonts w:ascii="Wingdings" w:hAnsi="Wingdings" w:cs="Wingdings" w:hint="default"/>
      </w:rPr>
    </w:lvl>
  </w:abstractNum>
  <w:abstractNum w:abstractNumId="28" w15:restartNumberingAfterBreak="0">
    <w:nsid w:val="47D214A1"/>
    <w:multiLevelType w:val="hybridMultilevel"/>
    <w:tmpl w:val="3FCCC9D2"/>
    <w:lvl w:ilvl="0" w:tplc="0256E776">
      <w:start w:val="1"/>
      <w:numFmt w:val="bullet"/>
      <w:lvlText w:val=""/>
      <w:lvlJc w:val="left"/>
      <w:pPr>
        <w:ind w:left="720" w:hanging="360"/>
      </w:pPr>
      <w:rPr>
        <w:rFonts w:ascii="Symbol" w:hAnsi="Symbol" w:cs="Symbol" w:hint="default"/>
        <w:sz w:val="18"/>
        <w:szCs w:val="18"/>
      </w:rPr>
    </w:lvl>
    <w:lvl w:ilvl="1" w:tplc="1AF8DAD6">
      <w:start w:val="1"/>
      <w:numFmt w:val="bullet"/>
      <w:lvlText w:val="o"/>
      <w:lvlJc w:val="left"/>
      <w:pPr>
        <w:ind w:left="1440" w:hanging="360"/>
      </w:pPr>
      <w:rPr>
        <w:rFonts w:ascii="Courier New" w:hAnsi="Courier New" w:cs="Courier New" w:hint="default"/>
      </w:rPr>
    </w:lvl>
    <w:lvl w:ilvl="2" w:tplc="F9168126">
      <w:start w:val="1"/>
      <w:numFmt w:val="bullet"/>
      <w:lvlText w:val=""/>
      <w:lvlJc w:val="left"/>
      <w:pPr>
        <w:ind w:left="2160" w:hanging="360"/>
      </w:pPr>
      <w:rPr>
        <w:rFonts w:ascii="Wingdings" w:hAnsi="Wingdings" w:cs="Wingdings" w:hint="default"/>
      </w:rPr>
    </w:lvl>
    <w:lvl w:ilvl="3" w:tplc="05E45F0A">
      <w:start w:val="1"/>
      <w:numFmt w:val="bullet"/>
      <w:lvlText w:val=""/>
      <w:lvlJc w:val="left"/>
      <w:pPr>
        <w:ind w:left="2880" w:hanging="360"/>
      </w:pPr>
      <w:rPr>
        <w:rFonts w:ascii="Symbol" w:hAnsi="Symbol" w:cs="Symbol" w:hint="default"/>
      </w:rPr>
    </w:lvl>
    <w:lvl w:ilvl="4" w:tplc="73BA2A72">
      <w:start w:val="1"/>
      <w:numFmt w:val="bullet"/>
      <w:lvlText w:val="o"/>
      <w:lvlJc w:val="left"/>
      <w:pPr>
        <w:ind w:left="3600" w:hanging="360"/>
      </w:pPr>
      <w:rPr>
        <w:rFonts w:ascii="Courier New" w:hAnsi="Courier New" w:cs="Courier New" w:hint="default"/>
      </w:rPr>
    </w:lvl>
    <w:lvl w:ilvl="5" w:tplc="C42C5676">
      <w:start w:val="1"/>
      <w:numFmt w:val="bullet"/>
      <w:lvlText w:val=""/>
      <w:lvlJc w:val="left"/>
      <w:pPr>
        <w:ind w:left="4320" w:hanging="360"/>
      </w:pPr>
      <w:rPr>
        <w:rFonts w:ascii="Wingdings" w:hAnsi="Wingdings" w:cs="Wingdings" w:hint="default"/>
      </w:rPr>
    </w:lvl>
    <w:lvl w:ilvl="6" w:tplc="84E4C124">
      <w:start w:val="1"/>
      <w:numFmt w:val="bullet"/>
      <w:lvlText w:val=""/>
      <w:lvlJc w:val="left"/>
      <w:pPr>
        <w:ind w:left="5040" w:hanging="360"/>
      </w:pPr>
      <w:rPr>
        <w:rFonts w:ascii="Symbol" w:hAnsi="Symbol" w:cs="Symbol" w:hint="default"/>
      </w:rPr>
    </w:lvl>
    <w:lvl w:ilvl="7" w:tplc="FF620EF2">
      <w:start w:val="1"/>
      <w:numFmt w:val="bullet"/>
      <w:lvlText w:val="o"/>
      <w:lvlJc w:val="left"/>
      <w:pPr>
        <w:ind w:left="5760" w:hanging="360"/>
      </w:pPr>
      <w:rPr>
        <w:rFonts w:ascii="Courier New" w:hAnsi="Courier New" w:cs="Courier New" w:hint="default"/>
      </w:rPr>
    </w:lvl>
    <w:lvl w:ilvl="8" w:tplc="DC788676">
      <w:start w:val="1"/>
      <w:numFmt w:val="bullet"/>
      <w:lvlText w:val=""/>
      <w:lvlJc w:val="left"/>
      <w:pPr>
        <w:ind w:left="6480" w:hanging="360"/>
      </w:pPr>
      <w:rPr>
        <w:rFonts w:ascii="Wingdings" w:hAnsi="Wingdings" w:cs="Wingdings" w:hint="default"/>
      </w:rPr>
    </w:lvl>
  </w:abstractNum>
  <w:abstractNum w:abstractNumId="29" w15:restartNumberingAfterBreak="0">
    <w:nsid w:val="4AE62EDD"/>
    <w:multiLevelType w:val="hybridMultilevel"/>
    <w:tmpl w:val="399804AA"/>
    <w:lvl w:ilvl="0" w:tplc="3730AA72">
      <w:start w:val="1"/>
      <w:numFmt w:val="bullet"/>
      <w:lvlText w:val=""/>
      <w:lvlJc w:val="left"/>
      <w:pPr>
        <w:ind w:left="720" w:hanging="360"/>
      </w:pPr>
      <w:rPr>
        <w:rFonts w:ascii="Symbol" w:hAnsi="Symbol" w:cs="Symbol" w:hint="default"/>
        <w:sz w:val="18"/>
        <w:szCs w:val="18"/>
      </w:rPr>
    </w:lvl>
    <w:lvl w:ilvl="1" w:tplc="6E02C354">
      <w:start w:val="1"/>
      <w:numFmt w:val="bullet"/>
      <w:lvlText w:val="o"/>
      <w:lvlJc w:val="left"/>
      <w:pPr>
        <w:ind w:left="1440" w:hanging="360"/>
      </w:pPr>
      <w:rPr>
        <w:rFonts w:ascii="Courier New" w:hAnsi="Courier New" w:cs="Courier New" w:hint="default"/>
      </w:rPr>
    </w:lvl>
    <w:lvl w:ilvl="2" w:tplc="EA183566">
      <w:start w:val="1"/>
      <w:numFmt w:val="bullet"/>
      <w:lvlText w:val=""/>
      <w:lvlJc w:val="left"/>
      <w:pPr>
        <w:ind w:left="2160" w:hanging="360"/>
      </w:pPr>
      <w:rPr>
        <w:rFonts w:ascii="Wingdings" w:hAnsi="Wingdings" w:cs="Wingdings" w:hint="default"/>
      </w:rPr>
    </w:lvl>
    <w:lvl w:ilvl="3" w:tplc="F1C0E1C4">
      <w:start w:val="1"/>
      <w:numFmt w:val="bullet"/>
      <w:lvlText w:val=""/>
      <w:lvlJc w:val="left"/>
      <w:pPr>
        <w:ind w:left="2880" w:hanging="360"/>
      </w:pPr>
      <w:rPr>
        <w:rFonts w:ascii="Symbol" w:hAnsi="Symbol" w:cs="Symbol" w:hint="default"/>
      </w:rPr>
    </w:lvl>
    <w:lvl w:ilvl="4" w:tplc="9E9660FC">
      <w:start w:val="1"/>
      <w:numFmt w:val="bullet"/>
      <w:lvlText w:val="o"/>
      <w:lvlJc w:val="left"/>
      <w:pPr>
        <w:ind w:left="3600" w:hanging="360"/>
      </w:pPr>
      <w:rPr>
        <w:rFonts w:ascii="Courier New" w:hAnsi="Courier New" w:cs="Courier New" w:hint="default"/>
      </w:rPr>
    </w:lvl>
    <w:lvl w:ilvl="5" w:tplc="18AA7C68">
      <w:start w:val="1"/>
      <w:numFmt w:val="bullet"/>
      <w:lvlText w:val=""/>
      <w:lvlJc w:val="left"/>
      <w:pPr>
        <w:ind w:left="4320" w:hanging="360"/>
      </w:pPr>
      <w:rPr>
        <w:rFonts w:ascii="Wingdings" w:hAnsi="Wingdings" w:cs="Wingdings" w:hint="default"/>
      </w:rPr>
    </w:lvl>
    <w:lvl w:ilvl="6" w:tplc="1CBA63EC">
      <w:start w:val="1"/>
      <w:numFmt w:val="bullet"/>
      <w:lvlText w:val=""/>
      <w:lvlJc w:val="left"/>
      <w:pPr>
        <w:ind w:left="5040" w:hanging="360"/>
      </w:pPr>
      <w:rPr>
        <w:rFonts w:ascii="Symbol" w:hAnsi="Symbol" w:cs="Symbol" w:hint="default"/>
      </w:rPr>
    </w:lvl>
    <w:lvl w:ilvl="7" w:tplc="C41CEDA8">
      <w:start w:val="1"/>
      <w:numFmt w:val="bullet"/>
      <w:lvlText w:val="o"/>
      <w:lvlJc w:val="left"/>
      <w:pPr>
        <w:ind w:left="5760" w:hanging="360"/>
      </w:pPr>
      <w:rPr>
        <w:rFonts w:ascii="Courier New" w:hAnsi="Courier New" w:cs="Courier New" w:hint="default"/>
      </w:rPr>
    </w:lvl>
    <w:lvl w:ilvl="8" w:tplc="F9968CF6">
      <w:start w:val="1"/>
      <w:numFmt w:val="bullet"/>
      <w:lvlText w:val=""/>
      <w:lvlJc w:val="left"/>
      <w:pPr>
        <w:ind w:left="6480" w:hanging="360"/>
      </w:pPr>
      <w:rPr>
        <w:rFonts w:ascii="Wingdings" w:hAnsi="Wingdings" w:cs="Wingdings" w:hint="default"/>
      </w:rPr>
    </w:lvl>
  </w:abstractNum>
  <w:abstractNum w:abstractNumId="3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3EA79E7"/>
    <w:multiLevelType w:val="hybridMultilevel"/>
    <w:tmpl w:val="BA781550"/>
    <w:lvl w:ilvl="0" w:tplc="E618BBAA">
      <w:start w:val="1"/>
      <w:numFmt w:val="bullet"/>
      <w:lvlText w:val=""/>
      <w:lvlJc w:val="left"/>
      <w:pPr>
        <w:ind w:left="720" w:hanging="360"/>
      </w:pPr>
      <w:rPr>
        <w:rFonts w:ascii="Symbol" w:hAnsi="Symbol" w:cs="Symbol" w:hint="default"/>
        <w:sz w:val="18"/>
        <w:szCs w:val="18"/>
      </w:rPr>
    </w:lvl>
    <w:lvl w:ilvl="1" w:tplc="0DB6718A">
      <w:start w:val="1"/>
      <w:numFmt w:val="bullet"/>
      <w:lvlText w:val="o"/>
      <w:lvlJc w:val="left"/>
      <w:pPr>
        <w:ind w:left="1440" w:hanging="360"/>
      </w:pPr>
      <w:rPr>
        <w:rFonts w:ascii="Courier New" w:hAnsi="Courier New" w:cs="Courier New" w:hint="default"/>
      </w:rPr>
    </w:lvl>
    <w:lvl w:ilvl="2" w:tplc="33141082">
      <w:start w:val="1"/>
      <w:numFmt w:val="bullet"/>
      <w:lvlText w:val=""/>
      <w:lvlJc w:val="left"/>
      <w:pPr>
        <w:ind w:left="2160" w:hanging="360"/>
      </w:pPr>
      <w:rPr>
        <w:rFonts w:ascii="Wingdings" w:hAnsi="Wingdings" w:cs="Wingdings" w:hint="default"/>
      </w:rPr>
    </w:lvl>
    <w:lvl w:ilvl="3" w:tplc="AA1A1ED6">
      <w:start w:val="1"/>
      <w:numFmt w:val="bullet"/>
      <w:lvlText w:val=""/>
      <w:lvlJc w:val="left"/>
      <w:pPr>
        <w:ind w:left="2880" w:hanging="360"/>
      </w:pPr>
      <w:rPr>
        <w:rFonts w:ascii="Symbol" w:hAnsi="Symbol" w:cs="Symbol" w:hint="default"/>
      </w:rPr>
    </w:lvl>
    <w:lvl w:ilvl="4" w:tplc="4E6A9D94">
      <w:start w:val="1"/>
      <w:numFmt w:val="bullet"/>
      <w:lvlText w:val="o"/>
      <w:lvlJc w:val="left"/>
      <w:pPr>
        <w:ind w:left="3600" w:hanging="360"/>
      </w:pPr>
      <w:rPr>
        <w:rFonts w:ascii="Courier New" w:hAnsi="Courier New" w:cs="Courier New" w:hint="default"/>
      </w:rPr>
    </w:lvl>
    <w:lvl w:ilvl="5" w:tplc="B082F084">
      <w:start w:val="1"/>
      <w:numFmt w:val="bullet"/>
      <w:lvlText w:val=""/>
      <w:lvlJc w:val="left"/>
      <w:pPr>
        <w:ind w:left="4320" w:hanging="360"/>
      </w:pPr>
      <w:rPr>
        <w:rFonts w:ascii="Wingdings" w:hAnsi="Wingdings" w:cs="Wingdings" w:hint="default"/>
      </w:rPr>
    </w:lvl>
    <w:lvl w:ilvl="6" w:tplc="C0E220A2">
      <w:start w:val="1"/>
      <w:numFmt w:val="bullet"/>
      <w:lvlText w:val=""/>
      <w:lvlJc w:val="left"/>
      <w:pPr>
        <w:ind w:left="5040" w:hanging="360"/>
      </w:pPr>
      <w:rPr>
        <w:rFonts w:ascii="Symbol" w:hAnsi="Symbol" w:cs="Symbol" w:hint="default"/>
      </w:rPr>
    </w:lvl>
    <w:lvl w:ilvl="7" w:tplc="6C907290">
      <w:start w:val="1"/>
      <w:numFmt w:val="bullet"/>
      <w:lvlText w:val="o"/>
      <w:lvlJc w:val="left"/>
      <w:pPr>
        <w:ind w:left="5760" w:hanging="360"/>
      </w:pPr>
      <w:rPr>
        <w:rFonts w:ascii="Courier New" w:hAnsi="Courier New" w:cs="Courier New" w:hint="default"/>
      </w:rPr>
    </w:lvl>
    <w:lvl w:ilvl="8" w:tplc="7A6E4416">
      <w:start w:val="1"/>
      <w:numFmt w:val="bullet"/>
      <w:lvlText w:val=""/>
      <w:lvlJc w:val="left"/>
      <w:pPr>
        <w:ind w:left="6480" w:hanging="360"/>
      </w:pPr>
      <w:rPr>
        <w:rFonts w:ascii="Wingdings" w:hAnsi="Wingdings" w:cs="Wingdings" w:hint="default"/>
      </w:rPr>
    </w:lvl>
  </w:abstractNum>
  <w:abstractNum w:abstractNumId="33" w15:restartNumberingAfterBreak="0">
    <w:nsid w:val="54EF2F7B"/>
    <w:multiLevelType w:val="hybridMultilevel"/>
    <w:tmpl w:val="7B16749A"/>
    <w:lvl w:ilvl="0" w:tplc="6275221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5A1F1D2E"/>
    <w:multiLevelType w:val="hybridMultilevel"/>
    <w:tmpl w:val="3C8E88C2"/>
    <w:lvl w:ilvl="0" w:tplc="134CA1D8">
      <w:start w:val="1"/>
      <w:numFmt w:val="bullet"/>
      <w:lvlText w:val=""/>
      <w:lvlJc w:val="left"/>
      <w:pPr>
        <w:ind w:left="720" w:hanging="360"/>
      </w:pPr>
      <w:rPr>
        <w:rFonts w:ascii="Symbol" w:hAnsi="Symbol" w:cs="Symbol" w:hint="default"/>
        <w:sz w:val="18"/>
        <w:szCs w:val="18"/>
      </w:rPr>
    </w:lvl>
    <w:lvl w:ilvl="1" w:tplc="5024F896">
      <w:start w:val="1"/>
      <w:numFmt w:val="bullet"/>
      <w:lvlText w:val="o"/>
      <w:lvlJc w:val="left"/>
      <w:pPr>
        <w:ind w:left="1440" w:hanging="360"/>
      </w:pPr>
      <w:rPr>
        <w:rFonts w:ascii="Courier New" w:hAnsi="Courier New" w:cs="Courier New" w:hint="default"/>
      </w:rPr>
    </w:lvl>
    <w:lvl w:ilvl="2" w:tplc="4ED83202">
      <w:start w:val="1"/>
      <w:numFmt w:val="bullet"/>
      <w:lvlText w:val=""/>
      <w:lvlJc w:val="left"/>
      <w:pPr>
        <w:ind w:left="2160" w:hanging="360"/>
      </w:pPr>
      <w:rPr>
        <w:rFonts w:ascii="Wingdings" w:hAnsi="Wingdings" w:cs="Wingdings" w:hint="default"/>
      </w:rPr>
    </w:lvl>
    <w:lvl w:ilvl="3" w:tplc="DCFE8140">
      <w:start w:val="1"/>
      <w:numFmt w:val="bullet"/>
      <w:lvlText w:val=""/>
      <w:lvlJc w:val="left"/>
      <w:pPr>
        <w:ind w:left="2880" w:hanging="360"/>
      </w:pPr>
      <w:rPr>
        <w:rFonts w:ascii="Symbol" w:hAnsi="Symbol" w:cs="Symbol" w:hint="default"/>
      </w:rPr>
    </w:lvl>
    <w:lvl w:ilvl="4" w:tplc="E03ABA6E">
      <w:start w:val="1"/>
      <w:numFmt w:val="bullet"/>
      <w:lvlText w:val="o"/>
      <w:lvlJc w:val="left"/>
      <w:pPr>
        <w:ind w:left="3600" w:hanging="360"/>
      </w:pPr>
      <w:rPr>
        <w:rFonts w:ascii="Courier New" w:hAnsi="Courier New" w:cs="Courier New" w:hint="default"/>
      </w:rPr>
    </w:lvl>
    <w:lvl w:ilvl="5" w:tplc="81EA9638">
      <w:start w:val="1"/>
      <w:numFmt w:val="bullet"/>
      <w:lvlText w:val=""/>
      <w:lvlJc w:val="left"/>
      <w:pPr>
        <w:ind w:left="4320" w:hanging="360"/>
      </w:pPr>
      <w:rPr>
        <w:rFonts w:ascii="Wingdings" w:hAnsi="Wingdings" w:cs="Wingdings" w:hint="default"/>
      </w:rPr>
    </w:lvl>
    <w:lvl w:ilvl="6" w:tplc="7F50A5A6">
      <w:start w:val="1"/>
      <w:numFmt w:val="bullet"/>
      <w:lvlText w:val=""/>
      <w:lvlJc w:val="left"/>
      <w:pPr>
        <w:ind w:left="5040" w:hanging="360"/>
      </w:pPr>
      <w:rPr>
        <w:rFonts w:ascii="Symbol" w:hAnsi="Symbol" w:cs="Symbol" w:hint="default"/>
      </w:rPr>
    </w:lvl>
    <w:lvl w:ilvl="7" w:tplc="7260671A">
      <w:start w:val="1"/>
      <w:numFmt w:val="bullet"/>
      <w:lvlText w:val="o"/>
      <w:lvlJc w:val="left"/>
      <w:pPr>
        <w:ind w:left="5760" w:hanging="360"/>
      </w:pPr>
      <w:rPr>
        <w:rFonts w:ascii="Courier New" w:hAnsi="Courier New" w:cs="Courier New" w:hint="default"/>
      </w:rPr>
    </w:lvl>
    <w:lvl w:ilvl="8" w:tplc="AF668260">
      <w:start w:val="1"/>
      <w:numFmt w:val="bullet"/>
      <w:lvlText w:val=""/>
      <w:lvlJc w:val="left"/>
      <w:pPr>
        <w:ind w:left="6480" w:hanging="360"/>
      </w:pPr>
      <w:rPr>
        <w:rFonts w:ascii="Wingdings" w:hAnsi="Wingdings" w:cs="Wingdings" w:hint="default"/>
      </w:rPr>
    </w:lvl>
  </w:abstractNum>
  <w:abstractNum w:abstractNumId="37" w15:restartNumberingAfterBreak="0">
    <w:nsid w:val="5C074C39"/>
    <w:multiLevelType w:val="hybridMultilevel"/>
    <w:tmpl w:val="C4A45F02"/>
    <w:lvl w:ilvl="0" w:tplc="2E364734">
      <w:start w:val="1"/>
      <w:numFmt w:val="bullet"/>
      <w:lvlText w:val=""/>
      <w:lvlJc w:val="left"/>
      <w:pPr>
        <w:ind w:left="720" w:hanging="360"/>
      </w:pPr>
      <w:rPr>
        <w:rFonts w:ascii="Symbol" w:hAnsi="Symbol" w:cs="Symbol" w:hint="default"/>
        <w:sz w:val="18"/>
        <w:szCs w:val="18"/>
      </w:rPr>
    </w:lvl>
    <w:lvl w:ilvl="1" w:tplc="26200E12">
      <w:start w:val="1"/>
      <w:numFmt w:val="bullet"/>
      <w:lvlText w:val="o"/>
      <w:lvlJc w:val="left"/>
      <w:pPr>
        <w:ind w:left="1440" w:hanging="360"/>
      </w:pPr>
      <w:rPr>
        <w:rFonts w:ascii="Courier New" w:hAnsi="Courier New" w:cs="Courier New" w:hint="default"/>
      </w:rPr>
    </w:lvl>
    <w:lvl w:ilvl="2" w:tplc="43DE0A5C">
      <w:start w:val="1"/>
      <w:numFmt w:val="bullet"/>
      <w:lvlText w:val=""/>
      <w:lvlJc w:val="left"/>
      <w:pPr>
        <w:ind w:left="2160" w:hanging="360"/>
      </w:pPr>
      <w:rPr>
        <w:rFonts w:ascii="Wingdings" w:hAnsi="Wingdings" w:cs="Wingdings" w:hint="default"/>
      </w:rPr>
    </w:lvl>
    <w:lvl w:ilvl="3" w:tplc="CB528A7E">
      <w:start w:val="1"/>
      <w:numFmt w:val="bullet"/>
      <w:lvlText w:val=""/>
      <w:lvlJc w:val="left"/>
      <w:pPr>
        <w:ind w:left="2880" w:hanging="360"/>
      </w:pPr>
      <w:rPr>
        <w:rFonts w:ascii="Symbol" w:hAnsi="Symbol" w:cs="Symbol" w:hint="default"/>
      </w:rPr>
    </w:lvl>
    <w:lvl w:ilvl="4" w:tplc="7A188758">
      <w:start w:val="1"/>
      <w:numFmt w:val="bullet"/>
      <w:lvlText w:val="o"/>
      <w:lvlJc w:val="left"/>
      <w:pPr>
        <w:ind w:left="3600" w:hanging="360"/>
      </w:pPr>
      <w:rPr>
        <w:rFonts w:ascii="Courier New" w:hAnsi="Courier New" w:cs="Courier New" w:hint="default"/>
      </w:rPr>
    </w:lvl>
    <w:lvl w:ilvl="5" w:tplc="DA8CCCB6">
      <w:start w:val="1"/>
      <w:numFmt w:val="bullet"/>
      <w:lvlText w:val=""/>
      <w:lvlJc w:val="left"/>
      <w:pPr>
        <w:ind w:left="4320" w:hanging="360"/>
      </w:pPr>
      <w:rPr>
        <w:rFonts w:ascii="Wingdings" w:hAnsi="Wingdings" w:cs="Wingdings" w:hint="default"/>
      </w:rPr>
    </w:lvl>
    <w:lvl w:ilvl="6" w:tplc="EA627320">
      <w:start w:val="1"/>
      <w:numFmt w:val="bullet"/>
      <w:lvlText w:val=""/>
      <w:lvlJc w:val="left"/>
      <w:pPr>
        <w:ind w:left="5040" w:hanging="360"/>
      </w:pPr>
      <w:rPr>
        <w:rFonts w:ascii="Symbol" w:hAnsi="Symbol" w:cs="Symbol" w:hint="default"/>
      </w:rPr>
    </w:lvl>
    <w:lvl w:ilvl="7" w:tplc="2388A19C">
      <w:start w:val="1"/>
      <w:numFmt w:val="bullet"/>
      <w:lvlText w:val="o"/>
      <w:lvlJc w:val="left"/>
      <w:pPr>
        <w:ind w:left="5760" w:hanging="360"/>
      </w:pPr>
      <w:rPr>
        <w:rFonts w:ascii="Courier New" w:hAnsi="Courier New" w:cs="Courier New" w:hint="default"/>
      </w:rPr>
    </w:lvl>
    <w:lvl w:ilvl="8" w:tplc="607A8C76">
      <w:start w:val="1"/>
      <w:numFmt w:val="bullet"/>
      <w:lvlText w:val=""/>
      <w:lvlJc w:val="left"/>
      <w:pPr>
        <w:ind w:left="6480" w:hanging="360"/>
      </w:pPr>
      <w:rPr>
        <w:rFonts w:ascii="Wingdings" w:hAnsi="Wingdings" w:cs="Wingdings" w:hint="default"/>
      </w:rPr>
    </w:lvl>
  </w:abstractNum>
  <w:abstractNum w:abstractNumId="38" w15:restartNumberingAfterBreak="0">
    <w:nsid w:val="5CF904AB"/>
    <w:multiLevelType w:val="hybridMultilevel"/>
    <w:tmpl w:val="A918996C"/>
    <w:lvl w:ilvl="0" w:tplc="342E548A">
      <w:start w:val="1"/>
      <w:numFmt w:val="lowerLetter"/>
      <w:lvlText w:val="%1."/>
      <w:lvlJc w:val="left"/>
      <w:pPr>
        <w:ind w:left="720" w:hanging="360"/>
      </w:pPr>
      <w:rPr>
        <w:rFonts w:ascii="Arial" w:hAnsi="Arial" w:cs="Arial" w:hint="default"/>
        <w:sz w:val="18"/>
        <w:szCs w:val="18"/>
      </w:rPr>
    </w:lvl>
    <w:lvl w:ilvl="1" w:tplc="AE6E265E">
      <w:start w:val="1"/>
      <w:numFmt w:val="lowerLetter"/>
      <w:lvlText w:val="%2."/>
      <w:lvlJc w:val="left"/>
      <w:pPr>
        <w:ind w:left="1440" w:hanging="360"/>
      </w:pPr>
    </w:lvl>
    <w:lvl w:ilvl="2" w:tplc="386C09C8">
      <w:start w:val="1"/>
      <w:numFmt w:val="lowerLetter"/>
      <w:lvlText w:val="%3."/>
      <w:lvlJc w:val="left"/>
      <w:pPr>
        <w:ind w:left="2160" w:hanging="360"/>
      </w:pPr>
    </w:lvl>
    <w:lvl w:ilvl="3" w:tplc="7B5E577E">
      <w:start w:val="1"/>
      <w:numFmt w:val="lowerLetter"/>
      <w:lvlText w:val="%4."/>
      <w:lvlJc w:val="left"/>
      <w:pPr>
        <w:ind w:left="2880" w:hanging="360"/>
      </w:pPr>
    </w:lvl>
    <w:lvl w:ilvl="4" w:tplc="0C821870">
      <w:start w:val="1"/>
      <w:numFmt w:val="lowerLetter"/>
      <w:lvlText w:val="%5."/>
      <w:lvlJc w:val="left"/>
      <w:pPr>
        <w:ind w:left="3600" w:hanging="360"/>
      </w:pPr>
    </w:lvl>
    <w:lvl w:ilvl="5" w:tplc="DE922E7E">
      <w:start w:val="1"/>
      <w:numFmt w:val="lowerLetter"/>
      <w:lvlText w:val="%6."/>
      <w:lvlJc w:val="left"/>
      <w:pPr>
        <w:ind w:left="4320" w:hanging="360"/>
      </w:pPr>
    </w:lvl>
    <w:lvl w:ilvl="6" w:tplc="F7AABDD6">
      <w:start w:val="1"/>
      <w:numFmt w:val="lowerLetter"/>
      <w:lvlText w:val="%7."/>
      <w:lvlJc w:val="left"/>
      <w:pPr>
        <w:ind w:left="5040" w:hanging="360"/>
      </w:pPr>
    </w:lvl>
    <w:lvl w:ilvl="7" w:tplc="5C082418">
      <w:start w:val="1"/>
      <w:numFmt w:val="lowerLetter"/>
      <w:lvlText w:val="%8."/>
      <w:lvlJc w:val="left"/>
      <w:pPr>
        <w:ind w:left="5760" w:hanging="360"/>
      </w:pPr>
    </w:lvl>
    <w:lvl w:ilvl="8" w:tplc="16D65E2C">
      <w:start w:val="1"/>
      <w:numFmt w:val="lowerLetter"/>
      <w:lvlText w:val="%9."/>
      <w:lvlJc w:val="left"/>
      <w:pPr>
        <w:ind w:left="6480" w:hanging="360"/>
      </w:pPr>
    </w:lvl>
  </w:abstractNum>
  <w:abstractNum w:abstractNumId="39" w15:restartNumberingAfterBreak="0">
    <w:nsid w:val="5F3E1C8A"/>
    <w:multiLevelType w:val="hybridMultilevel"/>
    <w:tmpl w:val="40F68CF0"/>
    <w:lvl w:ilvl="0" w:tplc="56FEDFEA">
      <w:start w:val="1"/>
      <w:numFmt w:val="bullet"/>
      <w:lvlText w:val=""/>
      <w:lvlJc w:val="left"/>
      <w:pPr>
        <w:ind w:left="720" w:hanging="360"/>
      </w:pPr>
      <w:rPr>
        <w:rFonts w:ascii="Symbol" w:hAnsi="Symbol" w:cs="Symbol" w:hint="default"/>
        <w:sz w:val="18"/>
        <w:szCs w:val="18"/>
      </w:rPr>
    </w:lvl>
    <w:lvl w:ilvl="1" w:tplc="A490D874">
      <w:start w:val="1"/>
      <w:numFmt w:val="bullet"/>
      <w:lvlText w:val="o"/>
      <w:lvlJc w:val="left"/>
      <w:pPr>
        <w:ind w:left="1440" w:hanging="360"/>
      </w:pPr>
      <w:rPr>
        <w:rFonts w:ascii="Courier New" w:hAnsi="Courier New" w:cs="Courier New" w:hint="default"/>
      </w:rPr>
    </w:lvl>
    <w:lvl w:ilvl="2" w:tplc="7D1E88B0">
      <w:start w:val="1"/>
      <w:numFmt w:val="bullet"/>
      <w:lvlText w:val=""/>
      <w:lvlJc w:val="left"/>
      <w:pPr>
        <w:ind w:left="2160" w:hanging="360"/>
      </w:pPr>
      <w:rPr>
        <w:rFonts w:ascii="Wingdings" w:hAnsi="Wingdings" w:cs="Wingdings" w:hint="default"/>
      </w:rPr>
    </w:lvl>
    <w:lvl w:ilvl="3" w:tplc="66F64C78">
      <w:start w:val="1"/>
      <w:numFmt w:val="bullet"/>
      <w:lvlText w:val=""/>
      <w:lvlJc w:val="left"/>
      <w:pPr>
        <w:ind w:left="2880" w:hanging="360"/>
      </w:pPr>
      <w:rPr>
        <w:rFonts w:ascii="Symbol" w:hAnsi="Symbol" w:cs="Symbol" w:hint="default"/>
      </w:rPr>
    </w:lvl>
    <w:lvl w:ilvl="4" w:tplc="FFD09322">
      <w:start w:val="1"/>
      <w:numFmt w:val="bullet"/>
      <w:lvlText w:val="o"/>
      <w:lvlJc w:val="left"/>
      <w:pPr>
        <w:ind w:left="3600" w:hanging="360"/>
      </w:pPr>
      <w:rPr>
        <w:rFonts w:ascii="Courier New" w:hAnsi="Courier New" w:cs="Courier New" w:hint="default"/>
      </w:rPr>
    </w:lvl>
    <w:lvl w:ilvl="5" w:tplc="03EE2560">
      <w:start w:val="1"/>
      <w:numFmt w:val="bullet"/>
      <w:lvlText w:val=""/>
      <w:lvlJc w:val="left"/>
      <w:pPr>
        <w:ind w:left="4320" w:hanging="360"/>
      </w:pPr>
      <w:rPr>
        <w:rFonts w:ascii="Wingdings" w:hAnsi="Wingdings" w:cs="Wingdings" w:hint="default"/>
      </w:rPr>
    </w:lvl>
    <w:lvl w:ilvl="6" w:tplc="2D36DD14">
      <w:start w:val="1"/>
      <w:numFmt w:val="bullet"/>
      <w:lvlText w:val=""/>
      <w:lvlJc w:val="left"/>
      <w:pPr>
        <w:ind w:left="5040" w:hanging="360"/>
      </w:pPr>
      <w:rPr>
        <w:rFonts w:ascii="Symbol" w:hAnsi="Symbol" w:cs="Symbol" w:hint="default"/>
      </w:rPr>
    </w:lvl>
    <w:lvl w:ilvl="7" w:tplc="F0BE30CA">
      <w:start w:val="1"/>
      <w:numFmt w:val="bullet"/>
      <w:lvlText w:val="o"/>
      <w:lvlJc w:val="left"/>
      <w:pPr>
        <w:ind w:left="5760" w:hanging="360"/>
      </w:pPr>
      <w:rPr>
        <w:rFonts w:ascii="Courier New" w:hAnsi="Courier New" w:cs="Courier New" w:hint="default"/>
      </w:rPr>
    </w:lvl>
    <w:lvl w:ilvl="8" w:tplc="04CC4CAE">
      <w:start w:val="1"/>
      <w:numFmt w:val="bullet"/>
      <w:lvlText w:val=""/>
      <w:lvlJc w:val="left"/>
      <w:pPr>
        <w:ind w:left="6480" w:hanging="360"/>
      </w:pPr>
      <w:rPr>
        <w:rFonts w:ascii="Wingdings" w:hAnsi="Wingdings" w:cs="Wingdings" w:hint="default"/>
      </w:rPr>
    </w:lvl>
  </w:abstractNum>
  <w:abstractNum w:abstractNumId="4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503FB2"/>
    <w:multiLevelType w:val="hybridMultilevel"/>
    <w:tmpl w:val="8E04BCB6"/>
    <w:lvl w:ilvl="0" w:tplc="0CBCEDCA">
      <w:start w:val="1"/>
      <w:numFmt w:val="bullet"/>
      <w:lvlText w:val=""/>
      <w:lvlJc w:val="left"/>
      <w:pPr>
        <w:ind w:left="720" w:hanging="360"/>
      </w:pPr>
      <w:rPr>
        <w:rFonts w:ascii="Symbol" w:hAnsi="Symbol" w:cs="Symbol" w:hint="default"/>
        <w:sz w:val="18"/>
        <w:szCs w:val="18"/>
      </w:rPr>
    </w:lvl>
    <w:lvl w:ilvl="1" w:tplc="DCCE7B8C">
      <w:start w:val="1"/>
      <w:numFmt w:val="bullet"/>
      <w:lvlText w:val="o"/>
      <w:lvlJc w:val="left"/>
      <w:pPr>
        <w:ind w:left="1440" w:hanging="360"/>
      </w:pPr>
      <w:rPr>
        <w:rFonts w:ascii="Courier New" w:hAnsi="Courier New" w:cs="Courier New" w:hint="default"/>
      </w:rPr>
    </w:lvl>
    <w:lvl w:ilvl="2" w:tplc="4E8EEEE6">
      <w:start w:val="1"/>
      <w:numFmt w:val="bullet"/>
      <w:lvlText w:val=""/>
      <w:lvlJc w:val="left"/>
      <w:pPr>
        <w:ind w:left="2160" w:hanging="360"/>
      </w:pPr>
      <w:rPr>
        <w:rFonts w:ascii="Wingdings" w:hAnsi="Wingdings" w:cs="Wingdings" w:hint="default"/>
      </w:rPr>
    </w:lvl>
    <w:lvl w:ilvl="3" w:tplc="883A8F22">
      <w:start w:val="1"/>
      <w:numFmt w:val="bullet"/>
      <w:lvlText w:val=""/>
      <w:lvlJc w:val="left"/>
      <w:pPr>
        <w:ind w:left="2880" w:hanging="360"/>
      </w:pPr>
      <w:rPr>
        <w:rFonts w:ascii="Symbol" w:hAnsi="Symbol" w:cs="Symbol" w:hint="default"/>
      </w:rPr>
    </w:lvl>
    <w:lvl w:ilvl="4" w:tplc="761E0294">
      <w:start w:val="1"/>
      <w:numFmt w:val="bullet"/>
      <w:lvlText w:val="o"/>
      <w:lvlJc w:val="left"/>
      <w:pPr>
        <w:ind w:left="3600" w:hanging="360"/>
      </w:pPr>
      <w:rPr>
        <w:rFonts w:ascii="Courier New" w:hAnsi="Courier New" w:cs="Courier New" w:hint="default"/>
      </w:rPr>
    </w:lvl>
    <w:lvl w:ilvl="5" w:tplc="478E6FCE">
      <w:start w:val="1"/>
      <w:numFmt w:val="bullet"/>
      <w:lvlText w:val=""/>
      <w:lvlJc w:val="left"/>
      <w:pPr>
        <w:ind w:left="4320" w:hanging="360"/>
      </w:pPr>
      <w:rPr>
        <w:rFonts w:ascii="Wingdings" w:hAnsi="Wingdings" w:cs="Wingdings" w:hint="default"/>
      </w:rPr>
    </w:lvl>
    <w:lvl w:ilvl="6" w:tplc="B092645E">
      <w:start w:val="1"/>
      <w:numFmt w:val="bullet"/>
      <w:lvlText w:val=""/>
      <w:lvlJc w:val="left"/>
      <w:pPr>
        <w:ind w:left="5040" w:hanging="360"/>
      </w:pPr>
      <w:rPr>
        <w:rFonts w:ascii="Symbol" w:hAnsi="Symbol" w:cs="Symbol" w:hint="default"/>
      </w:rPr>
    </w:lvl>
    <w:lvl w:ilvl="7" w:tplc="F684A864">
      <w:start w:val="1"/>
      <w:numFmt w:val="bullet"/>
      <w:lvlText w:val="o"/>
      <w:lvlJc w:val="left"/>
      <w:pPr>
        <w:ind w:left="5760" w:hanging="360"/>
      </w:pPr>
      <w:rPr>
        <w:rFonts w:ascii="Courier New" w:hAnsi="Courier New" w:cs="Courier New" w:hint="default"/>
      </w:rPr>
    </w:lvl>
    <w:lvl w:ilvl="8" w:tplc="96E43B92">
      <w:start w:val="1"/>
      <w:numFmt w:val="bullet"/>
      <w:lvlText w:val=""/>
      <w:lvlJc w:val="left"/>
      <w:pPr>
        <w:ind w:left="6480" w:hanging="360"/>
      </w:pPr>
      <w:rPr>
        <w:rFonts w:ascii="Wingdings" w:hAnsi="Wingdings" w:cs="Wingdings" w:hint="default"/>
      </w:rPr>
    </w:lvl>
  </w:abstractNum>
  <w:abstractNum w:abstractNumId="42" w15:restartNumberingAfterBreak="0">
    <w:nsid w:val="649A37CE"/>
    <w:multiLevelType w:val="hybridMultilevel"/>
    <w:tmpl w:val="137024B0"/>
    <w:lvl w:ilvl="0" w:tplc="CDB2CACC">
      <w:start w:val="1"/>
      <w:numFmt w:val="bullet"/>
      <w:lvlText w:val=""/>
      <w:lvlJc w:val="left"/>
      <w:pPr>
        <w:ind w:left="720" w:hanging="360"/>
      </w:pPr>
      <w:rPr>
        <w:rFonts w:ascii="Symbol" w:hAnsi="Symbol" w:cs="Symbol" w:hint="default"/>
        <w:sz w:val="18"/>
        <w:szCs w:val="18"/>
      </w:rPr>
    </w:lvl>
    <w:lvl w:ilvl="1" w:tplc="97562918">
      <w:start w:val="1"/>
      <w:numFmt w:val="bullet"/>
      <w:lvlText w:val="o"/>
      <w:lvlJc w:val="left"/>
      <w:pPr>
        <w:ind w:left="1440" w:hanging="360"/>
      </w:pPr>
      <w:rPr>
        <w:rFonts w:ascii="Courier New" w:hAnsi="Courier New" w:cs="Courier New" w:hint="default"/>
      </w:rPr>
    </w:lvl>
    <w:lvl w:ilvl="2" w:tplc="C4F80206">
      <w:start w:val="1"/>
      <w:numFmt w:val="bullet"/>
      <w:lvlText w:val=""/>
      <w:lvlJc w:val="left"/>
      <w:pPr>
        <w:ind w:left="2160" w:hanging="360"/>
      </w:pPr>
      <w:rPr>
        <w:rFonts w:ascii="Wingdings" w:hAnsi="Wingdings" w:cs="Wingdings" w:hint="default"/>
      </w:rPr>
    </w:lvl>
    <w:lvl w:ilvl="3" w:tplc="1624E696">
      <w:start w:val="1"/>
      <w:numFmt w:val="bullet"/>
      <w:lvlText w:val=""/>
      <w:lvlJc w:val="left"/>
      <w:pPr>
        <w:ind w:left="2880" w:hanging="360"/>
      </w:pPr>
      <w:rPr>
        <w:rFonts w:ascii="Symbol" w:hAnsi="Symbol" w:cs="Symbol" w:hint="default"/>
      </w:rPr>
    </w:lvl>
    <w:lvl w:ilvl="4" w:tplc="B83EC2D8">
      <w:start w:val="1"/>
      <w:numFmt w:val="bullet"/>
      <w:lvlText w:val="o"/>
      <w:lvlJc w:val="left"/>
      <w:pPr>
        <w:ind w:left="3600" w:hanging="360"/>
      </w:pPr>
      <w:rPr>
        <w:rFonts w:ascii="Courier New" w:hAnsi="Courier New" w:cs="Courier New" w:hint="default"/>
      </w:rPr>
    </w:lvl>
    <w:lvl w:ilvl="5" w:tplc="4CF6C88C">
      <w:start w:val="1"/>
      <w:numFmt w:val="bullet"/>
      <w:lvlText w:val=""/>
      <w:lvlJc w:val="left"/>
      <w:pPr>
        <w:ind w:left="4320" w:hanging="360"/>
      </w:pPr>
      <w:rPr>
        <w:rFonts w:ascii="Wingdings" w:hAnsi="Wingdings" w:cs="Wingdings" w:hint="default"/>
      </w:rPr>
    </w:lvl>
    <w:lvl w:ilvl="6" w:tplc="55A05378">
      <w:start w:val="1"/>
      <w:numFmt w:val="bullet"/>
      <w:lvlText w:val=""/>
      <w:lvlJc w:val="left"/>
      <w:pPr>
        <w:ind w:left="5040" w:hanging="360"/>
      </w:pPr>
      <w:rPr>
        <w:rFonts w:ascii="Symbol" w:hAnsi="Symbol" w:cs="Symbol" w:hint="default"/>
      </w:rPr>
    </w:lvl>
    <w:lvl w:ilvl="7" w:tplc="82267F30">
      <w:start w:val="1"/>
      <w:numFmt w:val="bullet"/>
      <w:lvlText w:val="o"/>
      <w:lvlJc w:val="left"/>
      <w:pPr>
        <w:ind w:left="5760" w:hanging="360"/>
      </w:pPr>
      <w:rPr>
        <w:rFonts w:ascii="Courier New" w:hAnsi="Courier New" w:cs="Courier New" w:hint="default"/>
      </w:rPr>
    </w:lvl>
    <w:lvl w:ilvl="8" w:tplc="EB104C08">
      <w:start w:val="1"/>
      <w:numFmt w:val="bullet"/>
      <w:lvlText w:val=""/>
      <w:lvlJc w:val="left"/>
      <w:pPr>
        <w:ind w:left="6480" w:hanging="360"/>
      </w:pPr>
      <w:rPr>
        <w:rFonts w:ascii="Wingdings" w:hAnsi="Wingdings" w:cs="Wingdings" w:hint="default"/>
      </w:rPr>
    </w:lvl>
  </w:abstractNum>
  <w:abstractNum w:abstractNumId="43" w15:restartNumberingAfterBreak="0">
    <w:nsid w:val="686B2E97"/>
    <w:multiLevelType w:val="hybridMultilevel"/>
    <w:tmpl w:val="319CA132"/>
    <w:lvl w:ilvl="0" w:tplc="75E8A514">
      <w:start w:val="1"/>
      <w:numFmt w:val="bullet"/>
      <w:lvlText w:val=""/>
      <w:lvlJc w:val="left"/>
      <w:pPr>
        <w:ind w:left="720" w:hanging="360"/>
      </w:pPr>
      <w:rPr>
        <w:rFonts w:ascii="Symbol" w:hAnsi="Symbol" w:cs="Symbol" w:hint="default"/>
        <w:sz w:val="18"/>
        <w:szCs w:val="18"/>
      </w:rPr>
    </w:lvl>
    <w:lvl w:ilvl="1" w:tplc="6FA0E916">
      <w:start w:val="1"/>
      <w:numFmt w:val="bullet"/>
      <w:lvlText w:val="o"/>
      <w:lvlJc w:val="left"/>
      <w:pPr>
        <w:ind w:left="1440" w:hanging="360"/>
      </w:pPr>
      <w:rPr>
        <w:rFonts w:ascii="Courier New" w:hAnsi="Courier New" w:cs="Courier New" w:hint="default"/>
      </w:rPr>
    </w:lvl>
    <w:lvl w:ilvl="2" w:tplc="89EED48C">
      <w:start w:val="1"/>
      <w:numFmt w:val="bullet"/>
      <w:lvlText w:val=""/>
      <w:lvlJc w:val="left"/>
      <w:pPr>
        <w:ind w:left="2160" w:hanging="360"/>
      </w:pPr>
      <w:rPr>
        <w:rFonts w:ascii="Wingdings" w:hAnsi="Wingdings" w:cs="Wingdings" w:hint="default"/>
      </w:rPr>
    </w:lvl>
    <w:lvl w:ilvl="3" w:tplc="9D9CCF8E">
      <w:start w:val="1"/>
      <w:numFmt w:val="bullet"/>
      <w:lvlText w:val=""/>
      <w:lvlJc w:val="left"/>
      <w:pPr>
        <w:ind w:left="2880" w:hanging="360"/>
      </w:pPr>
      <w:rPr>
        <w:rFonts w:ascii="Symbol" w:hAnsi="Symbol" w:cs="Symbol" w:hint="default"/>
      </w:rPr>
    </w:lvl>
    <w:lvl w:ilvl="4" w:tplc="FA0056D4">
      <w:start w:val="1"/>
      <w:numFmt w:val="bullet"/>
      <w:lvlText w:val="o"/>
      <w:lvlJc w:val="left"/>
      <w:pPr>
        <w:ind w:left="3600" w:hanging="360"/>
      </w:pPr>
      <w:rPr>
        <w:rFonts w:ascii="Courier New" w:hAnsi="Courier New" w:cs="Courier New" w:hint="default"/>
      </w:rPr>
    </w:lvl>
    <w:lvl w:ilvl="5" w:tplc="840C48C0">
      <w:start w:val="1"/>
      <w:numFmt w:val="bullet"/>
      <w:lvlText w:val=""/>
      <w:lvlJc w:val="left"/>
      <w:pPr>
        <w:ind w:left="4320" w:hanging="360"/>
      </w:pPr>
      <w:rPr>
        <w:rFonts w:ascii="Wingdings" w:hAnsi="Wingdings" w:cs="Wingdings" w:hint="default"/>
      </w:rPr>
    </w:lvl>
    <w:lvl w:ilvl="6" w:tplc="8306E812">
      <w:start w:val="1"/>
      <w:numFmt w:val="bullet"/>
      <w:lvlText w:val=""/>
      <w:lvlJc w:val="left"/>
      <w:pPr>
        <w:ind w:left="5040" w:hanging="360"/>
      </w:pPr>
      <w:rPr>
        <w:rFonts w:ascii="Symbol" w:hAnsi="Symbol" w:cs="Symbol" w:hint="default"/>
      </w:rPr>
    </w:lvl>
    <w:lvl w:ilvl="7" w:tplc="AB684516">
      <w:start w:val="1"/>
      <w:numFmt w:val="bullet"/>
      <w:lvlText w:val="o"/>
      <w:lvlJc w:val="left"/>
      <w:pPr>
        <w:ind w:left="5760" w:hanging="360"/>
      </w:pPr>
      <w:rPr>
        <w:rFonts w:ascii="Courier New" w:hAnsi="Courier New" w:cs="Courier New" w:hint="default"/>
      </w:rPr>
    </w:lvl>
    <w:lvl w:ilvl="8" w:tplc="A99C5CC4">
      <w:start w:val="1"/>
      <w:numFmt w:val="bullet"/>
      <w:lvlText w:val=""/>
      <w:lvlJc w:val="left"/>
      <w:pPr>
        <w:ind w:left="6480" w:hanging="360"/>
      </w:pPr>
      <w:rPr>
        <w:rFonts w:ascii="Wingdings" w:hAnsi="Wingdings" w:cs="Wingdings" w:hint="default"/>
      </w:rPr>
    </w:lvl>
  </w:abstractNum>
  <w:abstractNum w:abstractNumId="44" w15:restartNumberingAfterBreak="0">
    <w:nsid w:val="6B31747E"/>
    <w:multiLevelType w:val="hybridMultilevel"/>
    <w:tmpl w:val="92984D92"/>
    <w:lvl w:ilvl="0" w:tplc="495225A0">
      <w:start w:val="1"/>
      <w:numFmt w:val="bullet"/>
      <w:lvlText w:val=""/>
      <w:lvlJc w:val="left"/>
      <w:pPr>
        <w:ind w:left="720" w:hanging="360"/>
      </w:pPr>
      <w:rPr>
        <w:rFonts w:ascii="Symbol" w:hAnsi="Symbol" w:cs="Symbol" w:hint="default"/>
        <w:sz w:val="18"/>
        <w:szCs w:val="18"/>
      </w:rPr>
    </w:lvl>
    <w:lvl w:ilvl="1" w:tplc="AFEEDC04">
      <w:start w:val="1"/>
      <w:numFmt w:val="bullet"/>
      <w:lvlText w:val="o"/>
      <w:lvlJc w:val="left"/>
      <w:pPr>
        <w:ind w:left="1440" w:hanging="360"/>
      </w:pPr>
      <w:rPr>
        <w:rFonts w:ascii="Courier New" w:hAnsi="Courier New" w:cs="Courier New" w:hint="default"/>
      </w:rPr>
    </w:lvl>
    <w:lvl w:ilvl="2" w:tplc="339A25D0">
      <w:start w:val="1"/>
      <w:numFmt w:val="bullet"/>
      <w:lvlText w:val=""/>
      <w:lvlJc w:val="left"/>
      <w:pPr>
        <w:ind w:left="2160" w:hanging="360"/>
      </w:pPr>
      <w:rPr>
        <w:rFonts w:ascii="Wingdings" w:hAnsi="Wingdings" w:cs="Wingdings" w:hint="default"/>
      </w:rPr>
    </w:lvl>
    <w:lvl w:ilvl="3" w:tplc="F42E2348">
      <w:start w:val="1"/>
      <w:numFmt w:val="bullet"/>
      <w:lvlText w:val=""/>
      <w:lvlJc w:val="left"/>
      <w:pPr>
        <w:ind w:left="2880" w:hanging="360"/>
      </w:pPr>
      <w:rPr>
        <w:rFonts w:ascii="Symbol" w:hAnsi="Symbol" w:cs="Symbol" w:hint="default"/>
      </w:rPr>
    </w:lvl>
    <w:lvl w:ilvl="4" w:tplc="00BCA83E">
      <w:start w:val="1"/>
      <w:numFmt w:val="bullet"/>
      <w:lvlText w:val="o"/>
      <w:lvlJc w:val="left"/>
      <w:pPr>
        <w:ind w:left="3600" w:hanging="360"/>
      </w:pPr>
      <w:rPr>
        <w:rFonts w:ascii="Courier New" w:hAnsi="Courier New" w:cs="Courier New" w:hint="default"/>
      </w:rPr>
    </w:lvl>
    <w:lvl w:ilvl="5" w:tplc="C66EFC10">
      <w:start w:val="1"/>
      <w:numFmt w:val="bullet"/>
      <w:lvlText w:val=""/>
      <w:lvlJc w:val="left"/>
      <w:pPr>
        <w:ind w:left="4320" w:hanging="360"/>
      </w:pPr>
      <w:rPr>
        <w:rFonts w:ascii="Wingdings" w:hAnsi="Wingdings" w:cs="Wingdings" w:hint="default"/>
      </w:rPr>
    </w:lvl>
    <w:lvl w:ilvl="6" w:tplc="AE325560">
      <w:start w:val="1"/>
      <w:numFmt w:val="bullet"/>
      <w:lvlText w:val=""/>
      <w:lvlJc w:val="left"/>
      <w:pPr>
        <w:ind w:left="5040" w:hanging="360"/>
      </w:pPr>
      <w:rPr>
        <w:rFonts w:ascii="Symbol" w:hAnsi="Symbol" w:cs="Symbol" w:hint="default"/>
      </w:rPr>
    </w:lvl>
    <w:lvl w:ilvl="7" w:tplc="CA3AA24A">
      <w:start w:val="1"/>
      <w:numFmt w:val="bullet"/>
      <w:lvlText w:val="o"/>
      <w:lvlJc w:val="left"/>
      <w:pPr>
        <w:ind w:left="5760" w:hanging="360"/>
      </w:pPr>
      <w:rPr>
        <w:rFonts w:ascii="Courier New" w:hAnsi="Courier New" w:cs="Courier New" w:hint="default"/>
      </w:rPr>
    </w:lvl>
    <w:lvl w:ilvl="8" w:tplc="9E98AF8A">
      <w:start w:val="1"/>
      <w:numFmt w:val="bullet"/>
      <w:lvlText w:val=""/>
      <w:lvlJc w:val="left"/>
      <w:pPr>
        <w:ind w:left="6480" w:hanging="360"/>
      </w:pPr>
      <w:rPr>
        <w:rFonts w:ascii="Wingdings" w:hAnsi="Wingdings" w:cs="Wingdings" w:hint="default"/>
      </w:rPr>
    </w:lvl>
  </w:abstractNum>
  <w:abstractNum w:abstractNumId="45" w15:restartNumberingAfterBreak="0">
    <w:nsid w:val="763B7B52"/>
    <w:multiLevelType w:val="hybridMultilevel"/>
    <w:tmpl w:val="8E0E5BC0"/>
    <w:lvl w:ilvl="0" w:tplc="31782810">
      <w:start w:val="1"/>
      <w:numFmt w:val="bullet"/>
      <w:lvlText w:val=""/>
      <w:lvlJc w:val="left"/>
      <w:pPr>
        <w:ind w:left="720" w:hanging="360"/>
      </w:pPr>
      <w:rPr>
        <w:rFonts w:ascii="Symbol" w:hAnsi="Symbol" w:cs="Symbol" w:hint="default"/>
        <w:sz w:val="18"/>
        <w:szCs w:val="18"/>
      </w:rPr>
    </w:lvl>
    <w:lvl w:ilvl="1" w:tplc="34364CA6">
      <w:start w:val="1"/>
      <w:numFmt w:val="bullet"/>
      <w:lvlText w:val="o"/>
      <w:lvlJc w:val="left"/>
      <w:pPr>
        <w:ind w:left="1440" w:hanging="360"/>
      </w:pPr>
      <w:rPr>
        <w:rFonts w:ascii="Courier New" w:hAnsi="Courier New" w:cs="Courier New" w:hint="default"/>
      </w:rPr>
    </w:lvl>
    <w:lvl w:ilvl="2" w:tplc="D55E128E">
      <w:start w:val="1"/>
      <w:numFmt w:val="bullet"/>
      <w:lvlText w:val=""/>
      <w:lvlJc w:val="left"/>
      <w:pPr>
        <w:ind w:left="2160" w:hanging="360"/>
      </w:pPr>
      <w:rPr>
        <w:rFonts w:ascii="Wingdings" w:hAnsi="Wingdings" w:cs="Wingdings" w:hint="default"/>
      </w:rPr>
    </w:lvl>
    <w:lvl w:ilvl="3" w:tplc="11A89C32">
      <w:start w:val="1"/>
      <w:numFmt w:val="bullet"/>
      <w:lvlText w:val=""/>
      <w:lvlJc w:val="left"/>
      <w:pPr>
        <w:ind w:left="2880" w:hanging="360"/>
      </w:pPr>
      <w:rPr>
        <w:rFonts w:ascii="Symbol" w:hAnsi="Symbol" w:cs="Symbol" w:hint="default"/>
      </w:rPr>
    </w:lvl>
    <w:lvl w:ilvl="4" w:tplc="C78E0A16">
      <w:start w:val="1"/>
      <w:numFmt w:val="bullet"/>
      <w:lvlText w:val="o"/>
      <w:lvlJc w:val="left"/>
      <w:pPr>
        <w:ind w:left="3600" w:hanging="360"/>
      </w:pPr>
      <w:rPr>
        <w:rFonts w:ascii="Courier New" w:hAnsi="Courier New" w:cs="Courier New" w:hint="default"/>
      </w:rPr>
    </w:lvl>
    <w:lvl w:ilvl="5" w:tplc="67CC8274">
      <w:start w:val="1"/>
      <w:numFmt w:val="bullet"/>
      <w:lvlText w:val=""/>
      <w:lvlJc w:val="left"/>
      <w:pPr>
        <w:ind w:left="4320" w:hanging="360"/>
      </w:pPr>
      <w:rPr>
        <w:rFonts w:ascii="Wingdings" w:hAnsi="Wingdings" w:cs="Wingdings" w:hint="default"/>
      </w:rPr>
    </w:lvl>
    <w:lvl w:ilvl="6" w:tplc="309657D4">
      <w:start w:val="1"/>
      <w:numFmt w:val="bullet"/>
      <w:lvlText w:val=""/>
      <w:lvlJc w:val="left"/>
      <w:pPr>
        <w:ind w:left="5040" w:hanging="360"/>
      </w:pPr>
      <w:rPr>
        <w:rFonts w:ascii="Symbol" w:hAnsi="Symbol" w:cs="Symbol" w:hint="default"/>
      </w:rPr>
    </w:lvl>
    <w:lvl w:ilvl="7" w:tplc="D94E0D1A">
      <w:start w:val="1"/>
      <w:numFmt w:val="bullet"/>
      <w:lvlText w:val="o"/>
      <w:lvlJc w:val="left"/>
      <w:pPr>
        <w:ind w:left="5760" w:hanging="360"/>
      </w:pPr>
      <w:rPr>
        <w:rFonts w:ascii="Courier New" w:hAnsi="Courier New" w:cs="Courier New" w:hint="default"/>
      </w:rPr>
    </w:lvl>
    <w:lvl w:ilvl="8" w:tplc="01E4D22E">
      <w:start w:val="1"/>
      <w:numFmt w:val="bullet"/>
      <w:lvlText w:val=""/>
      <w:lvlJc w:val="left"/>
      <w:pPr>
        <w:ind w:left="6480" w:hanging="360"/>
      </w:pPr>
      <w:rPr>
        <w:rFonts w:ascii="Wingdings" w:hAnsi="Wingdings" w:cs="Wingdings" w:hint="default"/>
      </w:rPr>
    </w:lvl>
  </w:abstractNum>
  <w:abstractNum w:abstractNumId="46" w15:restartNumberingAfterBreak="0">
    <w:nsid w:val="7766578D"/>
    <w:multiLevelType w:val="hybridMultilevel"/>
    <w:tmpl w:val="C9C08894"/>
    <w:lvl w:ilvl="0" w:tplc="FB5A736E">
      <w:start w:val="1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AC81E13"/>
    <w:multiLevelType w:val="hybridMultilevel"/>
    <w:tmpl w:val="01321230"/>
    <w:lvl w:ilvl="0" w:tplc="43A8DE6C">
      <w:start w:val="1"/>
      <w:numFmt w:val="bullet"/>
      <w:lvlText w:val=""/>
      <w:lvlJc w:val="left"/>
      <w:pPr>
        <w:ind w:left="720" w:hanging="360"/>
      </w:pPr>
      <w:rPr>
        <w:rFonts w:ascii="Symbol" w:hAnsi="Symbol" w:cs="Symbol" w:hint="default"/>
        <w:sz w:val="18"/>
        <w:szCs w:val="18"/>
      </w:rPr>
    </w:lvl>
    <w:lvl w:ilvl="1" w:tplc="771626D2">
      <w:start w:val="1"/>
      <w:numFmt w:val="bullet"/>
      <w:lvlText w:val="o"/>
      <w:lvlJc w:val="left"/>
      <w:pPr>
        <w:ind w:left="1440" w:hanging="360"/>
      </w:pPr>
      <w:rPr>
        <w:rFonts w:ascii="Courier New" w:hAnsi="Courier New" w:cs="Courier New" w:hint="default"/>
      </w:rPr>
    </w:lvl>
    <w:lvl w:ilvl="2" w:tplc="ABF2177A">
      <w:start w:val="1"/>
      <w:numFmt w:val="bullet"/>
      <w:lvlText w:val=""/>
      <w:lvlJc w:val="left"/>
      <w:pPr>
        <w:ind w:left="2160" w:hanging="360"/>
      </w:pPr>
      <w:rPr>
        <w:rFonts w:ascii="Wingdings" w:hAnsi="Wingdings" w:cs="Wingdings" w:hint="default"/>
      </w:rPr>
    </w:lvl>
    <w:lvl w:ilvl="3" w:tplc="ED5443E2">
      <w:start w:val="1"/>
      <w:numFmt w:val="bullet"/>
      <w:lvlText w:val=""/>
      <w:lvlJc w:val="left"/>
      <w:pPr>
        <w:ind w:left="2880" w:hanging="360"/>
      </w:pPr>
      <w:rPr>
        <w:rFonts w:ascii="Symbol" w:hAnsi="Symbol" w:cs="Symbol" w:hint="default"/>
      </w:rPr>
    </w:lvl>
    <w:lvl w:ilvl="4" w:tplc="BA4EE986">
      <w:start w:val="1"/>
      <w:numFmt w:val="bullet"/>
      <w:lvlText w:val="o"/>
      <w:lvlJc w:val="left"/>
      <w:pPr>
        <w:ind w:left="3600" w:hanging="360"/>
      </w:pPr>
      <w:rPr>
        <w:rFonts w:ascii="Courier New" w:hAnsi="Courier New" w:cs="Courier New" w:hint="default"/>
      </w:rPr>
    </w:lvl>
    <w:lvl w:ilvl="5" w:tplc="5898498A">
      <w:start w:val="1"/>
      <w:numFmt w:val="bullet"/>
      <w:lvlText w:val=""/>
      <w:lvlJc w:val="left"/>
      <w:pPr>
        <w:ind w:left="4320" w:hanging="360"/>
      </w:pPr>
      <w:rPr>
        <w:rFonts w:ascii="Wingdings" w:hAnsi="Wingdings" w:cs="Wingdings" w:hint="default"/>
      </w:rPr>
    </w:lvl>
    <w:lvl w:ilvl="6" w:tplc="90C66B18">
      <w:start w:val="1"/>
      <w:numFmt w:val="bullet"/>
      <w:lvlText w:val=""/>
      <w:lvlJc w:val="left"/>
      <w:pPr>
        <w:ind w:left="5040" w:hanging="360"/>
      </w:pPr>
      <w:rPr>
        <w:rFonts w:ascii="Symbol" w:hAnsi="Symbol" w:cs="Symbol" w:hint="default"/>
      </w:rPr>
    </w:lvl>
    <w:lvl w:ilvl="7" w:tplc="F612ABBA">
      <w:start w:val="1"/>
      <w:numFmt w:val="bullet"/>
      <w:lvlText w:val="o"/>
      <w:lvlJc w:val="left"/>
      <w:pPr>
        <w:ind w:left="5760" w:hanging="360"/>
      </w:pPr>
      <w:rPr>
        <w:rFonts w:ascii="Courier New" w:hAnsi="Courier New" w:cs="Courier New" w:hint="default"/>
      </w:rPr>
    </w:lvl>
    <w:lvl w:ilvl="8" w:tplc="7E40E43E">
      <w:start w:val="1"/>
      <w:numFmt w:val="bullet"/>
      <w:lvlText w:val=""/>
      <w:lvlJc w:val="left"/>
      <w:pPr>
        <w:ind w:left="6480" w:hanging="360"/>
      </w:pPr>
      <w:rPr>
        <w:rFonts w:ascii="Wingdings" w:hAnsi="Wingdings" w:cs="Wingdings" w:hint="default"/>
      </w:rPr>
    </w:lvl>
  </w:abstractNum>
  <w:abstractNum w:abstractNumId="48" w15:restartNumberingAfterBreak="0">
    <w:nsid w:val="7FCA4E21"/>
    <w:multiLevelType w:val="hybridMultilevel"/>
    <w:tmpl w:val="10224BB8"/>
    <w:lvl w:ilvl="0" w:tplc="4BD49D60">
      <w:start w:val="5"/>
      <w:numFmt w:val="lowerLetter"/>
      <w:lvlText w:val="%1."/>
      <w:lvlJc w:val="left"/>
      <w:pPr>
        <w:ind w:left="720" w:hanging="360"/>
      </w:pPr>
      <w:rPr>
        <w:rFonts w:ascii="Arial" w:hAnsi="Arial" w:cs="Arial" w:hint="default"/>
        <w:sz w:val="18"/>
        <w:szCs w:val="18"/>
      </w:rPr>
    </w:lvl>
    <w:lvl w:ilvl="1" w:tplc="EB5CD6B2">
      <w:start w:val="1"/>
      <w:numFmt w:val="lowerLetter"/>
      <w:lvlText w:val="%2."/>
      <w:lvlJc w:val="left"/>
      <w:pPr>
        <w:ind w:left="1440" w:hanging="360"/>
      </w:pPr>
    </w:lvl>
    <w:lvl w:ilvl="2" w:tplc="F7DEAA48">
      <w:start w:val="1"/>
      <w:numFmt w:val="lowerLetter"/>
      <w:lvlText w:val="%3."/>
      <w:lvlJc w:val="left"/>
      <w:pPr>
        <w:ind w:left="2160" w:hanging="360"/>
      </w:pPr>
    </w:lvl>
    <w:lvl w:ilvl="3" w:tplc="04FEED72">
      <w:start w:val="1"/>
      <w:numFmt w:val="lowerLetter"/>
      <w:lvlText w:val="%4."/>
      <w:lvlJc w:val="left"/>
      <w:pPr>
        <w:ind w:left="2880" w:hanging="360"/>
      </w:pPr>
    </w:lvl>
    <w:lvl w:ilvl="4" w:tplc="B224C48A">
      <w:start w:val="1"/>
      <w:numFmt w:val="lowerLetter"/>
      <w:lvlText w:val="%5."/>
      <w:lvlJc w:val="left"/>
      <w:pPr>
        <w:ind w:left="3600" w:hanging="360"/>
      </w:pPr>
    </w:lvl>
    <w:lvl w:ilvl="5" w:tplc="6C7C30B8">
      <w:start w:val="1"/>
      <w:numFmt w:val="lowerLetter"/>
      <w:lvlText w:val="%6."/>
      <w:lvlJc w:val="left"/>
      <w:pPr>
        <w:ind w:left="4320" w:hanging="360"/>
      </w:pPr>
    </w:lvl>
    <w:lvl w:ilvl="6" w:tplc="92A2EC88">
      <w:start w:val="1"/>
      <w:numFmt w:val="lowerLetter"/>
      <w:lvlText w:val="%7."/>
      <w:lvlJc w:val="left"/>
      <w:pPr>
        <w:ind w:left="5040" w:hanging="360"/>
      </w:pPr>
    </w:lvl>
    <w:lvl w:ilvl="7" w:tplc="B56EE794">
      <w:start w:val="1"/>
      <w:numFmt w:val="lowerLetter"/>
      <w:lvlText w:val="%8."/>
      <w:lvlJc w:val="left"/>
      <w:pPr>
        <w:ind w:left="5760" w:hanging="360"/>
      </w:pPr>
    </w:lvl>
    <w:lvl w:ilvl="8" w:tplc="C1521356">
      <w:start w:val="1"/>
      <w:numFmt w:val="lowerLetter"/>
      <w:lvlText w:val="%9."/>
      <w:lvlJc w:val="left"/>
      <w:pPr>
        <w:ind w:left="6480" w:hanging="360"/>
      </w:pPr>
    </w:lvl>
  </w:abstractNum>
  <w:num w:numId="1" w16cid:durableId="443185090">
    <w:abstractNumId w:val="31"/>
  </w:num>
  <w:num w:numId="2" w16cid:durableId="2124881982">
    <w:abstractNumId w:val="35"/>
  </w:num>
  <w:num w:numId="3" w16cid:durableId="1884173456">
    <w:abstractNumId w:val="40"/>
  </w:num>
  <w:num w:numId="4" w16cid:durableId="1709522880">
    <w:abstractNumId w:val="34"/>
  </w:num>
  <w:num w:numId="5" w16cid:durableId="1653873182">
    <w:abstractNumId w:val="21"/>
  </w:num>
  <w:num w:numId="6" w16cid:durableId="2063139656">
    <w:abstractNumId w:val="16"/>
  </w:num>
  <w:num w:numId="7" w16cid:durableId="627518139">
    <w:abstractNumId w:val="30"/>
  </w:num>
  <w:num w:numId="8" w16cid:durableId="276567068">
    <w:abstractNumId w:val="33"/>
  </w:num>
  <w:num w:numId="9" w16cid:durableId="1544171669">
    <w:abstractNumId w:val="0"/>
  </w:num>
  <w:num w:numId="10" w16cid:durableId="950091995">
    <w:abstractNumId w:val="19"/>
  </w:num>
  <w:num w:numId="11" w16cid:durableId="748505316">
    <w:abstractNumId w:val="3"/>
  </w:num>
  <w:num w:numId="12" w16cid:durableId="2114276743">
    <w:abstractNumId w:val="37"/>
  </w:num>
  <w:num w:numId="13" w16cid:durableId="963845717">
    <w:abstractNumId w:val="20"/>
  </w:num>
  <w:num w:numId="14" w16cid:durableId="2117141174">
    <w:abstractNumId w:val="4"/>
  </w:num>
  <w:num w:numId="15" w16cid:durableId="1506631061">
    <w:abstractNumId w:val="38"/>
  </w:num>
  <w:num w:numId="16" w16cid:durableId="104274640">
    <w:abstractNumId w:val="6"/>
  </w:num>
  <w:num w:numId="17" w16cid:durableId="1054235722">
    <w:abstractNumId w:val="12"/>
  </w:num>
  <w:num w:numId="18" w16cid:durableId="2034842419">
    <w:abstractNumId w:val="8"/>
  </w:num>
  <w:num w:numId="19" w16cid:durableId="1371152281">
    <w:abstractNumId w:val="48"/>
  </w:num>
  <w:num w:numId="20" w16cid:durableId="328489019">
    <w:abstractNumId w:val="28"/>
  </w:num>
  <w:num w:numId="21" w16cid:durableId="37702671">
    <w:abstractNumId w:val="18"/>
  </w:num>
  <w:num w:numId="22" w16cid:durableId="1925607907">
    <w:abstractNumId w:val="22"/>
  </w:num>
  <w:num w:numId="23" w16cid:durableId="2137789420">
    <w:abstractNumId w:val="43"/>
  </w:num>
  <w:num w:numId="24" w16cid:durableId="1230654452">
    <w:abstractNumId w:val="47"/>
  </w:num>
  <w:num w:numId="25" w16cid:durableId="1117990033">
    <w:abstractNumId w:val="23"/>
  </w:num>
  <w:num w:numId="26" w16cid:durableId="1323510514">
    <w:abstractNumId w:val="7"/>
  </w:num>
  <w:num w:numId="27" w16cid:durableId="1612976694">
    <w:abstractNumId w:val="1"/>
  </w:num>
  <w:num w:numId="28" w16cid:durableId="1983922542">
    <w:abstractNumId w:val="5"/>
  </w:num>
  <w:num w:numId="29" w16cid:durableId="2023821022">
    <w:abstractNumId w:val="36"/>
  </w:num>
  <w:num w:numId="30" w16cid:durableId="1185750705">
    <w:abstractNumId w:val="25"/>
  </w:num>
  <w:num w:numId="31" w16cid:durableId="1045907345">
    <w:abstractNumId w:val="24"/>
  </w:num>
  <w:num w:numId="32" w16cid:durableId="212741852">
    <w:abstractNumId w:val="15"/>
  </w:num>
  <w:num w:numId="33" w16cid:durableId="583496006">
    <w:abstractNumId w:val="29"/>
  </w:num>
  <w:num w:numId="34" w16cid:durableId="1330525990">
    <w:abstractNumId w:val="27"/>
  </w:num>
  <w:num w:numId="35" w16cid:durableId="198007845">
    <w:abstractNumId w:val="10"/>
  </w:num>
  <w:num w:numId="36" w16cid:durableId="391581131">
    <w:abstractNumId w:val="42"/>
  </w:num>
  <w:num w:numId="37" w16cid:durableId="106973587">
    <w:abstractNumId w:val="41"/>
  </w:num>
  <w:num w:numId="38" w16cid:durableId="1898084069">
    <w:abstractNumId w:val="44"/>
  </w:num>
  <w:num w:numId="39" w16cid:durableId="301546883">
    <w:abstractNumId w:val="45"/>
  </w:num>
  <w:num w:numId="40" w16cid:durableId="371882342">
    <w:abstractNumId w:val="11"/>
  </w:num>
  <w:num w:numId="41" w16cid:durableId="370301247">
    <w:abstractNumId w:val="2"/>
  </w:num>
  <w:num w:numId="42" w16cid:durableId="679163638">
    <w:abstractNumId w:val="39"/>
  </w:num>
  <w:num w:numId="43" w16cid:durableId="1259563897">
    <w:abstractNumId w:val="13"/>
  </w:num>
  <w:num w:numId="44" w16cid:durableId="1602254804">
    <w:abstractNumId w:val="9"/>
  </w:num>
  <w:num w:numId="45" w16cid:durableId="1458796264">
    <w:abstractNumId w:val="26"/>
  </w:num>
  <w:num w:numId="46" w16cid:durableId="438524803">
    <w:abstractNumId w:val="32"/>
  </w:num>
  <w:num w:numId="47" w16cid:durableId="388656793">
    <w:abstractNumId w:val="14"/>
  </w:num>
  <w:num w:numId="48" w16cid:durableId="873928339">
    <w:abstractNumId w:val="17"/>
  </w:num>
  <w:num w:numId="49" w16cid:durableId="1648899482">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4D01"/>
    <w:rsid w:val="00021212"/>
    <w:rsid w:val="00024BF8"/>
    <w:rsid w:val="00027F41"/>
    <w:rsid w:val="00030365"/>
    <w:rsid w:val="00032949"/>
    <w:rsid w:val="00037A49"/>
    <w:rsid w:val="00043DDE"/>
    <w:rsid w:val="00097F4A"/>
    <w:rsid w:val="000B0EC6"/>
    <w:rsid w:val="000C5527"/>
    <w:rsid w:val="000E3941"/>
    <w:rsid w:val="000E622E"/>
    <w:rsid w:val="000E76C6"/>
    <w:rsid w:val="00127127"/>
    <w:rsid w:val="00134892"/>
    <w:rsid w:val="001A609E"/>
    <w:rsid w:val="00204EDB"/>
    <w:rsid w:val="002634AA"/>
    <w:rsid w:val="0028420A"/>
    <w:rsid w:val="002C6F4E"/>
    <w:rsid w:val="002D58B5"/>
    <w:rsid w:val="002E457D"/>
    <w:rsid w:val="0033249E"/>
    <w:rsid w:val="00337E4D"/>
    <w:rsid w:val="00343395"/>
    <w:rsid w:val="00363C17"/>
    <w:rsid w:val="0039427F"/>
    <w:rsid w:val="003A1AA2"/>
    <w:rsid w:val="003F19A5"/>
    <w:rsid w:val="00437457"/>
    <w:rsid w:val="0046477E"/>
    <w:rsid w:val="004702FB"/>
    <w:rsid w:val="00471503"/>
    <w:rsid w:val="00475399"/>
    <w:rsid w:val="0049479E"/>
    <w:rsid w:val="004D2F9F"/>
    <w:rsid w:val="004D583A"/>
    <w:rsid w:val="004F2927"/>
    <w:rsid w:val="0052142A"/>
    <w:rsid w:val="0053510E"/>
    <w:rsid w:val="00536565"/>
    <w:rsid w:val="005423BF"/>
    <w:rsid w:val="0057329B"/>
    <w:rsid w:val="00573C31"/>
    <w:rsid w:val="005946C4"/>
    <w:rsid w:val="005B6195"/>
    <w:rsid w:val="005B7281"/>
    <w:rsid w:val="005D1A0E"/>
    <w:rsid w:val="006347C3"/>
    <w:rsid w:val="006942C4"/>
    <w:rsid w:val="006975C6"/>
    <w:rsid w:val="006A5918"/>
    <w:rsid w:val="006A63E1"/>
    <w:rsid w:val="006B2936"/>
    <w:rsid w:val="006D6691"/>
    <w:rsid w:val="006F1DA5"/>
    <w:rsid w:val="00707F30"/>
    <w:rsid w:val="007109D5"/>
    <w:rsid w:val="00727B9D"/>
    <w:rsid w:val="007572A5"/>
    <w:rsid w:val="0078114B"/>
    <w:rsid w:val="00785F39"/>
    <w:rsid w:val="00792C19"/>
    <w:rsid w:val="007A707F"/>
    <w:rsid w:val="007C3EA0"/>
    <w:rsid w:val="007D6FB3"/>
    <w:rsid w:val="007E0E83"/>
    <w:rsid w:val="00807975"/>
    <w:rsid w:val="008278F5"/>
    <w:rsid w:val="0088508E"/>
    <w:rsid w:val="008B72CE"/>
    <w:rsid w:val="008C4F9E"/>
    <w:rsid w:val="008D22B2"/>
    <w:rsid w:val="00901B1C"/>
    <w:rsid w:val="00910D81"/>
    <w:rsid w:val="00930868"/>
    <w:rsid w:val="0094198F"/>
    <w:rsid w:val="00960022"/>
    <w:rsid w:val="00961187"/>
    <w:rsid w:val="009A0E27"/>
    <w:rsid w:val="00A2093B"/>
    <w:rsid w:val="00A23080"/>
    <w:rsid w:val="00A444D0"/>
    <w:rsid w:val="00A52459"/>
    <w:rsid w:val="00A53018"/>
    <w:rsid w:val="00AC3B03"/>
    <w:rsid w:val="00AF7FB0"/>
    <w:rsid w:val="00B05771"/>
    <w:rsid w:val="00B169F3"/>
    <w:rsid w:val="00B757D1"/>
    <w:rsid w:val="00B93434"/>
    <w:rsid w:val="00BC2D61"/>
    <w:rsid w:val="00BF28AD"/>
    <w:rsid w:val="00C02EF0"/>
    <w:rsid w:val="00C125C6"/>
    <w:rsid w:val="00C24613"/>
    <w:rsid w:val="00C315C9"/>
    <w:rsid w:val="00C44942"/>
    <w:rsid w:val="00C4793C"/>
    <w:rsid w:val="00C735A7"/>
    <w:rsid w:val="00CD6E25"/>
    <w:rsid w:val="00CE57B3"/>
    <w:rsid w:val="00D159BF"/>
    <w:rsid w:val="00D379CF"/>
    <w:rsid w:val="00D60A0B"/>
    <w:rsid w:val="00D7467F"/>
    <w:rsid w:val="00D87DDD"/>
    <w:rsid w:val="00D907E0"/>
    <w:rsid w:val="00D931BF"/>
    <w:rsid w:val="00D94458"/>
    <w:rsid w:val="00DC63D1"/>
    <w:rsid w:val="00DD2FA1"/>
    <w:rsid w:val="00DD629E"/>
    <w:rsid w:val="00E34DDB"/>
    <w:rsid w:val="00E43FDD"/>
    <w:rsid w:val="00E55B9D"/>
    <w:rsid w:val="00E77ADE"/>
    <w:rsid w:val="00EC2B1A"/>
    <w:rsid w:val="00ED41BC"/>
    <w:rsid w:val="00EF3AE5"/>
    <w:rsid w:val="00F75F4A"/>
    <w:rsid w:val="00F8400C"/>
    <w:rsid w:val="00F851F3"/>
    <w:rsid w:val="00FB3258"/>
    <w:rsid w:val="00FC2646"/>
    <w:rsid w:val="00FD2770"/>
    <w:rsid w:val="00FF13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6532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semiHidden/>
    <w:unhideWhenUsed/>
    <w:rsid w:val="00363C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3985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23-01-0530"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uradni-list.si/1/objava.jsp?sop=2011-01-2820"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19-01-3209"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0" Type="http://schemas.openxmlformats.org/officeDocument/2006/relationships/hyperlink" Target="http://www.uradni-list.si/1/objava.jsp?sop=2011-01-2040"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uradni-list.si/1/objava.jsp?sop=2017-01-2880" TargetMode="External"/><Relationship Id="rId32"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yperlink" Target="http://www.uradni-list.si/1/objava.jsp?sop=2022-01-0107" TargetMode="External"/><Relationship Id="rId23" Type="http://schemas.openxmlformats.org/officeDocument/2006/relationships/hyperlink" Target="http://www.uradni-list.si/1/objava.jsp?sop=2014-01-3646" TargetMode="Externa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www.uradni-list.si/1/objava.jsp?sop=2023-01-2599" TargetMode="External"/><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1-01-2575" TargetMode="External"/><Relationship Id="rId22" Type="http://schemas.openxmlformats.org/officeDocument/2006/relationships/hyperlink" Target="http://www.uradni-list.si/1/objava.jsp?sop=2013-01-2513" TargetMode="External"/><Relationship Id="rId27" Type="http://schemas.openxmlformats.org/officeDocument/2006/relationships/footer" Target="footer4.xml"/><Relationship Id="rId30" Type="http://schemas.openxmlformats.org/officeDocument/2006/relationships/footer" Target="footer7.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3DD17-827E-4722-89E9-043046FAD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46</Pages>
  <Words>15683</Words>
  <Characters>89397</Characters>
  <Application>Microsoft Office Word</Application>
  <DocSecurity>0</DocSecurity>
  <Lines>744</Lines>
  <Paragraphs>209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Mateja Sribar</cp:lastModifiedBy>
  <cp:revision>38</cp:revision>
  <cp:lastPrinted>2024-03-18T10:18:00Z</cp:lastPrinted>
  <dcterms:created xsi:type="dcterms:W3CDTF">2020-02-13T09:36:00Z</dcterms:created>
  <dcterms:modified xsi:type="dcterms:W3CDTF">2024-03-18T11:28:00Z</dcterms:modified>
</cp:coreProperties>
</file>